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77777777">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33CDB021">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E64071">
        <w:rPr>
          <w:rFonts w:ascii="Arial" w:hAnsi="Arial" w:cs="Arial"/>
          <w:bCs/>
          <w:sz w:val="24"/>
          <w:szCs w:val="24"/>
        </w:rPr>
        <w:t>132/2025</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1702B9" w:rsidR="000834CF" w:rsidP="00E64071" w:rsidRDefault="008962AC" w14:paraId="3766DE3A" w14:textId="3B6F1871">
      <w:pPr>
        <w:pStyle w:val="Default"/>
        <w:rPr>
          <w:rFonts w:ascii="Arial" w:hAnsi="Arial" w:cs="Arial"/>
        </w:rPr>
      </w:pPr>
      <w:r w:rsidRPr="001702B9">
        <w:rPr>
          <w:rFonts w:ascii="Arial" w:hAnsi="Arial" w:cs="Arial"/>
          <w:bCs/>
        </w:rPr>
        <w:t xml:space="preserve">održanog dana </w:t>
      </w:r>
      <w:r w:rsidR="00E64071">
        <w:rPr>
          <w:rFonts w:ascii="Arial" w:hAnsi="Arial" w:cs="Arial"/>
          <w:bCs/>
        </w:rPr>
        <w:t>8. srpnja</w:t>
      </w:r>
      <w:r w:rsidRPr="001702B9" w:rsidR="006A1E92">
        <w:rPr>
          <w:rFonts w:ascii="Arial" w:hAnsi="Arial" w:cs="Arial"/>
          <w:bCs/>
        </w:rPr>
        <w:t xml:space="preserve"> 2025.</w:t>
      </w:r>
      <w:r w:rsidRPr="001702B9" w:rsidR="005F12F6">
        <w:rPr>
          <w:rFonts w:ascii="Arial" w:hAnsi="Arial" w:cs="Arial"/>
          <w:bCs/>
        </w:rPr>
        <w:t xml:space="preserve"> kod Trgovačkom sudu u Zagrebu</w:t>
      </w:r>
      <w:r w:rsidRPr="001702B9" w:rsidR="00936802">
        <w:rPr>
          <w:rFonts w:ascii="Arial" w:hAnsi="Arial" w:cs="Arial"/>
          <w:bCs/>
        </w:rPr>
        <w:t xml:space="preserve">, </w:t>
      </w:r>
      <w:r w:rsidRPr="001702B9" w:rsidR="00261AED">
        <w:rPr>
          <w:rFonts w:ascii="Arial" w:hAnsi="Arial" w:cs="Arial"/>
          <w:bCs/>
        </w:rPr>
        <w:t xml:space="preserve">u </w:t>
      </w:r>
      <w:r w:rsidRPr="001702B9" w:rsidR="00FF32FD">
        <w:rPr>
          <w:rFonts w:ascii="Arial" w:hAnsi="Arial" w:cs="Arial"/>
          <w:bCs/>
        </w:rPr>
        <w:t>steča</w:t>
      </w:r>
      <w:r w:rsidRPr="001702B9" w:rsidR="00FF32FD">
        <w:rPr>
          <w:rFonts w:ascii="Arial" w:hAnsi="Arial" w:cs="Arial"/>
        </w:rPr>
        <w:t>jnom postupku nad</w:t>
      </w:r>
      <w:r w:rsidRPr="001702B9" w:rsidR="004B0A91">
        <w:rPr>
          <w:rFonts w:ascii="Arial" w:hAnsi="Arial" w:cs="Arial"/>
        </w:rPr>
        <w:t xml:space="preserve"> </w:t>
      </w:r>
      <w:r w:rsidRPr="001702B9" w:rsidR="000E580B">
        <w:rPr>
          <w:rFonts w:ascii="Arial" w:hAnsi="Arial" w:cs="Arial"/>
        </w:rPr>
        <w:t xml:space="preserve"> </w:t>
      </w:r>
      <w:r w:rsidRPr="001702B9" w:rsidR="004C3B4F">
        <w:rPr>
          <w:rFonts w:ascii="Arial" w:hAnsi="Arial" w:cs="Arial"/>
        </w:rPr>
        <w:t xml:space="preserve"> </w:t>
      </w:r>
      <w:r w:rsidRPr="001702B9" w:rsidR="001D65CF">
        <w:rPr>
          <w:rFonts w:ascii="Arial" w:hAnsi="Arial" w:cs="Arial"/>
        </w:rPr>
        <w:t>stečajnim dužnikom</w:t>
      </w:r>
      <w:r w:rsidRPr="001702B9" w:rsidR="00BA203A">
        <w:rPr>
          <w:rFonts w:ascii="Arial" w:hAnsi="Arial" w:cs="Arial"/>
          <w:color w:val="auto"/>
        </w:rPr>
        <w:t xml:space="preserve"> </w:t>
      </w:r>
      <w:r w:rsidRPr="00E64071" w:rsidR="001702B9">
        <w:rPr>
          <w:rFonts w:ascii="Arial" w:hAnsi="Arial" w:cs="Arial"/>
        </w:rPr>
        <w:t xml:space="preserve"> </w:t>
      </w:r>
      <w:r w:rsidRPr="00E64071" w:rsidR="00E64071">
        <w:rPr>
          <w:rFonts w:ascii="Arial" w:hAnsi="Arial" w:cs="Arial"/>
        </w:rPr>
        <w:t xml:space="preserve"> ROTO distribucija d.o.o.</w:t>
      </w:r>
      <w:r w:rsidR="00E64071">
        <w:rPr>
          <w:rFonts w:ascii="Arial" w:hAnsi="Arial" w:cs="Arial"/>
        </w:rPr>
        <w:t xml:space="preserve"> – u stečaju</w:t>
      </w:r>
      <w:r w:rsidRPr="00E64071" w:rsidR="00E64071">
        <w:rPr>
          <w:rFonts w:ascii="Arial" w:hAnsi="Arial" w:cs="Arial"/>
        </w:rPr>
        <w:t>, Sesvete, Zagrebač</w:t>
      </w:r>
      <w:r w:rsidR="00E64071">
        <w:rPr>
          <w:rFonts w:ascii="Arial" w:hAnsi="Arial" w:cs="Arial"/>
        </w:rPr>
        <w:t>ka cesta 138, OIB: 30523905673</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6C1522D7">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E64071">
        <w:rPr>
          <w:rFonts w:ascii="Arial" w:hAnsi="Arial" w:cs="Arial"/>
          <w:sz w:val="24"/>
          <w:szCs w:val="24"/>
        </w:rPr>
        <w:t>Slaven Gavrić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7DDC79E4">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26BF76B0">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DF7544" w:rsidP="00C62C16" w:rsidRDefault="00DB3BE8" w14:paraId="2902165E" w14:textId="1602C6D6">
      <w:pPr>
        <w:jc w:val="both"/>
        <w:rPr>
          <w:rFonts w:ascii="Arial" w:hAnsi="Arial" w:cs="Arial"/>
          <w:bCs/>
          <w:sz w:val="24"/>
          <w:szCs w:val="24"/>
        </w:rPr>
      </w:pPr>
      <w:r>
        <w:rPr>
          <w:rFonts w:ascii="Arial" w:hAnsi="Arial" w:cs="Arial"/>
          <w:bCs/>
          <w:sz w:val="24"/>
          <w:szCs w:val="24"/>
        </w:rPr>
        <w:t xml:space="preserve">RH-MINISTARSTVO FINANCIJA-POREZNA UPRAVA – </w:t>
      </w:r>
      <w:r w:rsidR="00E33B88">
        <w:rPr>
          <w:rFonts w:ascii="Arial" w:hAnsi="Arial" w:cs="Arial"/>
          <w:bCs/>
          <w:sz w:val="24"/>
          <w:szCs w:val="24"/>
        </w:rPr>
        <w:t xml:space="preserve">Nataša Lefort, viša savjetnica ŽDO-a </w:t>
      </w:r>
    </w:p>
    <w:p w:rsidR="009C7BCD" w:rsidP="00C62C16" w:rsidRDefault="009C7BCD" w14:paraId="65E2CE8E" w14:textId="09F04753">
      <w:pPr>
        <w:jc w:val="both"/>
        <w:rPr>
          <w:rFonts w:ascii="Arial" w:hAnsi="Arial" w:cs="Arial"/>
          <w:bCs/>
          <w:sz w:val="24"/>
          <w:szCs w:val="24"/>
        </w:rPr>
      </w:pPr>
    </w:p>
    <w:p w:rsidR="009C7BCD" w:rsidP="00C62C16" w:rsidRDefault="009C7BCD" w14:paraId="61ECDF0B" w14:textId="5FB106CF">
      <w:pPr>
        <w:jc w:val="both"/>
        <w:rPr>
          <w:rFonts w:ascii="Arial" w:hAnsi="Arial" w:cs="Arial"/>
          <w:bCs/>
          <w:sz w:val="24"/>
          <w:szCs w:val="24"/>
        </w:rPr>
      </w:pPr>
      <w:r>
        <w:rPr>
          <w:rFonts w:ascii="Arial" w:hAnsi="Arial" w:cs="Arial"/>
          <w:bCs/>
          <w:sz w:val="24"/>
          <w:szCs w:val="24"/>
        </w:rPr>
        <w:t xml:space="preserve">          Konstatira se da je ročištu nazočna stečajna upraviteljica Monika Rakitničan</w:t>
      </w:r>
    </w:p>
    <w:p w:rsidRPr="00CB6BF2" w:rsidR="00225E77" w:rsidP="00195F0D" w:rsidRDefault="00225E77" w14:paraId="625BDC7E" w14:textId="790AB504">
      <w:pPr>
        <w:jc w:val="both"/>
        <w:rPr>
          <w:rFonts w:ascii="Arial" w:hAnsi="Arial" w:cs="Arial"/>
          <w:bCs/>
          <w:sz w:val="24"/>
          <w:szCs w:val="24"/>
        </w:rPr>
      </w:pPr>
    </w:p>
    <w:p w:rsidRPr="00CB6BF2" w:rsidR="00261EED" w:rsidP="005F12F6" w:rsidRDefault="00261EED" w14:paraId="432C85EF" w14:textId="0EF3E1B6">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E64071">
        <w:rPr>
          <w:rFonts w:ascii="Arial" w:hAnsi="Arial" w:cs="Arial"/>
          <w:b w:val="false"/>
          <w:szCs w:val="24"/>
        </w:rPr>
        <w:t>19. ožujka</w:t>
      </w:r>
      <w:r w:rsidR="00024D15">
        <w:rPr>
          <w:rFonts w:ascii="Arial" w:hAnsi="Arial" w:cs="Arial"/>
          <w:b w:val="false"/>
          <w:szCs w:val="24"/>
        </w:rPr>
        <w:t xml:space="preserve"> 2025</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E64071">
        <w:rPr>
          <w:rFonts w:ascii="Arial" w:hAnsi="Arial" w:cs="Arial"/>
          <w:b w:val="false"/>
          <w:szCs w:val="24"/>
        </w:rPr>
        <w:t>19. ožujka</w:t>
      </w:r>
      <w:r w:rsidR="00024D15">
        <w:rPr>
          <w:rFonts w:ascii="Arial" w:hAnsi="Arial" w:cs="Arial"/>
          <w:b w:val="false"/>
          <w:szCs w:val="24"/>
        </w:rPr>
        <w:t xml:space="preserve"> 2025.</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4F07DA28">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7972616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1E3C12">
        <w:rPr>
          <w:rFonts w:ascii="Arial" w:hAnsi="Arial" w:cs="Arial"/>
          <w:sz w:val="24"/>
          <w:szCs w:val="24"/>
        </w:rPr>
        <w:t>19. ožujka</w:t>
      </w:r>
      <w:r w:rsidR="00255E4B">
        <w:rPr>
          <w:rFonts w:ascii="Arial" w:hAnsi="Arial" w:cs="Arial"/>
          <w:sz w:val="24"/>
          <w:szCs w:val="24"/>
        </w:rPr>
        <w:t xml:space="preserve"> 2025.</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lastRenderedPageBreak/>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03A83417">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I i</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C778BB" w:rsidP="00DA470F" w:rsidRDefault="00A50713" w14:paraId="5C522964" w14:textId="62A4F707">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6E2E3E" w:rsidP="00E335FA" w:rsidRDefault="006E2E3E" w14:paraId="67EBD957" w14:textId="4C5679B0">
      <w:pPr>
        <w:pStyle w:val="TableParagraph"/>
        <w:spacing w:line="230" w:lineRule="atLeast"/>
        <w:rPr>
          <w:sz w:val="20"/>
        </w:rPr>
      </w:pPr>
    </w:p>
    <w:p w:rsidRPr="00D57585" w:rsidR="00687021" w:rsidP="00D57585" w:rsidRDefault="00174912" w14:paraId="226FA943" w14:textId="7B393949">
      <w:pPr>
        <w:pStyle w:val="Odlomakpopisa"/>
        <w:numPr>
          <w:ilvl w:val="0"/>
          <w:numId w:val="5"/>
        </w:numPr>
        <w:rPr>
          <w:rFonts w:ascii="Arial" w:hAnsi="Arial" w:cs="Arial"/>
          <w:sz w:val="24"/>
          <w:szCs w:val="24"/>
        </w:rPr>
      </w:pPr>
      <w:r w:rsidRPr="00D57585">
        <w:rPr>
          <w:rFonts w:ascii="Arial" w:hAnsi="Arial" w:cs="Arial"/>
          <w:sz w:val="24"/>
          <w:szCs w:val="24"/>
        </w:rPr>
        <w:t xml:space="preserve">viši isplatni </w:t>
      </w:r>
      <w:r w:rsidRPr="00D57585" w:rsidR="005120A7">
        <w:rPr>
          <w:rFonts w:ascii="Arial" w:hAnsi="Arial" w:cs="Arial"/>
          <w:sz w:val="24"/>
          <w:szCs w:val="24"/>
        </w:rPr>
        <w:t>red</w:t>
      </w:r>
    </w:p>
    <w:tbl>
      <w:tblPr>
        <w:tblStyle w:val="TableNormal"/>
        <w:tblW w:w="5000" w:type="pc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firstRow="1" w:lastRow="1" w:firstColumn="1" w:lastColumn="1" w:noHBand="0" w:noVBand="0" w:val="01E0"/>
      </w:tblPr>
      <w:tblGrid>
        <w:gridCol w:w="514"/>
        <w:gridCol w:w="1169"/>
        <w:gridCol w:w="977"/>
        <w:gridCol w:w="1067"/>
        <w:gridCol w:w="1109"/>
        <w:gridCol w:w="993"/>
        <w:gridCol w:w="773"/>
        <w:gridCol w:w="1130"/>
        <w:gridCol w:w="1323"/>
      </w:tblGrid>
      <w:tr w:rsidRPr="008826A6" w:rsidR="008826A6" w:rsidTr="008826A6" w14:paraId="01862099" w14:textId="77777777">
        <w:trPr>
          <w:trHeight w:val="402"/>
        </w:trPr>
        <w:tc>
          <w:tcPr>
            <w:tcW w:w="284" w:type="pct"/>
            <w:tcBorders>
              <w:bottom w:val="single" w:color="000000" w:sz="4" w:space="0"/>
              <w:right w:val="single" w:color="000000" w:sz="4" w:space="0"/>
            </w:tcBorders>
          </w:tcPr>
          <w:p w:rsidRPr="008826A6" w:rsidR="008826A6" w:rsidP="008C4908" w:rsidRDefault="008826A6" w14:paraId="58E96F2A" w14:textId="77777777">
            <w:pPr>
              <w:pStyle w:val="TableParagraph"/>
              <w:spacing w:before="74" w:line="273" w:lineRule="auto"/>
              <w:ind w:left="62" w:right="17" w:hanging="24"/>
              <w:rPr>
                <w:rFonts w:ascii="Arial" w:hAnsi="Arial" w:cs="Arial"/>
                <w:sz w:val="16"/>
                <w:szCs w:val="16"/>
              </w:rPr>
            </w:pPr>
            <w:r w:rsidRPr="008826A6">
              <w:rPr>
                <w:rFonts w:ascii="Arial" w:hAnsi="Arial" w:cs="Arial"/>
                <w:spacing w:val="-2"/>
                <w:w w:val="105"/>
                <w:sz w:val="16"/>
                <w:szCs w:val="16"/>
              </w:rPr>
              <w:t>REDNI</w:t>
            </w:r>
            <w:r w:rsidRPr="008826A6">
              <w:rPr>
                <w:rFonts w:ascii="Arial" w:hAnsi="Arial" w:cs="Arial"/>
                <w:spacing w:val="40"/>
                <w:w w:val="105"/>
                <w:sz w:val="16"/>
                <w:szCs w:val="16"/>
              </w:rPr>
              <w:t xml:space="preserve"> </w:t>
            </w:r>
            <w:r w:rsidRPr="008826A6">
              <w:rPr>
                <w:rFonts w:ascii="Arial" w:hAnsi="Arial" w:cs="Arial"/>
                <w:spacing w:val="-4"/>
                <w:w w:val="105"/>
                <w:sz w:val="16"/>
                <w:szCs w:val="16"/>
              </w:rPr>
              <w:t>BROJ</w:t>
            </w:r>
          </w:p>
        </w:tc>
        <w:tc>
          <w:tcPr>
            <w:tcW w:w="645" w:type="pct"/>
            <w:tcBorders>
              <w:left w:val="single" w:color="000000" w:sz="4" w:space="0"/>
              <w:bottom w:val="single" w:color="000000" w:sz="4" w:space="0"/>
              <w:right w:val="single" w:color="000000" w:sz="4" w:space="0"/>
            </w:tcBorders>
          </w:tcPr>
          <w:p w:rsidRPr="008826A6" w:rsidR="008826A6" w:rsidP="008C4908" w:rsidRDefault="008826A6" w14:paraId="0E5A88E2" w14:textId="77777777">
            <w:pPr>
              <w:pStyle w:val="TableParagraph"/>
              <w:spacing w:before="22"/>
              <w:rPr>
                <w:rFonts w:ascii="Arial" w:hAnsi="Arial" w:cs="Arial"/>
                <w:i/>
                <w:sz w:val="16"/>
                <w:szCs w:val="16"/>
              </w:rPr>
            </w:pPr>
          </w:p>
          <w:p w:rsidRPr="008826A6" w:rsidR="008826A6" w:rsidP="008C4908" w:rsidRDefault="008826A6" w14:paraId="42420BC9" w14:textId="77777777">
            <w:pPr>
              <w:pStyle w:val="TableParagraph"/>
              <w:ind w:left="25" w:right="5"/>
              <w:jc w:val="center"/>
              <w:rPr>
                <w:rFonts w:ascii="Arial" w:hAnsi="Arial" w:cs="Arial"/>
                <w:sz w:val="16"/>
                <w:szCs w:val="16"/>
              </w:rPr>
            </w:pPr>
            <w:r w:rsidRPr="008826A6">
              <w:rPr>
                <w:rFonts w:ascii="Arial" w:hAnsi="Arial" w:cs="Arial"/>
                <w:w w:val="105"/>
                <w:sz w:val="16"/>
                <w:szCs w:val="16"/>
              </w:rPr>
              <w:t>IME</w:t>
            </w:r>
            <w:r w:rsidRPr="008826A6">
              <w:rPr>
                <w:rFonts w:ascii="Arial" w:hAnsi="Arial" w:cs="Arial"/>
                <w:spacing w:val="-5"/>
                <w:w w:val="105"/>
                <w:sz w:val="16"/>
                <w:szCs w:val="16"/>
              </w:rPr>
              <w:t xml:space="preserve"> </w:t>
            </w:r>
            <w:r w:rsidRPr="008826A6">
              <w:rPr>
                <w:rFonts w:ascii="Arial" w:hAnsi="Arial" w:cs="Arial"/>
                <w:w w:val="105"/>
                <w:sz w:val="16"/>
                <w:szCs w:val="16"/>
              </w:rPr>
              <w:t>I</w:t>
            </w:r>
            <w:r w:rsidRPr="008826A6">
              <w:rPr>
                <w:rFonts w:ascii="Arial" w:hAnsi="Arial" w:cs="Arial"/>
                <w:spacing w:val="-3"/>
                <w:w w:val="105"/>
                <w:sz w:val="16"/>
                <w:szCs w:val="16"/>
              </w:rPr>
              <w:t xml:space="preserve"> </w:t>
            </w:r>
            <w:r w:rsidRPr="008826A6">
              <w:rPr>
                <w:rFonts w:ascii="Arial" w:hAnsi="Arial" w:cs="Arial"/>
                <w:w w:val="105"/>
                <w:sz w:val="16"/>
                <w:szCs w:val="16"/>
              </w:rPr>
              <w:t>PREZIME/NAZIV</w:t>
            </w:r>
            <w:r w:rsidRPr="008826A6">
              <w:rPr>
                <w:rFonts w:ascii="Arial" w:hAnsi="Arial" w:cs="Arial"/>
                <w:spacing w:val="-3"/>
                <w:w w:val="105"/>
                <w:sz w:val="16"/>
                <w:szCs w:val="16"/>
              </w:rPr>
              <w:t xml:space="preserve"> </w:t>
            </w:r>
            <w:r w:rsidRPr="008826A6">
              <w:rPr>
                <w:rFonts w:ascii="Arial" w:hAnsi="Arial" w:cs="Arial"/>
                <w:spacing w:val="-2"/>
                <w:w w:val="105"/>
                <w:sz w:val="16"/>
                <w:szCs w:val="16"/>
              </w:rPr>
              <w:t>VJEROVNIKA</w:t>
            </w:r>
          </w:p>
        </w:tc>
        <w:tc>
          <w:tcPr>
            <w:tcW w:w="539" w:type="pct"/>
            <w:tcBorders>
              <w:left w:val="single" w:color="000000" w:sz="4" w:space="0"/>
              <w:bottom w:val="single" w:color="000000" w:sz="4" w:space="0"/>
              <w:right w:val="single" w:color="000000" w:sz="4" w:space="0"/>
            </w:tcBorders>
          </w:tcPr>
          <w:p w:rsidRPr="008826A6" w:rsidR="008826A6" w:rsidP="008C4908" w:rsidRDefault="008826A6" w14:paraId="7ACAF502" w14:textId="77777777">
            <w:pPr>
              <w:pStyle w:val="TableParagraph"/>
              <w:spacing w:before="22"/>
              <w:rPr>
                <w:rFonts w:ascii="Arial" w:hAnsi="Arial" w:cs="Arial"/>
                <w:i/>
                <w:sz w:val="16"/>
                <w:szCs w:val="16"/>
              </w:rPr>
            </w:pPr>
          </w:p>
          <w:p w:rsidRPr="008826A6" w:rsidR="008826A6" w:rsidP="008C4908" w:rsidRDefault="008826A6" w14:paraId="57264982" w14:textId="77777777">
            <w:pPr>
              <w:pStyle w:val="TableParagraph"/>
              <w:ind w:left="39" w:right="16"/>
              <w:jc w:val="center"/>
              <w:rPr>
                <w:rFonts w:ascii="Arial" w:hAnsi="Arial" w:cs="Arial"/>
                <w:sz w:val="16"/>
                <w:szCs w:val="16"/>
              </w:rPr>
            </w:pPr>
            <w:r w:rsidRPr="008826A6">
              <w:rPr>
                <w:rFonts w:ascii="Arial" w:hAnsi="Arial" w:cs="Arial"/>
                <w:w w:val="105"/>
                <w:sz w:val="16"/>
                <w:szCs w:val="16"/>
              </w:rPr>
              <w:t>OIB</w:t>
            </w:r>
            <w:r w:rsidRPr="008826A6">
              <w:rPr>
                <w:rFonts w:ascii="Arial" w:hAnsi="Arial" w:cs="Arial"/>
                <w:spacing w:val="-1"/>
                <w:w w:val="105"/>
                <w:sz w:val="16"/>
                <w:szCs w:val="16"/>
              </w:rPr>
              <w:t xml:space="preserve"> </w:t>
            </w:r>
            <w:r w:rsidRPr="008826A6">
              <w:rPr>
                <w:rFonts w:ascii="Arial" w:hAnsi="Arial" w:cs="Arial"/>
                <w:spacing w:val="-2"/>
                <w:w w:val="105"/>
                <w:sz w:val="16"/>
                <w:szCs w:val="16"/>
              </w:rPr>
              <w:t>VJEROVNIKA</w:t>
            </w:r>
          </w:p>
        </w:tc>
        <w:tc>
          <w:tcPr>
            <w:tcW w:w="589" w:type="pct"/>
            <w:tcBorders>
              <w:left w:val="single" w:color="000000" w:sz="4" w:space="0"/>
              <w:bottom w:val="single" w:color="000000" w:sz="4" w:space="0"/>
              <w:right w:val="single" w:color="000000" w:sz="4" w:space="0"/>
            </w:tcBorders>
          </w:tcPr>
          <w:p w:rsidRPr="008826A6" w:rsidR="008826A6" w:rsidP="008C4908" w:rsidRDefault="008826A6" w14:paraId="72DEDCC3" w14:textId="77777777">
            <w:pPr>
              <w:pStyle w:val="TableParagraph"/>
              <w:spacing w:before="74"/>
              <w:ind w:left="25"/>
              <w:jc w:val="center"/>
              <w:rPr>
                <w:rFonts w:ascii="Arial" w:hAnsi="Arial" w:cs="Arial"/>
                <w:sz w:val="16"/>
                <w:szCs w:val="16"/>
              </w:rPr>
            </w:pPr>
            <w:r w:rsidRPr="008826A6">
              <w:rPr>
                <w:rFonts w:ascii="Arial" w:hAnsi="Arial" w:cs="Arial"/>
                <w:w w:val="105"/>
                <w:sz w:val="16"/>
                <w:szCs w:val="16"/>
              </w:rPr>
              <w:t>ADRESA</w:t>
            </w:r>
            <w:r w:rsidRPr="008826A6">
              <w:rPr>
                <w:rFonts w:ascii="Arial" w:hAnsi="Arial" w:cs="Arial"/>
                <w:spacing w:val="-1"/>
                <w:w w:val="105"/>
                <w:sz w:val="16"/>
                <w:szCs w:val="16"/>
              </w:rPr>
              <w:t xml:space="preserve"> </w:t>
            </w:r>
            <w:r w:rsidRPr="008826A6">
              <w:rPr>
                <w:rFonts w:ascii="Arial" w:hAnsi="Arial" w:cs="Arial"/>
                <w:w w:val="105"/>
                <w:sz w:val="16"/>
                <w:szCs w:val="16"/>
              </w:rPr>
              <w:t>/</w:t>
            </w:r>
            <w:r w:rsidRPr="008826A6">
              <w:rPr>
                <w:rFonts w:ascii="Arial" w:hAnsi="Arial" w:cs="Arial"/>
                <w:spacing w:val="-1"/>
                <w:w w:val="105"/>
                <w:sz w:val="16"/>
                <w:szCs w:val="16"/>
              </w:rPr>
              <w:t xml:space="preserve"> </w:t>
            </w:r>
            <w:r w:rsidRPr="008826A6">
              <w:rPr>
                <w:rFonts w:ascii="Arial" w:hAnsi="Arial" w:cs="Arial"/>
                <w:spacing w:val="-2"/>
                <w:w w:val="105"/>
                <w:sz w:val="16"/>
                <w:szCs w:val="16"/>
              </w:rPr>
              <w:t>SJEDIŠTE</w:t>
            </w:r>
          </w:p>
          <w:p w:rsidRPr="008826A6" w:rsidR="008826A6" w:rsidP="008C4908" w:rsidRDefault="008826A6" w14:paraId="6AC80B31" w14:textId="77777777">
            <w:pPr>
              <w:pStyle w:val="TableParagraph"/>
              <w:spacing w:before="18"/>
              <w:ind w:left="25" w:right="1"/>
              <w:jc w:val="center"/>
              <w:rPr>
                <w:rFonts w:ascii="Arial" w:hAnsi="Arial" w:cs="Arial"/>
                <w:sz w:val="16"/>
                <w:szCs w:val="16"/>
              </w:rPr>
            </w:pPr>
            <w:r w:rsidRPr="008826A6">
              <w:rPr>
                <w:rFonts w:ascii="Arial" w:hAnsi="Arial" w:cs="Arial"/>
                <w:spacing w:val="-2"/>
                <w:w w:val="105"/>
                <w:sz w:val="16"/>
                <w:szCs w:val="16"/>
              </w:rPr>
              <w:t>VJEROVNIKA</w:t>
            </w:r>
          </w:p>
        </w:tc>
        <w:tc>
          <w:tcPr>
            <w:tcW w:w="612" w:type="pct"/>
            <w:tcBorders>
              <w:left w:val="single" w:color="000000" w:sz="4" w:space="0"/>
              <w:bottom w:val="single" w:color="000000" w:sz="4" w:space="0"/>
              <w:right w:val="single" w:color="000000" w:sz="4" w:space="0"/>
            </w:tcBorders>
          </w:tcPr>
          <w:p w:rsidRPr="008826A6" w:rsidR="008826A6" w:rsidP="008C4908" w:rsidRDefault="008826A6" w14:paraId="17623570" w14:textId="77777777">
            <w:pPr>
              <w:pStyle w:val="TableParagraph"/>
              <w:spacing w:before="5" w:line="273" w:lineRule="auto"/>
              <w:ind w:left="161" w:firstLine="144"/>
              <w:rPr>
                <w:rFonts w:ascii="Arial" w:hAnsi="Arial" w:cs="Arial"/>
                <w:sz w:val="16"/>
                <w:szCs w:val="16"/>
              </w:rPr>
            </w:pPr>
            <w:r w:rsidRPr="008826A6">
              <w:rPr>
                <w:rFonts w:ascii="Arial" w:hAnsi="Arial" w:cs="Arial"/>
                <w:spacing w:val="-2"/>
                <w:w w:val="105"/>
                <w:sz w:val="16"/>
                <w:szCs w:val="16"/>
              </w:rPr>
              <w:t>IZNOS</w:t>
            </w:r>
            <w:r w:rsidRPr="008826A6">
              <w:rPr>
                <w:rFonts w:ascii="Arial" w:hAnsi="Arial" w:cs="Arial"/>
                <w:spacing w:val="40"/>
                <w:w w:val="105"/>
                <w:sz w:val="16"/>
                <w:szCs w:val="16"/>
              </w:rPr>
              <w:t xml:space="preserve"> </w:t>
            </w:r>
            <w:r w:rsidRPr="008826A6">
              <w:rPr>
                <w:rFonts w:ascii="Arial" w:hAnsi="Arial" w:cs="Arial"/>
                <w:spacing w:val="-2"/>
                <w:w w:val="105"/>
                <w:sz w:val="16"/>
                <w:szCs w:val="16"/>
              </w:rPr>
              <w:t>PRIJAVLJENE</w:t>
            </w:r>
          </w:p>
          <w:p w:rsidRPr="008826A6" w:rsidR="008826A6" w:rsidP="008C4908" w:rsidRDefault="008826A6" w14:paraId="2DA8CD0D" w14:textId="77777777">
            <w:pPr>
              <w:pStyle w:val="TableParagraph"/>
              <w:spacing w:line="99" w:lineRule="exact"/>
              <w:ind w:left="224"/>
              <w:rPr>
                <w:rFonts w:ascii="Arial" w:hAnsi="Arial" w:cs="Arial"/>
                <w:sz w:val="16"/>
                <w:szCs w:val="16"/>
              </w:rPr>
            </w:pPr>
            <w:r w:rsidRPr="008826A6">
              <w:rPr>
                <w:rFonts w:ascii="Arial" w:hAnsi="Arial" w:cs="Arial"/>
                <w:spacing w:val="-2"/>
                <w:w w:val="105"/>
                <w:sz w:val="16"/>
                <w:szCs w:val="16"/>
              </w:rPr>
              <w:t>TRAŽBINE</w:t>
            </w:r>
          </w:p>
        </w:tc>
        <w:tc>
          <w:tcPr>
            <w:tcW w:w="548" w:type="pct"/>
            <w:tcBorders>
              <w:left w:val="single" w:color="000000" w:sz="4" w:space="0"/>
              <w:bottom w:val="single" w:color="000000" w:sz="4" w:space="0"/>
              <w:right w:val="single" w:color="000000" w:sz="4" w:space="0"/>
            </w:tcBorders>
          </w:tcPr>
          <w:p w:rsidRPr="008826A6" w:rsidR="008826A6" w:rsidP="008C4908" w:rsidRDefault="008826A6" w14:paraId="3FCF2A83" w14:textId="77777777">
            <w:pPr>
              <w:pStyle w:val="TableParagraph"/>
              <w:spacing w:before="74"/>
              <w:ind w:left="26" w:right="3"/>
              <w:jc w:val="center"/>
              <w:rPr>
                <w:rFonts w:ascii="Arial" w:hAnsi="Arial" w:cs="Arial"/>
                <w:sz w:val="16"/>
                <w:szCs w:val="16"/>
              </w:rPr>
            </w:pPr>
            <w:r w:rsidRPr="008826A6">
              <w:rPr>
                <w:rFonts w:ascii="Arial" w:hAnsi="Arial" w:cs="Arial"/>
                <w:w w:val="105"/>
                <w:sz w:val="16"/>
                <w:szCs w:val="16"/>
              </w:rPr>
              <w:t>PRAVNA</w:t>
            </w:r>
            <w:r w:rsidRPr="008826A6">
              <w:rPr>
                <w:rFonts w:ascii="Arial" w:hAnsi="Arial" w:cs="Arial"/>
                <w:spacing w:val="-1"/>
                <w:w w:val="105"/>
                <w:sz w:val="16"/>
                <w:szCs w:val="16"/>
              </w:rPr>
              <w:t xml:space="preserve"> </w:t>
            </w:r>
            <w:r w:rsidRPr="008826A6">
              <w:rPr>
                <w:rFonts w:ascii="Arial" w:hAnsi="Arial" w:cs="Arial"/>
                <w:w w:val="105"/>
                <w:sz w:val="16"/>
                <w:szCs w:val="16"/>
              </w:rPr>
              <w:t xml:space="preserve">OSNOVA </w:t>
            </w:r>
            <w:r w:rsidRPr="008826A6">
              <w:rPr>
                <w:rFonts w:ascii="Arial" w:hAnsi="Arial" w:cs="Arial"/>
                <w:spacing w:val="-2"/>
                <w:w w:val="105"/>
                <w:sz w:val="16"/>
                <w:szCs w:val="16"/>
              </w:rPr>
              <w:t>PRIJAVLJENE</w:t>
            </w:r>
          </w:p>
          <w:p w:rsidRPr="008826A6" w:rsidR="008826A6" w:rsidP="008C4908" w:rsidRDefault="008826A6" w14:paraId="099EC5AD" w14:textId="77777777">
            <w:pPr>
              <w:pStyle w:val="TableParagraph"/>
              <w:spacing w:before="18"/>
              <w:ind w:left="26"/>
              <w:jc w:val="center"/>
              <w:rPr>
                <w:rFonts w:ascii="Arial" w:hAnsi="Arial" w:cs="Arial"/>
                <w:sz w:val="16"/>
                <w:szCs w:val="16"/>
              </w:rPr>
            </w:pPr>
            <w:r w:rsidRPr="008826A6">
              <w:rPr>
                <w:rFonts w:ascii="Arial" w:hAnsi="Arial" w:cs="Arial"/>
                <w:spacing w:val="-2"/>
                <w:w w:val="105"/>
                <w:sz w:val="16"/>
                <w:szCs w:val="16"/>
              </w:rPr>
              <w:t>TRAŽBINE</w:t>
            </w:r>
          </w:p>
        </w:tc>
        <w:tc>
          <w:tcPr>
            <w:tcW w:w="427" w:type="pct"/>
            <w:tcBorders>
              <w:left w:val="single" w:color="000000" w:sz="4" w:space="0"/>
              <w:bottom w:val="single" w:color="000000" w:sz="4" w:space="0"/>
              <w:right w:val="single" w:color="000000" w:sz="4" w:space="0"/>
            </w:tcBorders>
          </w:tcPr>
          <w:p w:rsidRPr="008826A6" w:rsidR="008826A6" w:rsidP="008C4908" w:rsidRDefault="008826A6" w14:paraId="2B122869" w14:textId="77777777">
            <w:pPr>
              <w:pStyle w:val="TableParagraph"/>
              <w:spacing w:before="74"/>
              <w:ind w:left="39" w:right="14"/>
              <w:jc w:val="center"/>
              <w:rPr>
                <w:rFonts w:ascii="Arial" w:hAnsi="Arial" w:cs="Arial"/>
                <w:sz w:val="16"/>
                <w:szCs w:val="16"/>
              </w:rPr>
            </w:pPr>
            <w:r w:rsidRPr="008826A6">
              <w:rPr>
                <w:rFonts w:ascii="Arial" w:hAnsi="Arial" w:cs="Arial"/>
                <w:w w:val="105"/>
                <w:sz w:val="16"/>
                <w:szCs w:val="16"/>
              </w:rPr>
              <w:t>IZNOS</w:t>
            </w:r>
            <w:r w:rsidRPr="008826A6">
              <w:rPr>
                <w:rFonts w:ascii="Arial" w:hAnsi="Arial" w:cs="Arial"/>
                <w:spacing w:val="-3"/>
                <w:w w:val="105"/>
                <w:sz w:val="16"/>
                <w:szCs w:val="16"/>
              </w:rPr>
              <w:t xml:space="preserve"> </w:t>
            </w:r>
            <w:r w:rsidRPr="008826A6">
              <w:rPr>
                <w:rFonts w:ascii="Arial" w:hAnsi="Arial" w:cs="Arial"/>
                <w:spacing w:val="-2"/>
                <w:w w:val="105"/>
                <w:sz w:val="16"/>
                <w:szCs w:val="16"/>
              </w:rPr>
              <w:t>PRIZNATE</w:t>
            </w:r>
          </w:p>
          <w:p w:rsidRPr="008826A6" w:rsidR="008826A6" w:rsidP="008C4908" w:rsidRDefault="008826A6" w14:paraId="72A4FE36" w14:textId="77777777">
            <w:pPr>
              <w:pStyle w:val="TableParagraph"/>
              <w:spacing w:before="18"/>
              <w:ind w:left="39" w:right="11"/>
              <w:jc w:val="center"/>
              <w:rPr>
                <w:rFonts w:ascii="Arial" w:hAnsi="Arial" w:cs="Arial"/>
                <w:sz w:val="16"/>
                <w:szCs w:val="16"/>
              </w:rPr>
            </w:pPr>
            <w:r w:rsidRPr="008826A6">
              <w:rPr>
                <w:rFonts w:ascii="Arial" w:hAnsi="Arial" w:cs="Arial"/>
                <w:spacing w:val="-2"/>
                <w:w w:val="105"/>
                <w:sz w:val="16"/>
                <w:szCs w:val="16"/>
              </w:rPr>
              <w:t>TRAŽBINE</w:t>
            </w:r>
          </w:p>
        </w:tc>
        <w:tc>
          <w:tcPr>
            <w:tcW w:w="624" w:type="pct"/>
            <w:tcBorders>
              <w:left w:val="single" w:color="000000" w:sz="4" w:space="0"/>
              <w:bottom w:val="single" w:color="000000" w:sz="4" w:space="0"/>
              <w:right w:val="single" w:color="000000" w:sz="4" w:space="0"/>
            </w:tcBorders>
          </w:tcPr>
          <w:p w:rsidRPr="008826A6" w:rsidR="008826A6" w:rsidP="008C4908" w:rsidRDefault="008826A6" w14:paraId="3EB9550E" w14:textId="77777777">
            <w:pPr>
              <w:pStyle w:val="TableParagraph"/>
              <w:spacing w:before="74"/>
              <w:ind w:left="25" w:right="1"/>
              <w:jc w:val="center"/>
              <w:rPr>
                <w:rFonts w:ascii="Arial" w:hAnsi="Arial" w:cs="Arial"/>
                <w:sz w:val="16"/>
                <w:szCs w:val="16"/>
              </w:rPr>
            </w:pPr>
            <w:r w:rsidRPr="008826A6">
              <w:rPr>
                <w:rFonts w:ascii="Arial" w:hAnsi="Arial" w:cs="Arial"/>
                <w:w w:val="105"/>
                <w:sz w:val="16"/>
                <w:szCs w:val="16"/>
              </w:rPr>
              <w:t>PRAVNA</w:t>
            </w:r>
            <w:r w:rsidRPr="008826A6">
              <w:rPr>
                <w:rFonts w:ascii="Arial" w:hAnsi="Arial" w:cs="Arial"/>
                <w:spacing w:val="-1"/>
                <w:w w:val="105"/>
                <w:sz w:val="16"/>
                <w:szCs w:val="16"/>
              </w:rPr>
              <w:t xml:space="preserve"> </w:t>
            </w:r>
            <w:r w:rsidRPr="008826A6">
              <w:rPr>
                <w:rFonts w:ascii="Arial" w:hAnsi="Arial" w:cs="Arial"/>
                <w:w w:val="105"/>
                <w:sz w:val="16"/>
                <w:szCs w:val="16"/>
              </w:rPr>
              <w:t xml:space="preserve">OSNOVA </w:t>
            </w:r>
            <w:r w:rsidRPr="008826A6">
              <w:rPr>
                <w:rFonts w:ascii="Arial" w:hAnsi="Arial" w:cs="Arial"/>
                <w:spacing w:val="-2"/>
                <w:w w:val="105"/>
                <w:sz w:val="16"/>
                <w:szCs w:val="16"/>
              </w:rPr>
              <w:t>PRIZNATE</w:t>
            </w:r>
          </w:p>
          <w:p w:rsidRPr="008826A6" w:rsidR="008826A6" w:rsidP="008C4908" w:rsidRDefault="008826A6" w14:paraId="6700C23D" w14:textId="77777777">
            <w:pPr>
              <w:pStyle w:val="TableParagraph"/>
              <w:spacing w:before="18"/>
              <w:ind w:left="25"/>
              <w:jc w:val="center"/>
              <w:rPr>
                <w:rFonts w:ascii="Arial" w:hAnsi="Arial" w:cs="Arial"/>
                <w:sz w:val="16"/>
                <w:szCs w:val="16"/>
              </w:rPr>
            </w:pPr>
            <w:r w:rsidRPr="008826A6">
              <w:rPr>
                <w:rFonts w:ascii="Arial" w:hAnsi="Arial" w:cs="Arial"/>
                <w:spacing w:val="-2"/>
                <w:w w:val="105"/>
                <w:sz w:val="16"/>
                <w:szCs w:val="16"/>
              </w:rPr>
              <w:t>TRAŽBINE</w:t>
            </w:r>
          </w:p>
        </w:tc>
        <w:tc>
          <w:tcPr>
            <w:tcW w:w="731" w:type="pct"/>
            <w:tcBorders>
              <w:left w:val="single" w:color="000000" w:sz="4" w:space="0"/>
              <w:bottom w:val="single" w:color="000000" w:sz="4" w:space="0"/>
              <w:right w:val="single" w:color="000000" w:sz="4" w:space="0"/>
            </w:tcBorders>
          </w:tcPr>
          <w:p w:rsidRPr="008826A6" w:rsidR="008826A6" w:rsidP="008C4908" w:rsidRDefault="008826A6" w14:paraId="4E92857F" w14:textId="77777777">
            <w:pPr>
              <w:pStyle w:val="TableParagraph"/>
              <w:spacing w:before="22"/>
              <w:rPr>
                <w:rFonts w:ascii="Arial" w:hAnsi="Arial" w:cs="Arial"/>
                <w:i/>
                <w:sz w:val="16"/>
                <w:szCs w:val="16"/>
              </w:rPr>
            </w:pPr>
          </w:p>
          <w:p w:rsidRPr="008826A6" w:rsidR="008826A6" w:rsidP="008C4908" w:rsidRDefault="008826A6" w14:paraId="661825F0" w14:textId="77777777">
            <w:pPr>
              <w:pStyle w:val="TableParagraph"/>
              <w:ind w:left="779"/>
              <w:rPr>
                <w:rFonts w:ascii="Arial" w:hAnsi="Arial" w:cs="Arial"/>
                <w:sz w:val="16"/>
                <w:szCs w:val="16"/>
              </w:rPr>
            </w:pPr>
            <w:r w:rsidRPr="008826A6">
              <w:rPr>
                <w:rFonts w:ascii="Arial" w:hAnsi="Arial" w:cs="Arial"/>
                <w:w w:val="105"/>
                <w:sz w:val="16"/>
                <w:szCs w:val="16"/>
              </w:rPr>
              <w:t>OZNAKA</w:t>
            </w:r>
            <w:r w:rsidRPr="008826A6">
              <w:rPr>
                <w:rFonts w:ascii="Arial" w:hAnsi="Arial" w:cs="Arial"/>
                <w:spacing w:val="-1"/>
                <w:w w:val="105"/>
                <w:sz w:val="16"/>
                <w:szCs w:val="16"/>
              </w:rPr>
              <w:t xml:space="preserve"> </w:t>
            </w:r>
            <w:r w:rsidRPr="008826A6">
              <w:rPr>
                <w:rFonts w:ascii="Arial" w:hAnsi="Arial" w:cs="Arial"/>
                <w:w w:val="105"/>
                <w:sz w:val="16"/>
                <w:szCs w:val="16"/>
              </w:rPr>
              <w:t>OVRŠNE</w:t>
            </w:r>
            <w:r w:rsidRPr="008826A6">
              <w:rPr>
                <w:rFonts w:ascii="Arial" w:hAnsi="Arial" w:cs="Arial"/>
                <w:spacing w:val="-1"/>
                <w:w w:val="105"/>
                <w:sz w:val="16"/>
                <w:szCs w:val="16"/>
              </w:rPr>
              <w:t xml:space="preserve"> </w:t>
            </w:r>
            <w:r w:rsidRPr="008826A6">
              <w:rPr>
                <w:rFonts w:ascii="Arial" w:hAnsi="Arial" w:cs="Arial"/>
                <w:spacing w:val="-2"/>
                <w:w w:val="105"/>
                <w:sz w:val="16"/>
                <w:szCs w:val="16"/>
              </w:rPr>
              <w:t>ISPRAVE</w:t>
            </w:r>
          </w:p>
        </w:tc>
      </w:tr>
      <w:tr w:rsidRPr="008826A6" w:rsidR="008826A6" w:rsidTr="008826A6" w14:paraId="3A7D8899" w14:textId="77777777">
        <w:trPr>
          <w:trHeight w:val="546"/>
        </w:trPr>
        <w:tc>
          <w:tcPr>
            <w:tcW w:w="284"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119D44BB" w14:textId="77777777">
            <w:pPr>
              <w:pStyle w:val="TableParagraph"/>
              <w:spacing w:before="92"/>
              <w:rPr>
                <w:rFonts w:ascii="Arial" w:hAnsi="Arial" w:cs="Arial"/>
                <w:i/>
                <w:sz w:val="16"/>
                <w:szCs w:val="16"/>
              </w:rPr>
            </w:pPr>
          </w:p>
          <w:p w:rsidRPr="008826A6" w:rsidR="008826A6" w:rsidP="008C4908" w:rsidRDefault="008826A6" w14:paraId="596287C9" w14:textId="77777777">
            <w:pPr>
              <w:pStyle w:val="TableParagraph"/>
              <w:ind w:left="36"/>
              <w:jc w:val="center"/>
              <w:rPr>
                <w:rFonts w:ascii="Arial" w:hAnsi="Arial" w:cs="Arial"/>
                <w:sz w:val="16"/>
                <w:szCs w:val="16"/>
              </w:rPr>
            </w:pPr>
            <w:r w:rsidRPr="008826A6">
              <w:rPr>
                <w:rFonts w:ascii="Arial" w:hAnsi="Arial" w:cs="Arial"/>
                <w:spacing w:val="-10"/>
                <w:w w:val="105"/>
                <w:sz w:val="16"/>
                <w:szCs w:val="16"/>
              </w:rPr>
              <w:t>1</w:t>
            </w:r>
          </w:p>
        </w:tc>
        <w:tc>
          <w:tcPr>
            <w:tcW w:w="645"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340004CC" w14:textId="77777777">
            <w:pPr>
              <w:pStyle w:val="TableParagraph"/>
              <w:spacing w:before="79" w:line="273" w:lineRule="auto"/>
              <w:ind w:left="25"/>
              <w:jc w:val="center"/>
              <w:rPr>
                <w:rFonts w:ascii="Arial" w:hAnsi="Arial" w:cs="Arial"/>
                <w:sz w:val="16"/>
                <w:szCs w:val="16"/>
              </w:rPr>
            </w:pPr>
            <w:r w:rsidRPr="008826A6">
              <w:rPr>
                <w:rFonts w:ascii="Arial" w:hAnsi="Arial" w:cs="Arial"/>
                <w:w w:val="105"/>
                <w:sz w:val="16"/>
                <w:szCs w:val="16"/>
              </w:rPr>
              <w:t>REPUBLIKA</w:t>
            </w:r>
            <w:r w:rsidRPr="008826A6">
              <w:rPr>
                <w:rFonts w:ascii="Arial" w:hAnsi="Arial" w:cs="Arial"/>
                <w:spacing w:val="-6"/>
                <w:w w:val="105"/>
                <w:sz w:val="16"/>
                <w:szCs w:val="16"/>
              </w:rPr>
              <w:t xml:space="preserve"> </w:t>
            </w:r>
            <w:r w:rsidRPr="008826A6">
              <w:rPr>
                <w:rFonts w:ascii="Arial" w:hAnsi="Arial" w:cs="Arial"/>
                <w:w w:val="105"/>
                <w:sz w:val="16"/>
                <w:szCs w:val="16"/>
              </w:rPr>
              <w:t>HRVATSKA</w:t>
            </w:r>
            <w:r w:rsidRPr="008826A6">
              <w:rPr>
                <w:rFonts w:ascii="Arial" w:hAnsi="Arial" w:cs="Arial"/>
                <w:spacing w:val="-6"/>
                <w:w w:val="105"/>
                <w:sz w:val="16"/>
                <w:szCs w:val="16"/>
              </w:rPr>
              <w:t xml:space="preserve"> </w:t>
            </w:r>
            <w:r w:rsidRPr="008826A6">
              <w:rPr>
                <w:rFonts w:ascii="Arial" w:hAnsi="Arial" w:cs="Arial"/>
                <w:w w:val="105"/>
                <w:sz w:val="16"/>
                <w:szCs w:val="16"/>
              </w:rPr>
              <w:t>koju</w:t>
            </w:r>
            <w:r w:rsidRPr="008826A6">
              <w:rPr>
                <w:rFonts w:ascii="Arial" w:hAnsi="Arial" w:cs="Arial"/>
                <w:spacing w:val="-6"/>
                <w:w w:val="105"/>
                <w:sz w:val="16"/>
                <w:szCs w:val="16"/>
              </w:rPr>
              <w:t xml:space="preserve"> </w:t>
            </w:r>
            <w:r w:rsidRPr="008826A6">
              <w:rPr>
                <w:rFonts w:ascii="Arial" w:hAnsi="Arial" w:cs="Arial"/>
                <w:w w:val="105"/>
                <w:sz w:val="16"/>
                <w:szCs w:val="16"/>
              </w:rPr>
              <w:t>zastupa</w:t>
            </w:r>
            <w:r w:rsidRPr="008826A6">
              <w:rPr>
                <w:rFonts w:ascii="Arial" w:hAnsi="Arial" w:cs="Arial"/>
                <w:spacing w:val="40"/>
                <w:w w:val="105"/>
                <w:sz w:val="16"/>
                <w:szCs w:val="16"/>
              </w:rPr>
              <w:t xml:space="preserve"> </w:t>
            </w:r>
            <w:r w:rsidRPr="008826A6">
              <w:rPr>
                <w:rFonts w:ascii="Arial" w:hAnsi="Arial" w:cs="Arial"/>
                <w:w w:val="105"/>
                <w:sz w:val="16"/>
                <w:szCs w:val="16"/>
              </w:rPr>
              <w:t>Županijsko državno odvjetništvo u</w:t>
            </w:r>
            <w:r w:rsidRPr="008826A6">
              <w:rPr>
                <w:rFonts w:ascii="Arial" w:hAnsi="Arial" w:cs="Arial"/>
                <w:spacing w:val="40"/>
                <w:w w:val="105"/>
                <w:sz w:val="16"/>
                <w:szCs w:val="16"/>
              </w:rPr>
              <w:t xml:space="preserve"> </w:t>
            </w:r>
            <w:r w:rsidRPr="008826A6">
              <w:rPr>
                <w:rFonts w:ascii="Arial" w:hAnsi="Arial" w:cs="Arial"/>
                <w:spacing w:val="-2"/>
                <w:w w:val="105"/>
                <w:sz w:val="16"/>
                <w:szCs w:val="16"/>
              </w:rPr>
              <w:t>Zagrebu</w:t>
            </w:r>
          </w:p>
        </w:tc>
        <w:tc>
          <w:tcPr>
            <w:tcW w:w="539"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7FC4CEF0" w14:textId="77777777">
            <w:pPr>
              <w:pStyle w:val="TableParagraph"/>
              <w:spacing w:before="92"/>
              <w:rPr>
                <w:rFonts w:ascii="Arial" w:hAnsi="Arial" w:cs="Arial"/>
                <w:i/>
                <w:sz w:val="16"/>
                <w:szCs w:val="16"/>
              </w:rPr>
            </w:pPr>
          </w:p>
          <w:p w:rsidRPr="008826A6" w:rsidR="008826A6" w:rsidP="008C4908" w:rsidRDefault="008826A6" w14:paraId="3C43BC4F" w14:textId="77777777">
            <w:pPr>
              <w:pStyle w:val="TableParagraph"/>
              <w:ind w:left="39"/>
              <w:jc w:val="center"/>
              <w:rPr>
                <w:rFonts w:ascii="Arial" w:hAnsi="Arial" w:cs="Arial"/>
                <w:sz w:val="16"/>
                <w:szCs w:val="16"/>
              </w:rPr>
            </w:pPr>
            <w:r w:rsidRPr="008826A6">
              <w:rPr>
                <w:rFonts w:ascii="Arial" w:hAnsi="Arial" w:cs="Arial"/>
                <w:spacing w:val="-2"/>
                <w:w w:val="105"/>
                <w:sz w:val="16"/>
                <w:szCs w:val="16"/>
              </w:rPr>
              <w:t>18683136487</w:t>
            </w:r>
          </w:p>
        </w:tc>
        <w:tc>
          <w:tcPr>
            <w:tcW w:w="589"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0D9BE491" w14:textId="77777777">
            <w:pPr>
              <w:pStyle w:val="TableParagraph"/>
              <w:spacing w:before="27"/>
              <w:rPr>
                <w:rFonts w:ascii="Arial" w:hAnsi="Arial" w:cs="Arial"/>
                <w:i/>
                <w:sz w:val="16"/>
                <w:szCs w:val="16"/>
              </w:rPr>
            </w:pPr>
          </w:p>
          <w:p w:rsidRPr="008826A6" w:rsidR="008826A6" w:rsidP="008C4908" w:rsidRDefault="008826A6" w14:paraId="309C3531" w14:textId="77777777">
            <w:pPr>
              <w:pStyle w:val="TableParagraph"/>
              <w:spacing w:line="273" w:lineRule="auto"/>
              <w:ind w:left="262" w:right="184" w:hanging="46"/>
              <w:rPr>
                <w:rFonts w:ascii="Arial" w:hAnsi="Arial" w:cs="Arial"/>
                <w:sz w:val="16"/>
                <w:szCs w:val="16"/>
              </w:rPr>
            </w:pPr>
            <w:r w:rsidRPr="008826A6">
              <w:rPr>
                <w:rFonts w:ascii="Arial" w:hAnsi="Arial" w:cs="Arial"/>
                <w:w w:val="105"/>
                <w:sz w:val="16"/>
                <w:szCs w:val="16"/>
              </w:rPr>
              <w:t>Zagreb,</w:t>
            </w:r>
            <w:r w:rsidRPr="008826A6">
              <w:rPr>
                <w:rFonts w:ascii="Arial" w:hAnsi="Arial" w:cs="Arial"/>
                <w:spacing w:val="-6"/>
                <w:w w:val="105"/>
                <w:sz w:val="16"/>
                <w:szCs w:val="16"/>
              </w:rPr>
              <w:t xml:space="preserve"> </w:t>
            </w:r>
            <w:r w:rsidRPr="008826A6">
              <w:rPr>
                <w:rFonts w:ascii="Arial" w:hAnsi="Arial" w:cs="Arial"/>
                <w:w w:val="105"/>
                <w:sz w:val="16"/>
                <w:szCs w:val="16"/>
              </w:rPr>
              <w:t>Avenija</w:t>
            </w:r>
            <w:r w:rsidRPr="008826A6">
              <w:rPr>
                <w:rFonts w:ascii="Arial" w:hAnsi="Arial" w:cs="Arial"/>
                <w:spacing w:val="40"/>
                <w:w w:val="105"/>
                <w:sz w:val="16"/>
                <w:szCs w:val="16"/>
              </w:rPr>
              <w:t xml:space="preserve"> </w:t>
            </w:r>
            <w:r w:rsidRPr="008826A6">
              <w:rPr>
                <w:rFonts w:ascii="Arial" w:hAnsi="Arial" w:cs="Arial"/>
                <w:w w:val="105"/>
                <w:sz w:val="16"/>
                <w:szCs w:val="16"/>
              </w:rPr>
              <w:t>Dubrovnik</w:t>
            </w:r>
            <w:r w:rsidRPr="008826A6">
              <w:rPr>
                <w:rFonts w:ascii="Arial" w:hAnsi="Arial" w:cs="Arial"/>
                <w:spacing w:val="-6"/>
                <w:w w:val="105"/>
                <w:sz w:val="16"/>
                <w:szCs w:val="16"/>
              </w:rPr>
              <w:t xml:space="preserve"> </w:t>
            </w:r>
            <w:r w:rsidRPr="008826A6">
              <w:rPr>
                <w:rFonts w:ascii="Arial" w:hAnsi="Arial" w:cs="Arial"/>
                <w:spacing w:val="-5"/>
                <w:w w:val="105"/>
                <w:sz w:val="16"/>
                <w:szCs w:val="16"/>
              </w:rPr>
              <w:t>32</w:t>
            </w:r>
          </w:p>
        </w:tc>
        <w:tc>
          <w:tcPr>
            <w:tcW w:w="612"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73B15A36" w14:textId="77777777">
            <w:pPr>
              <w:pStyle w:val="TableParagraph"/>
              <w:spacing w:before="92"/>
              <w:rPr>
                <w:rFonts w:ascii="Arial" w:hAnsi="Arial" w:cs="Arial"/>
                <w:i/>
                <w:sz w:val="16"/>
                <w:szCs w:val="16"/>
              </w:rPr>
            </w:pPr>
          </w:p>
          <w:p w:rsidRPr="008826A6" w:rsidR="008826A6" w:rsidP="008C4908" w:rsidRDefault="008826A6" w14:paraId="75DEB968" w14:textId="77777777">
            <w:pPr>
              <w:pStyle w:val="TableParagraph"/>
              <w:ind w:left="39"/>
              <w:jc w:val="center"/>
              <w:rPr>
                <w:rFonts w:ascii="Arial" w:hAnsi="Arial" w:cs="Arial"/>
                <w:sz w:val="16"/>
                <w:szCs w:val="16"/>
              </w:rPr>
            </w:pPr>
            <w:r w:rsidRPr="008826A6">
              <w:rPr>
                <w:rFonts w:ascii="Arial" w:hAnsi="Arial" w:cs="Arial"/>
                <w:spacing w:val="-2"/>
                <w:w w:val="105"/>
                <w:sz w:val="16"/>
                <w:szCs w:val="16"/>
              </w:rPr>
              <w:t>1.373,78</w:t>
            </w:r>
            <w:r w:rsidRPr="008826A6">
              <w:rPr>
                <w:rFonts w:ascii="Arial" w:hAnsi="Arial" w:cs="Arial"/>
                <w:spacing w:val="9"/>
                <w:w w:val="105"/>
                <w:sz w:val="16"/>
                <w:szCs w:val="16"/>
              </w:rPr>
              <w:t xml:space="preserve"> </w:t>
            </w:r>
            <w:r w:rsidRPr="008826A6">
              <w:rPr>
                <w:rFonts w:ascii="Arial" w:hAnsi="Arial" w:cs="Arial"/>
                <w:spacing w:val="-5"/>
                <w:w w:val="105"/>
                <w:sz w:val="16"/>
                <w:szCs w:val="16"/>
              </w:rPr>
              <w:t>EUR</w:t>
            </w:r>
          </w:p>
        </w:tc>
        <w:tc>
          <w:tcPr>
            <w:tcW w:w="548"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7C7BCB48" w14:textId="77777777">
            <w:pPr>
              <w:pStyle w:val="TableParagraph"/>
              <w:spacing w:before="79" w:line="273" w:lineRule="auto"/>
              <w:ind w:left="29"/>
              <w:rPr>
                <w:rFonts w:ascii="Arial" w:hAnsi="Arial" w:cs="Arial"/>
                <w:sz w:val="16"/>
                <w:szCs w:val="16"/>
              </w:rPr>
            </w:pPr>
            <w:r w:rsidRPr="008826A6">
              <w:rPr>
                <w:rFonts w:ascii="Arial" w:hAnsi="Arial" w:cs="Arial"/>
                <w:w w:val="105"/>
                <w:sz w:val="16"/>
                <w:szCs w:val="16"/>
              </w:rPr>
              <w:t>doprinos za mirovinsko osiguranje,</w:t>
            </w:r>
            <w:r w:rsidRPr="008826A6">
              <w:rPr>
                <w:rFonts w:ascii="Arial" w:hAnsi="Arial" w:cs="Arial"/>
                <w:spacing w:val="40"/>
                <w:w w:val="105"/>
                <w:sz w:val="16"/>
                <w:szCs w:val="16"/>
              </w:rPr>
              <w:t xml:space="preserve"> </w:t>
            </w:r>
            <w:r w:rsidRPr="008826A6">
              <w:rPr>
                <w:rFonts w:ascii="Arial" w:hAnsi="Arial" w:cs="Arial"/>
                <w:w w:val="105"/>
                <w:sz w:val="16"/>
                <w:szCs w:val="16"/>
              </w:rPr>
              <w:t>doprinos</w:t>
            </w:r>
            <w:r w:rsidRPr="008826A6">
              <w:rPr>
                <w:rFonts w:ascii="Arial" w:hAnsi="Arial" w:cs="Arial"/>
                <w:spacing w:val="-6"/>
                <w:w w:val="105"/>
                <w:sz w:val="16"/>
                <w:szCs w:val="16"/>
              </w:rPr>
              <w:t xml:space="preserve"> </w:t>
            </w:r>
            <w:r w:rsidRPr="008826A6">
              <w:rPr>
                <w:rFonts w:ascii="Arial" w:hAnsi="Arial" w:cs="Arial"/>
                <w:w w:val="105"/>
                <w:sz w:val="16"/>
                <w:szCs w:val="16"/>
              </w:rPr>
              <w:t>za</w:t>
            </w:r>
            <w:r w:rsidRPr="008826A6">
              <w:rPr>
                <w:rFonts w:ascii="Arial" w:hAnsi="Arial" w:cs="Arial"/>
                <w:spacing w:val="-6"/>
                <w:w w:val="105"/>
                <w:sz w:val="16"/>
                <w:szCs w:val="16"/>
              </w:rPr>
              <w:t xml:space="preserve"> </w:t>
            </w:r>
            <w:r w:rsidRPr="008826A6">
              <w:rPr>
                <w:rFonts w:ascii="Arial" w:hAnsi="Arial" w:cs="Arial"/>
                <w:w w:val="105"/>
                <w:sz w:val="16"/>
                <w:szCs w:val="16"/>
              </w:rPr>
              <w:t>zdravstveno</w:t>
            </w:r>
            <w:r w:rsidRPr="008826A6">
              <w:rPr>
                <w:rFonts w:ascii="Arial" w:hAnsi="Arial" w:cs="Arial"/>
                <w:spacing w:val="-6"/>
                <w:w w:val="105"/>
                <w:sz w:val="16"/>
                <w:szCs w:val="16"/>
              </w:rPr>
              <w:t xml:space="preserve"> </w:t>
            </w:r>
            <w:r w:rsidRPr="008826A6">
              <w:rPr>
                <w:rFonts w:ascii="Arial" w:hAnsi="Arial" w:cs="Arial"/>
                <w:w w:val="105"/>
                <w:sz w:val="16"/>
                <w:szCs w:val="16"/>
              </w:rPr>
              <w:t>osiguranje,</w:t>
            </w:r>
            <w:r w:rsidRPr="008826A6">
              <w:rPr>
                <w:rFonts w:ascii="Arial" w:hAnsi="Arial" w:cs="Arial"/>
                <w:spacing w:val="40"/>
                <w:w w:val="105"/>
                <w:sz w:val="16"/>
                <w:szCs w:val="16"/>
              </w:rPr>
              <w:t xml:space="preserve"> </w:t>
            </w:r>
            <w:r w:rsidRPr="008826A6">
              <w:rPr>
                <w:rFonts w:ascii="Arial" w:hAnsi="Arial" w:cs="Arial"/>
                <w:w w:val="105"/>
                <w:sz w:val="16"/>
                <w:szCs w:val="16"/>
              </w:rPr>
              <w:t>obračuni</w:t>
            </w:r>
            <w:r w:rsidRPr="008826A6">
              <w:rPr>
                <w:rFonts w:ascii="Arial" w:hAnsi="Arial" w:cs="Arial"/>
                <w:spacing w:val="-6"/>
                <w:w w:val="105"/>
                <w:sz w:val="16"/>
                <w:szCs w:val="16"/>
              </w:rPr>
              <w:t xml:space="preserve"> </w:t>
            </w:r>
            <w:r w:rsidRPr="008826A6">
              <w:rPr>
                <w:rFonts w:ascii="Arial" w:hAnsi="Arial" w:cs="Arial"/>
                <w:w w:val="105"/>
                <w:sz w:val="16"/>
                <w:szCs w:val="16"/>
              </w:rPr>
              <w:t>kamata</w:t>
            </w:r>
          </w:p>
        </w:tc>
        <w:tc>
          <w:tcPr>
            <w:tcW w:w="427"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343276C7" w14:textId="77777777">
            <w:pPr>
              <w:pStyle w:val="TableParagraph"/>
              <w:spacing w:before="92"/>
              <w:rPr>
                <w:rFonts w:ascii="Arial" w:hAnsi="Arial" w:cs="Arial"/>
                <w:i/>
                <w:sz w:val="16"/>
                <w:szCs w:val="16"/>
              </w:rPr>
            </w:pPr>
          </w:p>
          <w:p w:rsidRPr="008826A6" w:rsidR="008826A6" w:rsidP="008C4908" w:rsidRDefault="008826A6" w14:paraId="0F03803F" w14:textId="77777777">
            <w:pPr>
              <w:pStyle w:val="TableParagraph"/>
              <w:ind w:left="39"/>
              <w:jc w:val="center"/>
              <w:rPr>
                <w:rFonts w:ascii="Arial" w:hAnsi="Arial" w:cs="Arial"/>
                <w:sz w:val="16"/>
                <w:szCs w:val="16"/>
              </w:rPr>
            </w:pPr>
            <w:r w:rsidRPr="008826A6">
              <w:rPr>
                <w:rFonts w:ascii="Arial" w:hAnsi="Arial" w:cs="Arial"/>
                <w:spacing w:val="-2"/>
                <w:w w:val="105"/>
                <w:sz w:val="16"/>
                <w:szCs w:val="16"/>
              </w:rPr>
              <w:t>1.373,78</w:t>
            </w:r>
            <w:r w:rsidRPr="008826A6">
              <w:rPr>
                <w:rFonts w:ascii="Arial" w:hAnsi="Arial" w:cs="Arial"/>
                <w:spacing w:val="9"/>
                <w:w w:val="105"/>
                <w:sz w:val="16"/>
                <w:szCs w:val="16"/>
              </w:rPr>
              <w:t xml:space="preserve"> </w:t>
            </w:r>
            <w:r w:rsidRPr="008826A6">
              <w:rPr>
                <w:rFonts w:ascii="Arial" w:hAnsi="Arial" w:cs="Arial"/>
                <w:spacing w:val="-5"/>
                <w:w w:val="105"/>
                <w:sz w:val="16"/>
                <w:szCs w:val="16"/>
              </w:rPr>
              <w:t>EUR</w:t>
            </w:r>
          </w:p>
        </w:tc>
        <w:tc>
          <w:tcPr>
            <w:tcW w:w="624"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145B9D19" w14:textId="3C8C07B8">
            <w:pPr>
              <w:pStyle w:val="TableParagraph"/>
              <w:spacing w:before="10" w:line="273" w:lineRule="auto"/>
              <w:ind w:left="29" w:right="361"/>
              <w:jc w:val="both"/>
              <w:rPr>
                <w:rFonts w:ascii="Arial" w:hAnsi="Arial" w:cs="Arial"/>
                <w:sz w:val="16"/>
                <w:szCs w:val="16"/>
              </w:rPr>
            </w:pPr>
            <w:r w:rsidRPr="008826A6">
              <w:rPr>
                <w:rFonts w:ascii="Arial" w:hAnsi="Arial" w:cs="Arial"/>
                <w:w w:val="105"/>
                <w:sz w:val="16"/>
                <w:szCs w:val="16"/>
              </w:rPr>
              <w:t>doprinos</w:t>
            </w:r>
            <w:r w:rsidRPr="008826A6">
              <w:rPr>
                <w:rFonts w:ascii="Arial" w:hAnsi="Arial" w:cs="Arial"/>
                <w:spacing w:val="-6"/>
                <w:w w:val="105"/>
                <w:sz w:val="16"/>
                <w:szCs w:val="16"/>
              </w:rPr>
              <w:t xml:space="preserve"> </w:t>
            </w:r>
            <w:r w:rsidRPr="008826A6">
              <w:rPr>
                <w:rFonts w:ascii="Arial" w:hAnsi="Arial" w:cs="Arial"/>
                <w:w w:val="105"/>
                <w:sz w:val="16"/>
                <w:szCs w:val="16"/>
              </w:rPr>
              <w:t>za</w:t>
            </w:r>
            <w:r>
              <w:rPr>
                <w:rFonts w:ascii="Arial" w:hAnsi="Arial" w:cs="Arial"/>
                <w:spacing w:val="-6"/>
                <w:w w:val="105"/>
                <w:sz w:val="16"/>
                <w:szCs w:val="16"/>
              </w:rPr>
              <w:t xml:space="preserve"> </w:t>
            </w:r>
            <w:r w:rsidRPr="008826A6">
              <w:rPr>
                <w:rFonts w:ascii="Arial" w:hAnsi="Arial" w:cs="Arial"/>
                <w:w w:val="105"/>
                <w:sz w:val="16"/>
                <w:szCs w:val="16"/>
              </w:rPr>
              <w:t>mirovinsko</w:t>
            </w:r>
            <w:r w:rsidRPr="008826A6">
              <w:rPr>
                <w:rFonts w:ascii="Arial" w:hAnsi="Arial" w:cs="Arial"/>
                <w:spacing w:val="40"/>
                <w:w w:val="105"/>
                <w:sz w:val="16"/>
                <w:szCs w:val="16"/>
              </w:rPr>
              <w:t xml:space="preserve"> </w:t>
            </w:r>
            <w:r w:rsidRPr="008826A6">
              <w:rPr>
                <w:rFonts w:ascii="Arial" w:hAnsi="Arial" w:cs="Arial"/>
                <w:w w:val="105"/>
                <w:sz w:val="16"/>
                <w:szCs w:val="16"/>
              </w:rPr>
              <w:t>osiguranje,</w:t>
            </w:r>
            <w:r w:rsidRPr="008826A6">
              <w:rPr>
                <w:rFonts w:ascii="Arial" w:hAnsi="Arial" w:cs="Arial"/>
                <w:spacing w:val="-6"/>
                <w:w w:val="105"/>
                <w:sz w:val="16"/>
                <w:szCs w:val="16"/>
              </w:rPr>
              <w:t xml:space="preserve"> </w:t>
            </w:r>
            <w:r w:rsidRPr="008826A6">
              <w:rPr>
                <w:rFonts w:ascii="Arial" w:hAnsi="Arial" w:cs="Arial"/>
                <w:w w:val="105"/>
                <w:sz w:val="16"/>
                <w:szCs w:val="16"/>
              </w:rPr>
              <w:t>doprinos</w:t>
            </w:r>
            <w:r w:rsidRPr="008826A6">
              <w:rPr>
                <w:rFonts w:ascii="Arial" w:hAnsi="Arial" w:cs="Arial"/>
                <w:spacing w:val="-6"/>
                <w:w w:val="105"/>
                <w:sz w:val="16"/>
                <w:szCs w:val="16"/>
              </w:rPr>
              <w:t xml:space="preserve"> </w:t>
            </w:r>
            <w:r w:rsidRPr="008826A6">
              <w:rPr>
                <w:rFonts w:ascii="Arial" w:hAnsi="Arial" w:cs="Arial"/>
                <w:w w:val="105"/>
                <w:sz w:val="16"/>
                <w:szCs w:val="16"/>
              </w:rPr>
              <w:t>za</w:t>
            </w:r>
            <w:r w:rsidRPr="008826A6">
              <w:rPr>
                <w:rFonts w:ascii="Arial" w:hAnsi="Arial" w:cs="Arial"/>
                <w:spacing w:val="40"/>
                <w:w w:val="105"/>
                <w:sz w:val="16"/>
                <w:szCs w:val="16"/>
              </w:rPr>
              <w:t xml:space="preserve"> </w:t>
            </w:r>
            <w:r w:rsidRPr="008826A6">
              <w:rPr>
                <w:rFonts w:ascii="Arial" w:hAnsi="Arial" w:cs="Arial"/>
                <w:spacing w:val="-2"/>
                <w:w w:val="105"/>
                <w:sz w:val="16"/>
                <w:szCs w:val="16"/>
              </w:rPr>
              <w:t>zdravstveno</w:t>
            </w:r>
            <w:r w:rsidRPr="008826A6">
              <w:rPr>
                <w:rFonts w:ascii="Arial" w:hAnsi="Arial" w:cs="Arial"/>
                <w:spacing w:val="13"/>
                <w:w w:val="105"/>
                <w:sz w:val="16"/>
                <w:szCs w:val="16"/>
              </w:rPr>
              <w:t xml:space="preserve"> </w:t>
            </w:r>
            <w:r w:rsidRPr="008826A6">
              <w:rPr>
                <w:rFonts w:ascii="Arial" w:hAnsi="Arial" w:cs="Arial"/>
                <w:spacing w:val="-2"/>
                <w:w w:val="105"/>
                <w:sz w:val="16"/>
                <w:szCs w:val="16"/>
              </w:rPr>
              <w:t>osiguranje,</w:t>
            </w:r>
          </w:p>
          <w:p w:rsidRPr="008826A6" w:rsidR="008826A6" w:rsidP="008C4908" w:rsidRDefault="008826A6" w14:paraId="19A68201" w14:textId="77777777">
            <w:pPr>
              <w:pStyle w:val="TableParagraph"/>
              <w:spacing w:line="99" w:lineRule="exact"/>
              <w:ind w:left="29"/>
              <w:jc w:val="both"/>
              <w:rPr>
                <w:rFonts w:ascii="Arial" w:hAnsi="Arial" w:cs="Arial"/>
                <w:sz w:val="16"/>
                <w:szCs w:val="16"/>
              </w:rPr>
            </w:pPr>
            <w:r w:rsidRPr="008826A6">
              <w:rPr>
                <w:rFonts w:ascii="Arial" w:hAnsi="Arial" w:cs="Arial"/>
                <w:w w:val="105"/>
                <w:sz w:val="16"/>
                <w:szCs w:val="16"/>
              </w:rPr>
              <w:t>obračuni</w:t>
            </w:r>
            <w:r w:rsidRPr="008826A6">
              <w:rPr>
                <w:rFonts w:ascii="Arial" w:hAnsi="Arial" w:cs="Arial"/>
                <w:spacing w:val="-6"/>
                <w:w w:val="105"/>
                <w:sz w:val="16"/>
                <w:szCs w:val="16"/>
              </w:rPr>
              <w:t xml:space="preserve"> </w:t>
            </w:r>
            <w:r w:rsidRPr="008826A6">
              <w:rPr>
                <w:rFonts w:ascii="Arial" w:hAnsi="Arial" w:cs="Arial"/>
                <w:spacing w:val="-2"/>
                <w:w w:val="105"/>
                <w:sz w:val="16"/>
                <w:szCs w:val="16"/>
              </w:rPr>
              <w:t>kamata</w:t>
            </w:r>
          </w:p>
        </w:tc>
        <w:tc>
          <w:tcPr>
            <w:tcW w:w="731"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0D754ED6" w14:textId="77777777">
            <w:pPr>
              <w:pStyle w:val="TableParagraph"/>
              <w:spacing w:before="96"/>
              <w:rPr>
                <w:rFonts w:ascii="Arial" w:hAnsi="Arial" w:cs="Arial"/>
                <w:i/>
                <w:sz w:val="16"/>
                <w:szCs w:val="16"/>
              </w:rPr>
            </w:pPr>
          </w:p>
          <w:p w:rsidRPr="008826A6" w:rsidR="008826A6" w:rsidP="008C4908" w:rsidRDefault="008826A6" w14:paraId="685E112D" w14:textId="77777777">
            <w:pPr>
              <w:pStyle w:val="TableParagraph"/>
              <w:spacing w:before="1"/>
              <w:ind w:left="26"/>
              <w:rPr>
                <w:rFonts w:ascii="Arial" w:hAnsi="Arial" w:cs="Arial"/>
                <w:sz w:val="16"/>
                <w:szCs w:val="16"/>
              </w:rPr>
            </w:pPr>
            <w:r w:rsidRPr="008826A6">
              <w:rPr>
                <w:rFonts w:ascii="Arial" w:hAnsi="Arial" w:cs="Arial"/>
                <w:w w:val="105"/>
                <w:sz w:val="16"/>
                <w:szCs w:val="16"/>
              </w:rPr>
              <w:t>JOPPD</w:t>
            </w:r>
            <w:r w:rsidRPr="008826A6">
              <w:rPr>
                <w:rFonts w:ascii="Arial" w:hAnsi="Arial" w:cs="Arial"/>
                <w:spacing w:val="-3"/>
                <w:w w:val="105"/>
                <w:sz w:val="16"/>
                <w:szCs w:val="16"/>
              </w:rPr>
              <w:t xml:space="preserve"> </w:t>
            </w:r>
            <w:r w:rsidRPr="008826A6">
              <w:rPr>
                <w:rFonts w:ascii="Arial" w:hAnsi="Arial" w:cs="Arial"/>
                <w:spacing w:val="-2"/>
                <w:w w:val="105"/>
                <w:sz w:val="16"/>
                <w:szCs w:val="16"/>
              </w:rPr>
              <w:t>obrasci</w:t>
            </w:r>
          </w:p>
        </w:tc>
      </w:tr>
      <w:tr w:rsidRPr="008826A6" w:rsidR="008826A6" w:rsidTr="008826A6" w14:paraId="14E771D4" w14:textId="77777777">
        <w:trPr>
          <w:trHeight w:val="268"/>
        </w:trPr>
        <w:tc>
          <w:tcPr>
            <w:tcW w:w="284"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7CEE33EA" w14:textId="77777777">
            <w:pPr>
              <w:pStyle w:val="TableParagraph"/>
              <w:spacing w:before="75"/>
              <w:ind w:left="36"/>
              <w:jc w:val="center"/>
              <w:rPr>
                <w:rFonts w:ascii="Arial" w:hAnsi="Arial" w:cs="Arial"/>
                <w:sz w:val="16"/>
                <w:szCs w:val="16"/>
              </w:rPr>
            </w:pPr>
            <w:r w:rsidRPr="008826A6">
              <w:rPr>
                <w:rFonts w:ascii="Arial" w:hAnsi="Arial" w:cs="Arial"/>
                <w:spacing w:val="-10"/>
                <w:w w:val="105"/>
                <w:sz w:val="16"/>
                <w:szCs w:val="16"/>
              </w:rPr>
              <w:t>2</w:t>
            </w:r>
          </w:p>
        </w:tc>
        <w:tc>
          <w:tcPr>
            <w:tcW w:w="645"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594A8C25" w14:textId="77777777">
            <w:pPr>
              <w:pStyle w:val="TableParagraph"/>
              <w:spacing w:before="79"/>
              <w:ind w:left="25"/>
              <w:jc w:val="center"/>
              <w:rPr>
                <w:rFonts w:ascii="Arial" w:hAnsi="Arial" w:cs="Arial"/>
                <w:sz w:val="16"/>
                <w:szCs w:val="16"/>
              </w:rPr>
            </w:pPr>
            <w:r w:rsidRPr="008826A6">
              <w:rPr>
                <w:rFonts w:ascii="Arial" w:hAnsi="Arial" w:cs="Arial"/>
                <w:spacing w:val="-2"/>
                <w:w w:val="105"/>
                <w:sz w:val="16"/>
                <w:szCs w:val="16"/>
              </w:rPr>
              <w:t>SINIŠA</w:t>
            </w:r>
            <w:r w:rsidRPr="008826A6">
              <w:rPr>
                <w:rFonts w:ascii="Arial" w:hAnsi="Arial" w:cs="Arial"/>
                <w:spacing w:val="5"/>
                <w:w w:val="105"/>
                <w:sz w:val="16"/>
                <w:szCs w:val="16"/>
              </w:rPr>
              <w:t xml:space="preserve"> </w:t>
            </w:r>
            <w:r w:rsidRPr="008826A6">
              <w:rPr>
                <w:rFonts w:ascii="Arial" w:hAnsi="Arial" w:cs="Arial"/>
                <w:spacing w:val="-2"/>
                <w:w w:val="105"/>
                <w:sz w:val="16"/>
                <w:szCs w:val="16"/>
              </w:rPr>
              <w:t>DAMJANIĆ</w:t>
            </w:r>
          </w:p>
        </w:tc>
        <w:tc>
          <w:tcPr>
            <w:tcW w:w="539"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1BEF5643" w14:textId="77777777">
            <w:pPr>
              <w:pStyle w:val="TableParagraph"/>
              <w:spacing w:before="75"/>
              <w:ind w:left="39"/>
              <w:jc w:val="center"/>
              <w:rPr>
                <w:rFonts w:ascii="Arial" w:hAnsi="Arial" w:cs="Arial"/>
                <w:sz w:val="16"/>
                <w:szCs w:val="16"/>
              </w:rPr>
            </w:pPr>
            <w:r w:rsidRPr="008826A6">
              <w:rPr>
                <w:rFonts w:ascii="Arial" w:hAnsi="Arial" w:cs="Arial"/>
                <w:spacing w:val="-2"/>
                <w:w w:val="105"/>
                <w:sz w:val="16"/>
                <w:szCs w:val="16"/>
              </w:rPr>
              <w:t>35221844761</w:t>
            </w:r>
          </w:p>
        </w:tc>
        <w:tc>
          <w:tcPr>
            <w:tcW w:w="589"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47CD149E" w14:textId="77777777">
            <w:pPr>
              <w:pStyle w:val="TableParagraph"/>
              <w:spacing w:before="79"/>
              <w:ind w:left="50"/>
              <w:rPr>
                <w:rFonts w:ascii="Arial" w:hAnsi="Arial" w:cs="Arial"/>
                <w:sz w:val="16"/>
                <w:szCs w:val="16"/>
              </w:rPr>
            </w:pPr>
            <w:r w:rsidRPr="008826A6">
              <w:rPr>
                <w:rFonts w:ascii="Arial" w:hAnsi="Arial" w:cs="Arial"/>
                <w:w w:val="105"/>
                <w:sz w:val="16"/>
                <w:szCs w:val="16"/>
              </w:rPr>
              <w:t>Zaprešić,</w:t>
            </w:r>
            <w:r w:rsidRPr="008826A6">
              <w:rPr>
                <w:rFonts w:ascii="Arial" w:hAnsi="Arial" w:cs="Arial"/>
                <w:spacing w:val="-5"/>
                <w:w w:val="105"/>
                <w:sz w:val="16"/>
                <w:szCs w:val="16"/>
              </w:rPr>
              <w:t xml:space="preserve"> </w:t>
            </w:r>
            <w:r w:rsidRPr="008826A6">
              <w:rPr>
                <w:rFonts w:ascii="Arial" w:hAnsi="Arial" w:cs="Arial"/>
                <w:w w:val="105"/>
                <w:sz w:val="16"/>
                <w:szCs w:val="16"/>
              </w:rPr>
              <w:t>K.S.</w:t>
            </w:r>
            <w:r w:rsidRPr="008826A6">
              <w:rPr>
                <w:rFonts w:ascii="Arial" w:hAnsi="Arial" w:cs="Arial"/>
                <w:spacing w:val="-4"/>
                <w:w w:val="105"/>
                <w:sz w:val="16"/>
                <w:szCs w:val="16"/>
              </w:rPr>
              <w:t xml:space="preserve"> </w:t>
            </w:r>
            <w:r w:rsidRPr="008826A6">
              <w:rPr>
                <w:rFonts w:ascii="Arial" w:hAnsi="Arial" w:cs="Arial"/>
                <w:w w:val="105"/>
                <w:sz w:val="16"/>
                <w:szCs w:val="16"/>
              </w:rPr>
              <w:t>Đalskog</w:t>
            </w:r>
            <w:r w:rsidRPr="008826A6">
              <w:rPr>
                <w:rFonts w:ascii="Arial" w:hAnsi="Arial" w:cs="Arial"/>
                <w:spacing w:val="-4"/>
                <w:w w:val="105"/>
                <w:sz w:val="16"/>
                <w:szCs w:val="16"/>
              </w:rPr>
              <w:t xml:space="preserve"> </w:t>
            </w:r>
            <w:r w:rsidRPr="008826A6">
              <w:rPr>
                <w:rFonts w:ascii="Arial" w:hAnsi="Arial" w:cs="Arial"/>
                <w:spacing w:val="-10"/>
                <w:w w:val="105"/>
                <w:sz w:val="16"/>
                <w:szCs w:val="16"/>
              </w:rPr>
              <w:t>1</w:t>
            </w:r>
          </w:p>
        </w:tc>
        <w:tc>
          <w:tcPr>
            <w:tcW w:w="612"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219CC7CB" w14:textId="77777777">
            <w:pPr>
              <w:pStyle w:val="TableParagraph"/>
              <w:spacing w:before="75"/>
              <w:ind w:left="39"/>
              <w:jc w:val="center"/>
              <w:rPr>
                <w:rFonts w:ascii="Arial" w:hAnsi="Arial" w:cs="Arial"/>
                <w:sz w:val="16"/>
                <w:szCs w:val="16"/>
              </w:rPr>
            </w:pPr>
            <w:r w:rsidRPr="008826A6">
              <w:rPr>
                <w:rFonts w:ascii="Arial" w:hAnsi="Arial" w:cs="Arial"/>
                <w:spacing w:val="-2"/>
                <w:w w:val="105"/>
                <w:sz w:val="16"/>
                <w:szCs w:val="16"/>
              </w:rPr>
              <w:t>5.392,48</w:t>
            </w:r>
            <w:r w:rsidRPr="008826A6">
              <w:rPr>
                <w:rFonts w:ascii="Arial" w:hAnsi="Arial" w:cs="Arial"/>
                <w:spacing w:val="9"/>
                <w:w w:val="105"/>
                <w:sz w:val="16"/>
                <w:szCs w:val="16"/>
              </w:rPr>
              <w:t xml:space="preserve"> </w:t>
            </w:r>
            <w:r w:rsidRPr="008826A6">
              <w:rPr>
                <w:rFonts w:ascii="Arial" w:hAnsi="Arial" w:cs="Arial"/>
                <w:spacing w:val="-5"/>
                <w:w w:val="105"/>
                <w:sz w:val="16"/>
                <w:szCs w:val="16"/>
              </w:rPr>
              <w:t>EUR</w:t>
            </w:r>
          </w:p>
        </w:tc>
        <w:tc>
          <w:tcPr>
            <w:tcW w:w="548"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16A97AC9" w14:textId="77777777">
            <w:pPr>
              <w:pStyle w:val="TableParagraph"/>
              <w:spacing w:before="79"/>
              <w:ind w:left="29"/>
              <w:rPr>
                <w:rFonts w:ascii="Arial" w:hAnsi="Arial" w:cs="Arial"/>
                <w:sz w:val="16"/>
                <w:szCs w:val="16"/>
              </w:rPr>
            </w:pPr>
            <w:r w:rsidRPr="008826A6">
              <w:rPr>
                <w:rFonts w:ascii="Arial" w:hAnsi="Arial" w:cs="Arial"/>
                <w:w w:val="105"/>
                <w:sz w:val="16"/>
                <w:szCs w:val="16"/>
              </w:rPr>
              <w:t>neto</w:t>
            </w:r>
            <w:r w:rsidRPr="008826A6">
              <w:rPr>
                <w:rFonts w:ascii="Arial" w:hAnsi="Arial" w:cs="Arial"/>
                <w:spacing w:val="-2"/>
                <w:w w:val="105"/>
                <w:sz w:val="16"/>
                <w:szCs w:val="16"/>
              </w:rPr>
              <w:t xml:space="preserve"> plaće</w:t>
            </w:r>
          </w:p>
        </w:tc>
        <w:tc>
          <w:tcPr>
            <w:tcW w:w="427"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7ED821CB" w14:textId="77777777">
            <w:pPr>
              <w:pStyle w:val="TableParagraph"/>
              <w:spacing w:before="75"/>
              <w:ind w:left="39"/>
              <w:jc w:val="center"/>
              <w:rPr>
                <w:rFonts w:ascii="Arial" w:hAnsi="Arial" w:cs="Arial"/>
                <w:sz w:val="16"/>
                <w:szCs w:val="16"/>
              </w:rPr>
            </w:pPr>
            <w:r w:rsidRPr="008826A6">
              <w:rPr>
                <w:rFonts w:ascii="Arial" w:hAnsi="Arial" w:cs="Arial"/>
                <w:spacing w:val="-2"/>
                <w:w w:val="105"/>
                <w:sz w:val="16"/>
                <w:szCs w:val="16"/>
              </w:rPr>
              <w:t>5.392,48</w:t>
            </w:r>
            <w:r w:rsidRPr="008826A6">
              <w:rPr>
                <w:rFonts w:ascii="Arial" w:hAnsi="Arial" w:cs="Arial"/>
                <w:spacing w:val="9"/>
                <w:w w:val="105"/>
                <w:sz w:val="16"/>
                <w:szCs w:val="16"/>
              </w:rPr>
              <w:t xml:space="preserve"> </w:t>
            </w:r>
            <w:r w:rsidRPr="008826A6">
              <w:rPr>
                <w:rFonts w:ascii="Arial" w:hAnsi="Arial" w:cs="Arial"/>
                <w:spacing w:val="-5"/>
                <w:w w:val="105"/>
                <w:sz w:val="16"/>
                <w:szCs w:val="16"/>
              </w:rPr>
              <w:t>EUR</w:t>
            </w:r>
          </w:p>
        </w:tc>
        <w:tc>
          <w:tcPr>
            <w:tcW w:w="624"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44957277" w14:textId="77777777">
            <w:pPr>
              <w:pStyle w:val="TableParagraph"/>
              <w:spacing w:before="79"/>
              <w:ind w:left="29"/>
              <w:rPr>
                <w:rFonts w:ascii="Arial" w:hAnsi="Arial" w:cs="Arial"/>
                <w:sz w:val="16"/>
                <w:szCs w:val="16"/>
              </w:rPr>
            </w:pPr>
            <w:r w:rsidRPr="008826A6">
              <w:rPr>
                <w:rFonts w:ascii="Arial" w:hAnsi="Arial" w:cs="Arial"/>
                <w:w w:val="105"/>
                <w:sz w:val="16"/>
                <w:szCs w:val="16"/>
              </w:rPr>
              <w:t>neto</w:t>
            </w:r>
            <w:r w:rsidRPr="008826A6">
              <w:rPr>
                <w:rFonts w:ascii="Arial" w:hAnsi="Arial" w:cs="Arial"/>
                <w:spacing w:val="-2"/>
                <w:w w:val="105"/>
                <w:sz w:val="16"/>
                <w:szCs w:val="16"/>
              </w:rPr>
              <w:t xml:space="preserve"> plaće</w:t>
            </w:r>
          </w:p>
        </w:tc>
        <w:tc>
          <w:tcPr>
            <w:tcW w:w="731" w:type="pct"/>
            <w:tcBorders>
              <w:top w:val="single" w:color="000000" w:sz="4" w:space="0"/>
              <w:left w:val="single" w:color="000000" w:sz="4" w:space="0"/>
              <w:bottom w:val="single" w:color="000000" w:sz="4" w:space="0"/>
              <w:right w:val="single" w:color="000000" w:sz="4" w:space="0"/>
            </w:tcBorders>
          </w:tcPr>
          <w:p w:rsidRPr="008826A6" w:rsidR="008826A6" w:rsidP="008C4908" w:rsidRDefault="008826A6" w14:paraId="4AC7BDE1" w14:textId="77777777">
            <w:pPr>
              <w:pStyle w:val="TableParagraph"/>
              <w:spacing w:before="79"/>
              <w:ind w:left="26"/>
              <w:rPr>
                <w:rFonts w:ascii="Arial" w:hAnsi="Arial" w:cs="Arial"/>
                <w:sz w:val="16"/>
                <w:szCs w:val="16"/>
              </w:rPr>
            </w:pPr>
            <w:r w:rsidRPr="008826A6">
              <w:rPr>
                <w:rFonts w:ascii="Arial" w:hAnsi="Arial" w:cs="Arial"/>
                <w:w w:val="105"/>
                <w:sz w:val="16"/>
                <w:szCs w:val="16"/>
              </w:rPr>
              <w:t>obračun</w:t>
            </w:r>
            <w:r w:rsidRPr="008826A6">
              <w:rPr>
                <w:rFonts w:ascii="Arial" w:hAnsi="Arial" w:cs="Arial"/>
                <w:spacing w:val="-6"/>
                <w:w w:val="105"/>
                <w:sz w:val="16"/>
                <w:szCs w:val="16"/>
              </w:rPr>
              <w:t xml:space="preserve"> </w:t>
            </w:r>
            <w:r w:rsidRPr="008826A6">
              <w:rPr>
                <w:rFonts w:ascii="Arial" w:hAnsi="Arial" w:cs="Arial"/>
                <w:spacing w:val="-2"/>
                <w:w w:val="105"/>
                <w:sz w:val="16"/>
                <w:szCs w:val="16"/>
              </w:rPr>
              <w:t>plaće</w:t>
            </w:r>
          </w:p>
        </w:tc>
      </w:tr>
    </w:tbl>
    <w:p w:rsidRPr="008826A6" w:rsidR="00BD29A6" w:rsidP="008826A6" w:rsidRDefault="00BD29A6" w14:paraId="7FEA5464" w14:textId="785B1D5A">
      <w:pPr>
        <w:rPr>
          <w:rFonts w:cs="Calibri"/>
          <w:color w:val="000000"/>
          <w:sz w:val="24"/>
          <w:szCs w:val="24"/>
        </w:rPr>
      </w:pPr>
    </w:p>
    <w:p w:rsidR="00CB10E0" w:rsidP="00CB10E0" w:rsidRDefault="00CB10E0" w14:paraId="241D3D62" w14:textId="77777777">
      <w:pPr>
        <w:pStyle w:val="Odlomakpopisa"/>
        <w:ind w:left="1080"/>
        <w:rPr>
          <w:rFonts w:ascii="Arial" w:hAnsi="Arial" w:cs="Arial"/>
          <w:sz w:val="24"/>
          <w:szCs w:val="24"/>
        </w:rPr>
      </w:pPr>
    </w:p>
    <w:p w:rsidR="00592D5B" w:rsidP="00CB10E0" w:rsidRDefault="00592D5B" w14:paraId="4A587772" w14:textId="46EC01A7">
      <w:pPr>
        <w:pStyle w:val="Odlomakpopisa"/>
        <w:numPr>
          <w:ilvl w:val="0"/>
          <w:numId w:val="17"/>
        </w:numPr>
        <w:rPr>
          <w:rFonts w:ascii="Arial" w:hAnsi="Arial" w:cs="Arial"/>
          <w:sz w:val="24"/>
          <w:szCs w:val="24"/>
        </w:rPr>
      </w:pPr>
      <w:r>
        <w:rPr>
          <w:rFonts w:ascii="Arial" w:hAnsi="Arial" w:cs="Arial"/>
          <w:sz w:val="24"/>
          <w:szCs w:val="24"/>
        </w:rPr>
        <w:t>viši isplatni red</w:t>
      </w:r>
    </w:p>
    <w:p w:rsidR="001E3C12" w:rsidP="00592D5B" w:rsidRDefault="001E3C12" w14:paraId="2FFA212C" w14:textId="75A60B79">
      <w:pPr>
        <w:rPr>
          <w:rFonts w:ascii="Arial" w:hAnsi="Arial" w:cs="Arial"/>
          <w:color w:val="FF0000"/>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520"/>
        <w:gridCol w:w="1670"/>
        <w:gridCol w:w="1008"/>
        <w:gridCol w:w="1092"/>
        <w:gridCol w:w="1130"/>
        <w:gridCol w:w="1048"/>
        <w:gridCol w:w="799"/>
        <w:gridCol w:w="1025"/>
        <w:gridCol w:w="768"/>
      </w:tblGrid>
      <w:tr w:rsidRPr="00CA0867" w:rsidR="00CA0867" w:rsidTr="00CA0867" w14:paraId="16FD1C12" w14:textId="77777777">
        <w:trPr>
          <w:trHeight w:val="408"/>
        </w:trPr>
        <w:tc>
          <w:tcPr>
            <w:tcW w:w="269" w:type="pct"/>
          </w:tcPr>
          <w:p w:rsidRPr="00CA0867" w:rsidR="00CA0867" w:rsidP="008C4908" w:rsidRDefault="00CA0867" w14:paraId="587FEF83" w14:textId="77777777">
            <w:pPr>
              <w:pStyle w:val="TableParagraph"/>
              <w:spacing w:before="79" w:line="276" w:lineRule="auto"/>
              <w:ind w:left="62" w:right="16" w:hanging="24"/>
              <w:rPr>
                <w:rFonts w:ascii="Arial" w:hAnsi="Arial" w:cs="Arial"/>
                <w:sz w:val="16"/>
                <w:szCs w:val="16"/>
              </w:rPr>
            </w:pPr>
            <w:r w:rsidRPr="00CA0867">
              <w:rPr>
                <w:rFonts w:ascii="Arial" w:hAnsi="Arial" w:cs="Arial"/>
                <w:spacing w:val="-2"/>
                <w:w w:val="105"/>
                <w:sz w:val="16"/>
                <w:szCs w:val="16"/>
              </w:rPr>
              <w:t>REDNI</w:t>
            </w:r>
            <w:r w:rsidRPr="00CA0867">
              <w:rPr>
                <w:rFonts w:ascii="Arial" w:hAnsi="Arial" w:cs="Arial"/>
                <w:spacing w:val="40"/>
                <w:w w:val="105"/>
                <w:sz w:val="16"/>
                <w:szCs w:val="16"/>
              </w:rPr>
              <w:t xml:space="preserve"> </w:t>
            </w:r>
            <w:r w:rsidRPr="00CA0867">
              <w:rPr>
                <w:rFonts w:ascii="Arial" w:hAnsi="Arial" w:cs="Arial"/>
                <w:spacing w:val="-4"/>
                <w:w w:val="105"/>
                <w:sz w:val="16"/>
                <w:szCs w:val="16"/>
              </w:rPr>
              <w:t>BROJ</w:t>
            </w:r>
          </w:p>
        </w:tc>
        <w:tc>
          <w:tcPr>
            <w:tcW w:w="866" w:type="pct"/>
          </w:tcPr>
          <w:p w:rsidRPr="00CA0867" w:rsidR="00CA0867" w:rsidP="008C4908" w:rsidRDefault="00CA0867" w14:paraId="3F145F83" w14:textId="77777777">
            <w:pPr>
              <w:pStyle w:val="TableParagraph"/>
              <w:spacing w:before="27"/>
              <w:rPr>
                <w:rFonts w:ascii="Arial" w:hAnsi="Arial" w:cs="Arial"/>
                <w:i/>
                <w:sz w:val="16"/>
                <w:szCs w:val="16"/>
              </w:rPr>
            </w:pPr>
          </w:p>
          <w:p w:rsidRPr="00CA0867" w:rsidR="00CA0867" w:rsidP="008C4908" w:rsidRDefault="00CA0867" w14:paraId="0BA10626" w14:textId="77777777">
            <w:pPr>
              <w:pStyle w:val="TableParagraph"/>
              <w:ind w:left="25" w:right="15"/>
              <w:jc w:val="center"/>
              <w:rPr>
                <w:rFonts w:ascii="Arial" w:hAnsi="Arial" w:cs="Arial"/>
                <w:sz w:val="16"/>
                <w:szCs w:val="16"/>
              </w:rPr>
            </w:pPr>
            <w:r w:rsidRPr="00CA0867">
              <w:rPr>
                <w:rFonts w:ascii="Arial" w:hAnsi="Arial" w:cs="Arial"/>
                <w:w w:val="105"/>
                <w:sz w:val="16"/>
                <w:szCs w:val="16"/>
              </w:rPr>
              <w:t>IME</w:t>
            </w:r>
            <w:r w:rsidRPr="00CA0867">
              <w:rPr>
                <w:rFonts w:ascii="Arial" w:hAnsi="Arial" w:cs="Arial"/>
                <w:spacing w:val="-5"/>
                <w:w w:val="105"/>
                <w:sz w:val="16"/>
                <w:szCs w:val="16"/>
              </w:rPr>
              <w:t xml:space="preserve"> </w:t>
            </w:r>
            <w:r w:rsidRPr="00CA0867">
              <w:rPr>
                <w:rFonts w:ascii="Arial" w:hAnsi="Arial" w:cs="Arial"/>
                <w:w w:val="105"/>
                <w:sz w:val="16"/>
                <w:szCs w:val="16"/>
              </w:rPr>
              <w:t>I</w:t>
            </w:r>
            <w:r w:rsidRPr="00CA0867">
              <w:rPr>
                <w:rFonts w:ascii="Arial" w:hAnsi="Arial" w:cs="Arial"/>
                <w:spacing w:val="-3"/>
                <w:w w:val="105"/>
                <w:sz w:val="16"/>
                <w:szCs w:val="16"/>
              </w:rPr>
              <w:t xml:space="preserve"> </w:t>
            </w:r>
            <w:r w:rsidRPr="00CA0867">
              <w:rPr>
                <w:rFonts w:ascii="Arial" w:hAnsi="Arial" w:cs="Arial"/>
                <w:w w:val="105"/>
                <w:sz w:val="16"/>
                <w:szCs w:val="16"/>
              </w:rPr>
              <w:t>PREZIME/NAZIV</w:t>
            </w:r>
            <w:r w:rsidRPr="00CA0867">
              <w:rPr>
                <w:rFonts w:ascii="Arial" w:hAnsi="Arial" w:cs="Arial"/>
                <w:spacing w:val="-3"/>
                <w:w w:val="105"/>
                <w:sz w:val="16"/>
                <w:szCs w:val="16"/>
              </w:rPr>
              <w:t xml:space="preserve"> </w:t>
            </w:r>
            <w:r w:rsidRPr="00CA0867">
              <w:rPr>
                <w:rFonts w:ascii="Arial" w:hAnsi="Arial" w:cs="Arial"/>
                <w:spacing w:val="-2"/>
                <w:w w:val="105"/>
                <w:sz w:val="16"/>
                <w:szCs w:val="16"/>
              </w:rPr>
              <w:t>VJEROVNIKA</w:t>
            </w:r>
          </w:p>
        </w:tc>
        <w:tc>
          <w:tcPr>
            <w:tcW w:w="523" w:type="pct"/>
          </w:tcPr>
          <w:p w:rsidRPr="00CA0867" w:rsidR="00CA0867" w:rsidP="008C4908" w:rsidRDefault="00CA0867" w14:paraId="3B75A650" w14:textId="77777777">
            <w:pPr>
              <w:pStyle w:val="TableParagraph"/>
              <w:spacing w:before="27"/>
              <w:rPr>
                <w:rFonts w:ascii="Arial" w:hAnsi="Arial" w:cs="Arial"/>
                <w:i/>
                <w:sz w:val="16"/>
                <w:szCs w:val="16"/>
              </w:rPr>
            </w:pPr>
          </w:p>
          <w:p w:rsidRPr="00CA0867" w:rsidR="00CA0867" w:rsidP="008C4908" w:rsidRDefault="00CA0867" w14:paraId="2B7A21FB" w14:textId="77777777">
            <w:pPr>
              <w:pStyle w:val="TableParagraph"/>
              <w:ind w:left="39" w:right="25"/>
              <w:jc w:val="center"/>
              <w:rPr>
                <w:rFonts w:ascii="Arial" w:hAnsi="Arial" w:cs="Arial"/>
                <w:sz w:val="16"/>
                <w:szCs w:val="16"/>
              </w:rPr>
            </w:pPr>
            <w:r w:rsidRPr="00CA0867">
              <w:rPr>
                <w:rFonts w:ascii="Arial" w:hAnsi="Arial" w:cs="Arial"/>
                <w:w w:val="105"/>
                <w:sz w:val="16"/>
                <w:szCs w:val="16"/>
              </w:rPr>
              <w:t>OIB</w:t>
            </w:r>
            <w:r w:rsidRPr="00CA0867">
              <w:rPr>
                <w:rFonts w:ascii="Arial" w:hAnsi="Arial" w:cs="Arial"/>
                <w:spacing w:val="-1"/>
                <w:w w:val="105"/>
                <w:sz w:val="16"/>
                <w:szCs w:val="16"/>
              </w:rPr>
              <w:t xml:space="preserve"> </w:t>
            </w:r>
            <w:r w:rsidRPr="00CA0867">
              <w:rPr>
                <w:rFonts w:ascii="Arial" w:hAnsi="Arial" w:cs="Arial"/>
                <w:spacing w:val="-2"/>
                <w:w w:val="105"/>
                <w:sz w:val="16"/>
                <w:szCs w:val="16"/>
              </w:rPr>
              <w:t>VJEROVNIKA</w:t>
            </w:r>
          </w:p>
        </w:tc>
        <w:tc>
          <w:tcPr>
            <w:tcW w:w="566" w:type="pct"/>
          </w:tcPr>
          <w:p w:rsidRPr="00CA0867" w:rsidR="00CA0867" w:rsidP="008C4908" w:rsidRDefault="00CA0867" w14:paraId="077668A3" w14:textId="77777777">
            <w:pPr>
              <w:pStyle w:val="TableParagraph"/>
              <w:spacing w:before="79"/>
              <w:ind w:left="25" w:right="10"/>
              <w:jc w:val="center"/>
              <w:rPr>
                <w:rFonts w:ascii="Arial" w:hAnsi="Arial" w:cs="Arial"/>
                <w:sz w:val="16"/>
                <w:szCs w:val="16"/>
              </w:rPr>
            </w:pPr>
            <w:r w:rsidRPr="00CA0867">
              <w:rPr>
                <w:rFonts w:ascii="Arial" w:hAnsi="Arial" w:cs="Arial"/>
                <w:w w:val="105"/>
                <w:sz w:val="16"/>
                <w:szCs w:val="16"/>
              </w:rPr>
              <w:t>ADRESA</w:t>
            </w:r>
            <w:r w:rsidRPr="00CA0867">
              <w:rPr>
                <w:rFonts w:ascii="Arial" w:hAnsi="Arial" w:cs="Arial"/>
                <w:spacing w:val="-1"/>
                <w:w w:val="105"/>
                <w:sz w:val="16"/>
                <w:szCs w:val="16"/>
              </w:rPr>
              <w:t xml:space="preserve"> </w:t>
            </w:r>
            <w:r w:rsidRPr="00CA0867">
              <w:rPr>
                <w:rFonts w:ascii="Arial" w:hAnsi="Arial" w:cs="Arial"/>
                <w:w w:val="105"/>
                <w:sz w:val="16"/>
                <w:szCs w:val="16"/>
              </w:rPr>
              <w:t>/</w:t>
            </w:r>
            <w:r w:rsidRPr="00CA0867">
              <w:rPr>
                <w:rFonts w:ascii="Arial" w:hAnsi="Arial" w:cs="Arial"/>
                <w:spacing w:val="-1"/>
                <w:w w:val="105"/>
                <w:sz w:val="16"/>
                <w:szCs w:val="16"/>
              </w:rPr>
              <w:t xml:space="preserve"> </w:t>
            </w:r>
            <w:r w:rsidRPr="00CA0867">
              <w:rPr>
                <w:rFonts w:ascii="Arial" w:hAnsi="Arial" w:cs="Arial"/>
                <w:spacing w:val="-2"/>
                <w:w w:val="105"/>
                <w:sz w:val="16"/>
                <w:szCs w:val="16"/>
              </w:rPr>
              <w:t>SJEDIŠTE</w:t>
            </w:r>
          </w:p>
          <w:p w:rsidRPr="00CA0867" w:rsidR="00CA0867" w:rsidP="008C4908" w:rsidRDefault="00CA0867" w14:paraId="6498EF82" w14:textId="77777777">
            <w:pPr>
              <w:pStyle w:val="TableParagraph"/>
              <w:spacing w:before="18"/>
              <w:ind w:left="25" w:right="10"/>
              <w:jc w:val="center"/>
              <w:rPr>
                <w:rFonts w:ascii="Arial" w:hAnsi="Arial" w:cs="Arial"/>
                <w:sz w:val="16"/>
                <w:szCs w:val="16"/>
              </w:rPr>
            </w:pPr>
            <w:r w:rsidRPr="00CA0867">
              <w:rPr>
                <w:rFonts w:ascii="Arial" w:hAnsi="Arial" w:cs="Arial"/>
                <w:spacing w:val="-2"/>
                <w:w w:val="105"/>
                <w:sz w:val="16"/>
                <w:szCs w:val="16"/>
              </w:rPr>
              <w:t>VJEROVNIKA</w:t>
            </w:r>
          </w:p>
        </w:tc>
        <w:tc>
          <w:tcPr>
            <w:tcW w:w="586" w:type="pct"/>
          </w:tcPr>
          <w:p w:rsidRPr="00CA0867" w:rsidR="00CA0867" w:rsidP="008C4908" w:rsidRDefault="00CA0867" w14:paraId="5A293434" w14:textId="77777777">
            <w:pPr>
              <w:pStyle w:val="TableParagraph"/>
              <w:spacing w:before="10" w:line="273" w:lineRule="auto"/>
              <w:ind w:left="156" w:firstLine="144"/>
              <w:rPr>
                <w:rFonts w:ascii="Arial" w:hAnsi="Arial" w:cs="Arial"/>
                <w:sz w:val="16"/>
                <w:szCs w:val="16"/>
              </w:rPr>
            </w:pPr>
            <w:r w:rsidRPr="00CA0867">
              <w:rPr>
                <w:rFonts w:ascii="Arial" w:hAnsi="Arial" w:cs="Arial"/>
                <w:spacing w:val="-2"/>
                <w:w w:val="105"/>
                <w:sz w:val="16"/>
                <w:szCs w:val="16"/>
              </w:rPr>
              <w:t>IZNOS</w:t>
            </w:r>
            <w:r w:rsidRPr="00CA0867">
              <w:rPr>
                <w:rFonts w:ascii="Arial" w:hAnsi="Arial" w:cs="Arial"/>
                <w:spacing w:val="40"/>
                <w:w w:val="105"/>
                <w:sz w:val="16"/>
                <w:szCs w:val="16"/>
              </w:rPr>
              <w:t xml:space="preserve"> </w:t>
            </w:r>
            <w:r w:rsidRPr="00CA0867">
              <w:rPr>
                <w:rFonts w:ascii="Arial" w:hAnsi="Arial" w:cs="Arial"/>
                <w:spacing w:val="-2"/>
                <w:w w:val="105"/>
                <w:sz w:val="16"/>
                <w:szCs w:val="16"/>
              </w:rPr>
              <w:t>PRIJAVLJENE</w:t>
            </w:r>
          </w:p>
          <w:p w:rsidR="004248B0" w:rsidP="008C4908" w:rsidRDefault="004248B0" w14:paraId="354222AC" w14:textId="77777777">
            <w:pPr>
              <w:pStyle w:val="TableParagraph"/>
              <w:spacing w:before="1" w:line="99" w:lineRule="exact"/>
              <w:ind w:left="219"/>
              <w:rPr>
                <w:rFonts w:ascii="Arial" w:hAnsi="Arial" w:cs="Arial"/>
                <w:spacing w:val="-2"/>
                <w:w w:val="105"/>
                <w:sz w:val="16"/>
                <w:szCs w:val="16"/>
              </w:rPr>
            </w:pPr>
          </w:p>
          <w:p w:rsidRPr="00CA0867" w:rsidR="00CA0867" w:rsidP="008C4908" w:rsidRDefault="00CA0867" w14:paraId="79C490E5" w14:textId="7A0F3A72">
            <w:pPr>
              <w:pStyle w:val="TableParagraph"/>
              <w:spacing w:before="1" w:line="99" w:lineRule="exact"/>
              <w:ind w:left="219"/>
              <w:rPr>
                <w:rFonts w:ascii="Arial" w:hAnsi="Arial" w:cs="Arial"/>
                <w:sz w:val="16"/>
                <w:szCs w:val="16"/>
              </w:rPr>
            </w:pPr>
            <w:r w:rsidRPr="00CA0867">
              <w:rPr>
                <w:rFonts w:ascii="Arial" w:hAnsi="Arial" w:cs="Arial"/>
                <w:spacing w:val="-2"/>
                <w:w w:val="105"/>
                <w:sz w:val="16"/>
                <w:szCs w:val="16"/>
              </w:rPr>
              <w:t>TRAŽBINE</w:t>
            </w:r>
          </w:p>
        </w:tc>
        <w:tc>
          <w:tcPr>
            <w:tcW w:w="544" w:type="pct"/>
          </w:tcPr>
          <w:p w:rsidRPr="00CA0867" w:rsidR="00CA0867" w:rsidP="008C4908" w:rsidRDefault="00CA0867" w14:paraId="04F79183" w14:textId="77777777">
            <w:pPr>
              <w:pStyle w:val="TableParagraph"/>
              <w:spacing w:before="79"/>
              <w:ind w:left="26" w:right="13"/>
              <w:jc w:val="center"/>
              <w:rPr>
                <w:rFonts w:ascii="Arial" w:hAnsi="Arial" w:cs="Arial"/>
                <w:sz w:val="16"/>
                <w:szCs w:val="16"/>
              </w:rPr>
            </w:pPr>
            <w:r w:rsidRPr="00CA0867">
              <w:rPr>
                <w:rFonts w:ascii="Arial" w:hAnsi="Arial" w:cs="Arial"/>
                <w:w w:val="105"/>
                <w:sz w:val="16"/>
                <w:szCs w:val="16"/>
              </w:rPr>
              <w:t>PRAVNA</w:t>
            </w:r>
            <w:r w:rsidRPr="00CA0867">
              <w:rPr>
                <w:rFonts w:ascii="Arial" w:hAnsi="Arial" w:cs="Arial"/>
                <w:spacing w:val="-1"/>
                <w:w w:val="105"/>
                <w:sz w:val="16"/>
                <w:szCs w:val="16"/>
              </w:rPr>
              <w:t xml:space="preserve"> </w:t>
            </w:r>
            <w:r w:rsidRPr="00CA0867">
              <w:rPr>
                <w:rFonts w:ascii="Arial" w:hAnsi="Arial" w:cs="Arial"/>
                <w:w w:val="105"/>
                <w:sz w:val="16"/>
                <w:szCs w:val="16"/>
              </w:rPr>
              <w:t xml:space="preserve">OSNOVA </w:t>
            </w:r>
            <w:r w:rsidRPr="00CA0867">
              <w:rPr>
                <w:rFonts w:ascii="Arial" w:hAnsi="Arial" w:cs="Arial"/>
                <w:spacing w:val="-2"/>
                <w:w w:val="105"/>
                <w:sz w:val="16"/>
                <w:szCs w:val="16"/>
              </w:rPr>
              <w:t>PRIJAVLJENE</w:t>
            </w:r>
          </w:p>
          <w:p w:rsidRPr="00CA0867" w:rsidR="00CA0867" w:rsidP="008C4908" w:rsidRDefault="00CA0867" w14:paraId="28960CDB" w14:textId="77777777">
            <w:pPr>
              <w:pStyle w:val="TableParagraph"/>
              <w:spacing w:before="18"/>
              <w:ind w:left="26" w:right="10"/>
              <w:jc w:val="center"/>
              <w:rPr>
                <w:rFonts w:ascii="Arial" w:hAnsi="Arial" w:cs="Arial"/>
                <w:sz w:val="16"/>
                <w:szCs w:val="16"/>
              </w:rPr>
            </w:pPr>
            <w:r w:rsidRPr="00CA0867">
              <w:rPr>
                <w:rFonts w:ascii="Arial" w:hAnsi="Arial" w:cs="Arial"/>
                <w:spacing w:val="-2"/>
                <w:w w:val="105"/>
                <w:sz w:val="16"/>
                <w:szCs w:val="16"/>
              </w:rPr>
              <w:t>TRAŽBINE</w:t>
            </w:r>
          </w:p>
        </w:tc>
        <w:tc>
          <w:tcPr>
            <w:tcW w:w="414" w:type="pct"/>
          </w:tcPr>
          <w:p w:rsidRPr="00CA0867" w:rsidR="00CA0867" w:rsidP="008C4908" w:rsidRDefault="00CA0867" w14:paraId="1F78053A" w14:textId="77777777">
            <w:pPr>
              <w:pStyle w:val="TableParagraph"/>
              <w:spacing w:before="79"/>
              <w:ind w:left="39" w:right="23"/>
              <w:jc w:val="center"/>
              <w:rPr>
                <w:rFonts w:ascii="Arial" w:hAnsi="Arial" w:cs="Arial"/>
                <w:sz w:val="16"/>
                <w:szCs w:val="16"/>
              </w:rPr>
            </w:pPr>
            <w:r w:rsidRPr="00CA0867">
              <w:rPr>
                <w:rFonts w:ascii="Arial" w:hAnsi="Arial" w:cs="Arial"/>
                <w:w w:val="105"/>
                <w:sz w:val="16"/>
                <w:szCs w:val="16"/>
              </w:rPr>
              <w:t>IZNOS</w:t>
            </w:r>
            <w:r w:rsidRPr="00CA0867">
              <w:rPr>
                <w:rFonts w:ascii="Arial" w:hAnsi="Arial" w:cs="Arial"/>
                <w:spacing w:val="-3"/>
                <w:w w:val="105"/>
                <w:sz w:val="16"/>
                <w:szCs w:val="16"/>
              </w:rPr>
              <w:t xml:space="preserve"> </w:t>
            </w:r>
            <w:r w:rsidRPr="00CA0867">
              <w:rPr>
                <w:rFonts w:ascii="Arial" w:hAnsi="Arial" w:cs="Arial"/>
                <w:spacing w:val="-2"/>
                <w:w w:val="105"/>
                <w:sz w:val="16"/>
                <w:szCs w:val="16"/>
              </w:rPr>
              <w:t>PRIZNATE</w:t>
            </w:r>
          </w:p>
          <w:p w:rsidRPr="00CA0867" w:rsidR="00CA0867" w:rsidP="008C4908" w:rsidRDefault="00CA0867" w14:paraId="5A6D497A" w14:textId="77777777">
            <w:pPr>
              <w:pStyle w:val="TableParagraph"/>
              <w:spacing w:before="18"/>
              <w:ind w:left="39" w:right="21"/>
              <w:jc w:val="center"/>
              <w:rPr>
                <w:rFonts w:ascii="Arial" w:hAnsi="Arial" w:cs="Arial"/>
                <w:sz w:val="16"/>
                <w:szCs w:val="16"/>
              </w:rPr>
            </w:pPr>
            <w:r w:rsidRPr="00CA0867">
              <w:rPr>
                <w:rFonts w:ascii="Arial" w:hAnsi="Arial" w:cs="Arial"/>
                <w:spacing w:val="-2"/>
                <w:w w:val="105"/>
                <w:sz w:val="16"/>
                <w:szCs w:val="16"/>
              </w:rPr>
              <w:t>TRAŽBINE</w:t>
            </w:r>
          </w:p>
        </w:tc>
        <w:tc>
          <w:tcPr>
            <w:tcW w:w="531" w:type="pct"/>
          </w:tcPr>
          <w:p w:rsidRPr="00CA0867" w:rsidR="00CA0867" w:rsidP="008C4908" w:rsidRDefault="00CA0867" w14:paraId="2DA8AB22" w14:textId="77777777">
            <w:pPr>
              <w:pStyle w:val="TableParagraph"/>
              <w:spacing w:before="79"/>
              <w:ind w:left="25" w:right="11"/>
              <w:jc w:val="center"/>
              <w:rPr>
                <w:rFonts w:ascii="Arial" w:hAnsi="Arial" w:cs="Arial"/>
                <w:sz w:val="16"/>
                <w:szCs w:val="16"/>
              </w:rPr>
            </w:pPr>
            <w:r w:rsidRPr="00CA0867">
              <w:rPr>
                <w:rFonts w:ascii="Arial" w:hAnsi="Arial" w:cs="Arial"/>
                <w:w w:val="105"/>
                <w:sz w:val="16"/>
                <w:szCs w:val="16"/>
              </w:rPr>
              <w:t>PRAVNA</w:t>
            </w:r>
            <w:r w:rsidRPr="00CA0867">
              <w:rPr>
                <w:rFonts w:ascii="Arial" w:hAnsi="Arial" w:cs="Arial"/>
                <w:spacing w:val="-1"/>
                <w:w w:val="105"/>
                <w:sz w:val="16"/>
                <w:szCs w:val="16"/>
              </w:rPr>
              <w:t xml:space="preserve"> </w:t>
            </w:r>
            <w:r w:rsidRPr="00CA0867">
              <w:rPr>
                <w:rFonts w:ascii="Arial" w:hAnsi="Arial" w:cs="Arial"/>
                <w:w w:val="105"/>
                <w:sz w:val="16"/>
                <w:szCs w:val="16"/>
              </w:rPr>
              <w:t xml:space="preserve">OSNOVA </w:t>
            </w:r>
            <w:r w:rsidRPr="00CA0867">
              <w:rPr>
                <w:rFonts w:ascii="Arial" w:hAnsi="Arial" w:cs="Arial"/>
                <w:spacing w:val="-2"/>
                <w:w w:val="105"/>
                <w:sz w:val="16"/>
                <w:szCs w:val="16"/>
              </w:rPr>
              <w:t>PRIZNATE</w:t>
            </w:r>
          </w:p>
          <w:p w:rsidRPr="00CA0867" w:rsidR="00CA0867" w:rsidP="008C4908" w:rsidRDefault="00CA0867" w14:paraId="3AB9FAB6" w14:textId="77777777">
            <w:pPr>
              <w:pStyle w:val="TableParagraph"/>
              <w:spacing w:before="18"/>
              <w:ind w:left="25" w:right="9"/>
              <w:jc w:val="center"/>
              <w:rPr>
                <w:rFonts w:ascii="Arial" w:hAnsi="Arial" w:cs="Arial"/>
                <w:sz w:val="16"/>
                <w:szCs w:val="16"/>
              </w:rPr>
            </w:pPr>
            <w:r w:rsidRPr="00CA0867">
              <w:rPr>
                <w:rFonts w:ascii="Arial" w:hAnsi="Arial" w:cs="Arial"/>
                <w:spacing w:val="-2"/>
                <w:w w:val="105"/>
                <w:sz w:val="16"/>
                <w:szCs w:val="16"/>
              </w:rPr>
              <w:t>TRAŽBINE</w:t>
            </w:r>
          </w:p>
        </w:tc>
        <w:tc>
          <w:tcPr>
            <w:tcW w:w="700" w:type="pct"/>
          </w:tcPr>
          <w:p w:rsidRPr="00CA0867" w:rsidR="00CA0867" w:rsidP="008C4908" w:rsidRDefault="00CA0867" w14:paraId="28B57383" w14:textId="77777777">
            <w:pPr>
              <w:pStyle w:val="TableParagraph"/>
              <w:spacing w:before="27"/>
              <w:rPr>
                <w:rFonts w:ascii="Arial" w:hAnsi="Arial" w:cs="Arial"/>
                <w:i/>
                <w:sz w:val="16"/>
                <w:szCs w:val="16"/>
              </w:rPr>
            </w:pPr>
          </w:p>
          <w:p w:rsidRPr="00CA0867" w:rsidR="00CA0867" w:rsidP="004248B0" w:rsidRDefault="00CA0867" w14:paraId="541D3791" w14:textId="77777777">
            <w:pPr>
              <w:pStyle w:val="TableParagraph"/>
              <w:rPr>
                <w:rFonts w:ascii="Arial" w:hAnsi="Arial" w:cs="Arial"/>
                <w:sz w:val="16"/>
                <w:szCs w:val="16"/>
              </w:rPr>
            </w:pPr>
            <w:r w:rsidRPr="00CA0867">
              <w:rPr>
                <w:rFonts w:ascii="Arial" w:hAnsi="Arial" w:cs="Arial"/>
                <w:w w:val="105"/>
                <w:sz w:val="16"/>
                <w:szCs w:val="16"/>
              </w:rPr>
              <w:t>OZNAKA</w:t>
            </w:r>
            <w:r w:rsidRPr="00CA0867">
              <w:rPr>
                <w:rFonts w:ascii="Arial" w:hAnsi="Arial" w:cs="Arial"/>
                <w:spacing w:val="-1"/>
                <w:w w:val="105"/>
                <w:sz w:val="16"/>
                <w:szCs w:val="16"/>
              </w:rPr>
              <w:t xml:space="preserve"> </w:t>
            </w:r>
            <w:r w:rsidRPr="00CA0867">
              <w:rPr>
                <w:rFonts w:ascii="Arial" w:hAnsi="Arial" w:cs="Arial"/>
                <w:w w:val="105"/>
                <w:sz w:val="16"/>
                <w:szCs w:val="16"/>
              </w:rPr>
              <w:t>OVRŠNE</w:t>
            </w:r>
            <w:r w:rsidRPr="00CA0867">
              <w:rPr>
                <w:rFonts w:ascii="Arial" w:hAnsi="Arial" w:cs="Arial"/>
                <w:spacing w:val="-1"/>
                <w:w w:val="105"/>
                <w:sz w:val="16"/>
                <w:szCs w:val="16"/>
              </w:rPr>
              <w:t xml:space="preserve"> </w:t>
            </w:r>
            <w:r w:rsidRPr="00CA0867">
              <w:rPr>
                <w:rFonts w:ascii="Arial" w:hAnsi="Arial" w:cs="Arial"/>
                <w:spacing w:val="-2"/>
                <w:w w:val="105"/>
                <w:sz w:val="16"/>
                <w:szCs w:val="16"/>
              </w:rPr>
              <w:t>ISPRAVE</w:t>
            </w:r>
          </w:p>
        </w:tc>
      </w:tr>
      <w:tr w:rsidRPr="00CA0867" w:rsidR="00CA0867" w:rsidTr="007E11F3" w14:paraId="430A5807" w14:textId="77777777">
        <w:trPr>
          <w:trHeight w:val="1503"/>
        </w:trPr>
        <w:tc>
          <w:tcPr>
            <w:tcW w:w="269" w:type="pct"/>
          </w:tcPr>
          <w:p w:rsidRPr="004248B0" w:rsidR="00CA0867" w:rsidP="008C4908" w:rsidRDefault="00CA0867" w14:paraId="055F68F7" w14:textId="4F3D3EA6">
            <w:pPr>
              <w:pStyle w:val="TableParagraph"/>
              <w:spacing w:before="91"/>
              <w:rPr>
                <w:rFonts w:ascii="Arial" w:hAnsi="Arial" w:cs="Arial"/>
                <w:sz w:val="16"/>
                <w:szCs w:val="16"/>
              </w:rPr>
            </w:pPr>
          </w:p>
          <w:p w:rsidRPr="00CA0867" w:rsidR="00CA0867" w:rsidP="008C4908" w:rsidRDefault="00CA0867" w14:paraId="384A8234" w14:textId="77777777">
            <w:pPr>
              <w:pStyle w:val="TableParagraph"/>
              <w:ind w:left="36" w:right="9"/>
              <w:jc w:val="center"/>
              <w:rPr>
                <w:rFonts w:ascii="Arial" w:hAnsi="Arial" w:cs="Arial"/>
                <w:sz w:val="16"/>
                <w:szCs w:val="16"/>
              </w:rPr>
            </w:pPr>
            <w:r w:rsidRPr="00CA0867">
              <w:rPr>
                <w:rFonts w:ascii="Arial" w:hAnsi="Arial" w:cs="Arial"/>
                <w:spacing w:val="-10"/>
                <w:w w:val="105"/>
                <w:sz w:val="16"/>
                <w:szCs w:val="16"/>
              </w:rPr>
              <w:t>1</w:t>
            </w:r>
          </w:p>
        </w:tc>
        <w:tc>
          <w:tcPr>
            <w:tcW w:w="866" w:type="pct"/>
          </w:tcPr>
          <w:p w:rsidRPr="004248B0" w:rsidR="00CA0867" w:rsidP="008C4908" w:rsidRDefault="00CA0867" w14:paraId="403E6A78" w14:textId="7E40DC48">
            <w:pPr>
              <w:pStyle w:val="TableParagraph"/>
              <w:spacing w:before="96"/>
              <w:rPr>
                <w:rFonts w:ascii="Arial" w:hAnsi="Arial" w:cs="Arial"/>
                <w:sz w:val="16"/>
                <w:szCs w:val="16"/>
              </w:rPr>
            </w:pPr>
          </w:p>
          <w:p w:rsidRPr="00CA0867" w:rsidR="00CA0867" w:rsidP="008C4908" w:rsidRDefault="00CA0867" w14:paraId="35876692" w14:textId="77777777">
            <w:pPr>
              <w:pStyle w:val="TableParagraph"/>
              <w:ind w:left="25" w:right="12"/>
              <w:jc w:val="center"/>
              <w:rPr>
                <w:rFonts w:ascii="Arial" w:hAnsi="Arial" w:cs="Arial"/>
                <w:sz w:val="16"/>
                <w:szCs w:val="16"/>
              </w:rPr>
            </w:pPr>
            <w:r w:rsidRPr="00CA0867">
              <w:rPr>
                <w:rFonts w:ascii="Arial" w:hAnsi="Arial" w:cs="Arial"/>
                <w:spacing w:val="-2"/>
                <w:w w:val="105"/>
                <w:sz w:val="16"/>
                <w:szCs w:val="16"/>
              </w:rPr>
              <w:t>FINANCIJSKA</w:t>
            </w:r>
            <w:r w:rsidRPr="00CA0867">
              <w:rPr>
                <w:rFonts w:ascii="Arial" w:hAnsi="Arial" w:cs="Arial"/>
                <w:spacing w:val="9"/>
                <w:w w:val="105"/>
                <w:sz w:val="16"/>
                <w:szCs w:val="16"/>
              </w:rPr>
              <w:t xml:space="preserve"> </w:t>
            </w:r>
            <w:r w:rsidRPr="00CA0867">
              <w:rPr>
                <w:rFonts w:ascii="Arial" w:hAnsi="Arial" w:cs="Arial"/>
                <w:spacing w:val="-2"/>
                <w:w w:val="105"/>
                <w:sz w:val="16"/>
                <w:szCs w:val="16"/>
              </w:rPr>
              <w:t>AGENCIJA</w:t>
            </w:r>
          </w:p>
        </w:tc>
        <w:tc>
          <w:tcPr>
            <w:tcW w:w="523" w:type="pct"/>
          </w:tcPr>
          <w:p w:rsidRPr="00CA0867" w:rsidR="00CA0867" w:rsidP="008C4908" w:rsidRDefault="00CA0867" w14:paraId="5C224128" w14:textId="36481C84">
            <w:pPr>
              <w:pStyle w:val="TableParagraph"/>
              <w:spacing w:before="91"/>
              <w:rPr>
                <w:rFonts w:ascii="Arial" w:hAnsi="Arial" w:cs="Arial"/>
                <w:i/>
                <w:sz w:val="16"/>
                <w:szCs w:val="16"/>
              </w:rPr>
            </w:pPr>
          </w:p>
          <w:p w:rsidRPr="00CA0867" w:rsidR="00CA0867" w:rsidP="008C4908" w:rsidRDefault="00CA0867" w14:paraId="292A76DF"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85821130368</w:t>
            </w:r>
          </w:p>
        </w:tc>
        <w:tc>
          <w:tcPr>
            <w:tcW w:w="566" w:type="pct"/>
          </w:tcPr>
          <w:p w:rsidRPr="00CA0867" w:rsidR="00CA0867" w:rsidP="008C4908" w:rsidRDefault="00CA0867" w14:paraId="7C4FB19C" w14:textId="760F3AF1">
            <w:pPr>
              <w:pStyle w:val="TableParagraph"/>
              <w:spacing w:before="26"/>
              <w:rPr>
                <w:rFonts w:ascii="Arial" w:hAnsi="Arial" w:cs="Arial"/>
                <w:i/>
                <w:sz w:val="16"/>
                <w:szCs w:val="16"/>
              </w:rPr>
            </w:pPr>
          </w:p>
          <w:p w:rsidRPr="00CA0867" w:rsidR="00CA0867" w:rsidP="008C4908" w:rsidRDefault="00CA0867" w14:paraId="185DA1AA" w14:textId="77777777">
            <w:pPr>
              <w:pStyle w:val="TableParagraph"/>
              <w:spacing w:line="273" w:lineRule="auto"/>
              <w:ind w:left="276" w:right="106" w:hanging="154"/>
              <w:rPr>
                <w:rFonts w:ascii="Arial" w:hAnsi="Arial" w:cs="Arial"/>
                <w:sz w:val="16"/>
                <w:szCs w:val="16"/>
              </w:rPr>
            </w:pPr>
            <w:r w:rsidRPr="00CA0867">
              <w:rPr>
                <w:rFonts w:ascii="Arial" w:hAnsi="Arial" w:cs="Arial"/>
                <w:w w:val="105"/>
                <w:sz w:val="16"/>
                <w:szCs w:val="16"/>
              </w:rPr>
              <w:t>Zagreb,</w:t>
            </w:r>
            <w:r w:rsidRPr="00CA0867">
              <w:rPr>
                <w:rFonts w:ascii="Arial" w:hAnsi="Arial" w:cs="Arial"/>
                <w:spacing w:val="-6"/>
                <w:w w:val="105"/>
                <w:sz w:val="16"/>
                <w:szCs w:val="16"/>
              </w:rPr>
              <w:t xml:space="preserve"> </w:t>
            </w:r>
            <w:r w:rsidRPr="00CA0867">
              <w:rPr>
                <w:rFonts w:ascii="Arial" w:hAnsi="Arial" w:cs="Arial"/>
                <w:w w:val="105"/>
                <w:sz w:val="16"/>
                <w:szCs w:val="16"/>
              </w:rPr>
              <w:t>Ulica</w:t>
            </w:r>
            <w:r w:rsidRPr="00CA0867">
              <w:rPr>
                <w:rFonts w:ascii="Arial" w:hAnsi="Arial" w:cs="Arial"/>
                <w:spacing w:val="-6"/>
                <w:w w:val="105"/>
                <w:sz w:val="16"/>
                <w:szCs w:val="16"/>
              </w:rPr>
              <w:t xml:space="preserve"> </w:t>
            </w:r>
            <w:r w:rsidRPr="00CA0867">
              <w:rPr>
                <w:rFonts w:ascii="Arial" w:hAnsi="Arial" w:cs="Arial"/>
                <w:w w:val="105"/>
                <w:sz w:val="16"/>
                <w:szCs w:val="16"/>
              </w:rPr>
              <w:t>Grada</w:t>
            </w:r>
            <w:r w:rsidRPr="00CA0867">
              <w:rPr>
                <w:rFonts w:ascii="Arial" w:hAnsi="Arial" w:cs="Arial"/>
                <w:spacing w:val="40"/>
                <w:w w:val="105"/>
                <w:sz w:val="16"/>
                <w:szCs w:val="16"/>
              </w:rPr>
              <w:t xml:space="preserve"> </w:t>
            </w:r>
            <w:r w:rsidRPr="00CA0867">
              <w:rPr>
                <w:rFonts w:ascii="Arial" w:hAnsi="Arial" w:cs="Arial"/>
                <w:w w:val="105"/>
                <w:sz w:val="16"/>
                <w:szCs w:val="16"/>
              </w:rPr>
              <w:t>Vukovara</w:t>
            </w:r>
            <w:r w:rsidRPr="00CA0867">
              <w:rPr>
                <w:rFonts w:ascii="Arial" w:hAnsi="Arial" w:cs="Arial"/>
                <w:spacing w:val="-6"/>
                <w:w w:val="105"/>
                <w:sz w:val="16"/>
                <w:szCs w:val="16"/>
              </w:rPr>
              <w:t xml:space="preserve"> </w:t>
            </w:r>
            <w:r w:rsidRPr="00CA0867">
              <w:rPr>
                <w:rFonts w:ascii="Arial" w:hAnsi="Arial" w:cs="Arial"/>
                <w:w w:val="105"/>
                <w:sz w:val="16"/>
                <w:szCs w:val="16"/>
              </w:rPr>
              <w:t>70</w:t>
            </w:r>
          </w:p>
        </w:tc>
        <w:tc>
          <w:tcPr>
            <w:tcW w:w="586" w:type="pct"/>
          </w:tcPr>
          <w:p w:rsidRPr="00CA0867" w:rsidR="00CA0867" w:rsidP="008C4908" w:rsidRDefault="00CA0867" w14:paraId="2168A9F2" w14:textId="27E530BD">
            <w:pPr>
              <w:pStyle w:val="TableParagraph"/>
              <w:spacing w:before="91"/>
              <w:rPr>
                <w:rFonts w:ascii="Arial" w:hAnsi="Arial" w:cs="Arial"/>
                <w:i/>
                <w:sz w:val="16"/>
                <w:szCs w:val="16"/>
              </w:rPr>
            </w:pPr>
          </w:p>
          <w:p w:rsidRPr="00CA0867" w:rsidR="00CA0867" w:rsidP="008C4908" w:rsidRDefault="00CA0867" w14:paraId="474C7651" w14:textId="77777777">
            <w:pPr>
              <w:pStyle w:val="TableParagraph"/>
              <w:ind w:left="39" w:right="12"/>
              <w:jc w:val="center"/>
              <w:rPr>
                <w:rFonts w:ascii="Arial" w:hAnsi="Arial" w:cs="Arial"/>
                <w:sz w:val="16"/>
                <w:szCs w:val="16"/>
              </w:rPr>
            </w:pPr>
            <w:r w:rsidRPr="00CA0867">
              <w:rPr>
                <w:rFonts w:ascii="Arial" w:hAnsi="Arial" w:cs="Arial"/>
                <w:w w:val="105"/>
                <w:sz w:val="16"/>
                <w:szCs w:val="16"/>
              </w:rPr>
              <w:t>265,44</w:t>
            </w:r>
            <w:r w:rsidRPr="00CA0867">
              <w:rPr>
                <w:rFonts w:ascii="Arial" w:hAnsi="Arial" w:cs="Arial"/>
                <w:spacing w:val="-6"/>
                <w:w w:val="105"/>
                <w:sz w:val="16"/>
                <w:szCs w:val="16"/>
              </w:rPr>
              <w:t xml:space="preserve"> </w:t>
            </w:r>
            <w:r w:rsidRPr="00CA0867">
              <w:rPr>
                <w:rFonts w:ascii="Arial" w:hAnsi="Arial" w:cs="Arial"/>
                <w:spacing w:val="-5"/>
                <w:w w:val="105"/>
                <w:sz w:val="16"/>
                <w:szCs w:val="16"/>
              </w:rPr>
              <w:t>EUR</w:t>
            </w:r>
          </w:p>
        </w:tc>
        <w:tc>
          <w:tcPr>
            <w:tcW w:w="544" w:type="pct"/>
          </w:tcPr>
          <w:p w:rsidRPr="00CA0867" w:rsidR="00CA0867" w:rsidP="008C4908" w:rsidRDefault="00CA0867" w14:paraId="37590374" w14:textId="407F58B7">
            <w:pPr>
              <w:pStyle w:val="TableParagraph"/>
              <w:spacing w:before="96"/>
              <w:rPr>
                <w:rFonts w:ascii="Arial" w:hAnsi="Arial" w:cs="Arial"/>
                <w:i/>
                <w:sz w:val="16"/>
                <w:szCs w:val="16"/>
              </w:rPr>
            </w:pPr>
          </w:p>
          <w:p w:rsidRPr="00CA0867" w:rsidR="00CA0867" w:rsidP="008C4908" w:rsidRDefault="00CA0867" w14:paraId="6CE65513" w14:textId="77777777">
            <w:pPr>
              <w:pStyle w:val="TableParagraph"/>
              <w:ind w:left="24"/>
              <w:rPr>
                <w:rFonts w:ascii="Arial" w:hAnsi="Arial" w:cs="Arial"/>
                <w:sz w:val="16"/>
                <w:szCs w:val="16"/>
              </w:rPr>
            </w:pPr>
            <w:r w:rsidRPr="00CA0867">
              <w:rPr>
                <w:rFonts w:ascii="Arial" w:hAnsi="Arial" w:cs="Arial"/>
                <w:w w:val="105"/>
                <w:sz w:val="16"/>
                <w:szCs w:val="16"/>
              </w:rPr>
              <w:t>računi,</w:t>
            </w:r>
            <w:r w:rsidRPr="00CA0867">
              <w:rPr>
                <w:rFonts w:ascii="Arial" w:hAnsi="Arial" w:cs="Arial"/>
                <w:spacing w:val="-4"/>
                <w:w w:val="105"/>
                <w:sz w:val="16"/>
                <w:szCs w:val="16"/>
              </w:rPr>
              <w:t xml:space="preserve"> </w:t>
            </w:r>
            <w:r w:rsidRPr="00CA0867">
              <w:rPr>
                <w:rFonts w:ascii="Arial" w:hAnsi="Arial" w:cs="Arial"/>
                <w:w w:val="105"/>
                <w:sz w:val="16"/>
                <w:szCs w:val="16"/>
              </w:rPr>
              <w:t>izvod</w:t>
            </w:r>
            <w:r w:rsidRPr="00CA0867">
              <w:rPr>
                <w:rFonts w:ascii="Arial" w:hAnsi="Arial" w:cs="Arial"/>
                <w:spacing w:val="-4"/>
                <w:w w:val="105"/>
                <w:sz w:val="16"/>
                <w:szCs w:val="16"/>
              </w:rPr>
              <w:t xml:space="preserve"> </w:t>
            </w:r>
            <w:r w:rsidRPr="00CA0867">
              <w:rPr>
                <w:rFonts w:ascii="Arial" w:hAnsi="Arial" w:cs="Arial"/>
                <w:w w:val="105"/>
                <w:sz w:val="16"/>
                <w:szCs w:val="16"/>
              </w:rPr>
              <w:t>otvorenih</w:t>
            </w:r>
            <w:r w:rsidRPr="00CA0867">
              <w:rPr>
                <w:rFonts w:ascii="Arial" w:hAnsi="Arial" w:cs="Arial"/>
                <w:spacing w:val="-4"/>
                <w:w w:val="105"/>
                <w:sz w:val="16"/>
                <w:szCs w:val="16"/>
              </w:rPr>
              <w:t xml:space="preserve"> </w:t>
            </w:r>
            <w:r w:rsidRPr="00CA0867">
              <w:rPr>
                <w:rFonts w:ascii="Arial" w:hAnsi="Arial" w:cs="Arial"/>
                <w:spacing w:val="-2"/>
                <w:w w:val="105"/>
                <w:sz w:val="16"/>
                <w:szCs w:val="16"/>
              </w:rPr>
              <w:t>stavaka</w:t>
            </w:r>
          </w:p>
        </w:tc>
        <w:tc>
          <w:tcPr>
            <w:tcW w:w="414" w:type="pct"/>
          </w:tcPr>
          <w:p w:rsidRPr="00CA0867" w:rsidR="00CA0867" w:rsidP="008C4908" w:rsidRDefault="00CA0867" w14:paraId="15ADA5B2" w14:textId="1218E0A6">
            <w:pPr>
              <w:pStyle w:val="TableParagraph"/>
              <w:spacing w:before="91"/>
              <w:rPr>
                <w:rFonts w:ascii="Arial" w:hAnsi="Arial" w:cs="Arial"/>
                <w:i/>
                <w:sz w:val="16"/>
                <w:szCs w:val="16"/>
              </w:rPr>
            </w:pPr>
          </w:p>
          <w:p w:rsidRPr="00CA0867" w:rsidR="00CA0867" w:rsidP="008C4908" w:rsidRDefault="00CA0867" w14:paraId="41BA4A8C" w14:textId="77777777">
            <w:pPr>
              <w:pStyle w:val="TableParagraph"/>
              <w:ind w:left="39" w:right="12"/>
              <w:jc w:val="center"/>
              <w:rPr>
                <w:rFonts w:ascii="Arial" w:hAnsi="Arial" w:cs="Arial"/>
                <w:sz w:val="16"/>
                <w:szCs w:val="16"/>
              </w:rPr>
            </w:pPr>
            <w:r w:rsidRPr="00CA0867">
              <w:rPr>
                <w:rFonts w:ascii="Arial" w:hAnsi="Arial" w:cs="Arial"/>
                <w:w w:val="105"/>
                <w:sz w:val="16"/>
                <w:szCs w:val="16"/>
              </w:rPr>
              <w:t>265,44</w:t>
            </w:r>
            <w:r w:rsidRPr="00CA0867">
              <w:rPr>
                <w:rFonts w:ascii="Arial" w:hAnsi="Arial" w:cs="Arial"/>
                <w:spacing w:val="-6"/>
                <w:w w:val="105"/>
                <w:sz w:val="16"/>
                <w:szCs w:val="16"/>
              </w:rPr>
              <w:t xml:space="preserve"> </w:t>
            </w:r>
            <w:r w:rsidRPr="00CA0867">
              <w:rPr>
                <w:rFonts w:ascii="Arial" w:hAnsi="Arial" w:cs="Arial"/>
                <w:spacing w:val="-5"/>
                <w:w w:val="105"/>
                <w:sz w:val="16"/>
                <w:szCs w:val="16"/>
              </w:rPr>
              <w:t>EUR</w:t>
            </w:r>
          </w:p>
        </w:tc>
        <w:tc>
          <w:tcPr>
            <w:tcW w:w="531" w:type="pct"/>
          </w:tcPr>
          <w:p w:rsidRPr="00CA0867" w:rsidR="00CA0867" w:rsidP="008C4908" w:rsidRDefault="00CA0867" w14:paraId="0184272C" w14:textId="6FCD0E7E">
            <w:pPr>
              <w:pStyle w:val="TableParagraph"/>
              <w:spacing w:before="96"/>
              <w:rPr>
                <w:rFonts w:ascii="Arial" w:hAnsi="Arial" w:cs="Arial"/>
                <w:i/>
                <w:sz w:val="16"/>
                <w:szCs w:val="16"/>
              </w:rPr>
            </w:pPr>
          </w:p>
          <w:p w:rsidRPr="00CA0867" w:rsidR="00CA0867" w:rsidP="008C4908" w:rsidRDefault="00CA0867" w14:paraId="45DF8033" w14:textId="77777777">
            <w:pPr>
              <w:pStyle w:val="TableParagraph"/>
              <w:ind w:left="24"/>
              <w:rPr>
                <w:rFonts w:ascii="Arial" w:hAnsi="Arial" w:cs="Arial"/>
                <w:sz w:val="16"/>
                <w:szCs w:val="16"/>
              </w:rPr>
            </w:pPr>
            <w:r w:rsidRPr="00CA0867">
              <w:rPr>
                <w:rFonts w:ascii="Arial" w:hAnsi="Arial" w:cs="Arial"/>
                <w:w w:val="105"/>
                <w:sz w:val="16"/>
                <w:szCs w:val="16"/>
              </w:rPr>
              <w:t>računi,</w:t>
            </w:r>
            <w:r w:rsidRPr="00CA0867">
              <w:rPr>
                <w:rFonts w:ascii="Arial" w:hAnsi="Arial" w:cs="Arial"/>
                <w:spacing w:val="-4"/>
                <w:w w:val="105"/>
                <w:sz w:val="16"/>
                <w:szCs w:val="16"/>
              </w:rPr>
              <w:t xml:space="preserve"> </w:t>
            </w:r>
            <w:r w:rsidRPr="00CA0867">
              <w:rPr>
                <w:rFonts w:ascii="Arial" w:hAnsi="Arial" w:cs="Arial"/>
                <w:w w:val="105"/>
                <w:sz w:val="16"/>
                <w:szCs w:val="16"/>
              </w:rPr>
              <w:t>izvod</w:t>
            </w:r>
            <w:r w:rsidRPr="00CA0867">
              <w:rPr>
                <w:rFonts w:ascii="Arial" w:hAnsi="Arial" w:cs="Arial"/>
                <w:spacing w:val="-4"/>
                <w:w w:val="105"/>
                <w:sz w:val="16"/>
                <w:szCs w:val="16"/>
              </w:rPr>
              <w:t xml:space="preserve"> </w:t>
            </w:r>
            <w:r w:rsidRPr="00CA0867">
              <w:rPr>
                <w:rFonts w:ascii="Arial" w:hAnsi="Arial" w:cs="Arial"/>
                <w:w w:val="105"/>
                <w:sz w:val="16"/>
                <w:szCs w:val="16"/>
              </w:rPr>
              <w:t>otvorenih</w:t>
            </w:r>
            <w:r w:rsidRPr="00CA0867">
              <w:rPr>
                <w:rFonts w:ascii="Arial" w:hAnsi="Arial" w:cs="Arial"/>
                <w:spacing w:val="-4"/>
                <w:w w:val="105"/>
                <w:sz w:val="16"/>
                <w:szCs w:val="16"/>
              </w:rPr>
              <w:t xml:space="preserve"> </w:t>
            </w:r>
            <w:r w:rsidRPr="00CA0867">
              <w:rPr>
                <w:rFonts w:ascii="Arial" w:hAnsi="Arial" w:cs="Arial"/>
                <w:spacing w:val="-2"/>
                <w:w w:val="105"/>
                <w:sz w:val="16"/>
                <w:szCs w:val="16"/>
              </w:rPr>
              <w:t>stavaka</w:t>
            </w:r>
          </w:p>
        </w:tc>
        <w:tc>
          <w:tcPr>
            <w:tcW w:w="700" w:type="pct"/>
          </w:tcPr>
          <w:p w:rsidRPr="00CA0867" w:rsidR="00CA0867" w:rsidP="008C4908" w:rsidRDefault="00CA0867" w14:paraId="4167C7E0" w14:textId="259A97B3">
            <w:pPr>
              <w:pStyle w:val="TableParagraph"/>
              <w:spacing w:before="96"/>
              <w:rPr>
                <w:rFonts w:ascii="Arial" w:hAnsi="Arial" w:cs="Arial"/>
                <w:i/>
                <w:sz w:val="16"/>
                <w:szCs w:val="16"/>
              </w:rPr>
            </w:pPr>
          </w:p>
          <w:p w:rsidRPr="00CA0867" w:rsidR="00CA0867" w:rsidP="008C4908" w:rsidRDefault="00CA0867" w14:paraId="456BBB89" w14:textId="77777777">
            <w:pPr>
              <w:pStyle w:val="TableParagraph"/>
              <w:ind w:left="21"/>
              <w:rPr>
                <w:rFonts w:ascii="Arial" w:hAnsi="Arial" w:cs="Arial"/>
                <w:sz w:val="16"/>
                <w:szCs w:val="16"/>
              </w:rPr>
            </w:pPr>
            <w:r w:rsidRPr="00CA0867">
              <w:rPr>
                <w:rFonts w:ascii="Arial" w:hAnsi="Arial" w:cs="Arial"/>
                <w:spacing w:val="-4"/>
                <w:w w:val="105"/>
                <w:sz w:val="16"/>
                <w:szCs w:val="16"/>
              </w:rPr>
              <w:t>nema</w:t>
            </w:r>
          </w:p>
        </w:tc>
      </w:tr>
      <w:tr w:rsidRPr="00CA0867" w:rsidR="00CA0867" w:rsidTr="00CA0867" w14:paraId="5B70AFD1" w14:textId="77777777">
        <w:trPr>
          <w:trHeight w:val="1766"/>
        </w:trPr>
        <w:tc>
          <w:tcPr>
            <w:tcW w:w="269" w:type="pct"/>
          </w:tcPr>
          <w:p w:rsidRPr="00CA0867" w:rsidR="00CA0867" w:rsidP="008C4908" w:rsidRDefault="00CA0867" w14:paraId="59AD1766" w14:textId="117046EF">
            <w:pPr>
              <w:pStyle w:val="TableParagraph"/>
              <w:rPr>
                <w:rFonts w:ascii="Arial" w:hAnsi="Arial" w:cs="Arial"/>
                <w:i/>
                <w:sz w:val="16"/>
                <w:szCs w:val="16"/>
              </w:rPr>
            </w:pPr>
          </w:p>
          <w:p w:rsidRPr="00CA0867" w:rsidR="00CA0867" w:rsidP="008C4908" w:rsidRDefault="00CA0867" w14:paraId="60678CF4" w14:textId="77777777">
            <w:pPr>
              <w:pStyle w:val="TableParagraph"/>
              <w:spacing w:before="91"/>
              <w:rPr>
                <w:rFonts w:ascii="Arial" w:hAnsi="Arial" w:cs="Arial"/>
                <w:i/>
                <w:sz w:val="16"/>
                <w:szCs w:val="16"/>
              </w:rPr>
            </w:pPr>
          </w:p>
          <w:p w:rsidRPr="00CA0867" w:rsidR="00CA0867" w:rsidP="008C4908" w:rsidRDefault="00CA0867" w14:paraId="7F9751DD" w14:textId="77777777">
            <w:pPr>
              <w:pStyle w:val="TableParagraph"/>
              <w:ind w:left="36" w:right="9"/>
              <w:jc w:val="center"/>
              <w:rPr>
                <w:rFonts w:ascii="Arial" w:hAnsi="Arial" w:cs="Arial"/>
                <w:sz w:val="16"/>
                <w:szCs w:val="16"/>
              </w:rPr>
            </w:pPr>
            <w:r w:rsidRPr="00CA0867">
              <w:rPr>
                <w:rFonts w:ascii="Arial" w:hAnsi="Arial" w:cs="Arial"/>
                <w:spacing w:val="-10"/>
                <w:w w:val="105"/>
                <w:sz w:val="16"/>
                <w:szCs w:val="16"/>
              </w:rPr>
              <w:t>2</w:t>
            </w:r>
          </w:p>
        </w:tc>
        <w:tc>
          <w:tcPr>
            <w:tcW w:w="866" w:type="pct"/>
          </w:tcPr>
          <w:p w:rsidRPr="00CA0867" w:rsidR="00CA0867" w:rsidP="008C4908" w:rsidRDefault="00CA0867" w14:paraId="6B2C9AB2" w14:textId="77777777">
            <w:pPr>
              <w:pStyle w:val="TableParagraph"/>
              <w:rPr>
                <w:rFonts w:ascii="Arial" w:hAnsi="Arial" w:cs="Arial"/>
                <w:i/>
                <w:sz w:val="16"/>
                <w:szCs w:val="16"/>
              </w:rPr>
            </w:pPr>
          </w:p>
          <w:p w:rsidRPr="00CA0867" w:rsidR="00CA0867" w:rsidP="008C4908" w:rsidRDefault="00CA0867" w14:paraId="51A3F0AD" w14:textId="634759CC">
            <w:pPr>
              <w:pStyle w:val="TableParagraph"/>
              <w:spacing w:before="96"/>
              <w:rPr>
                <w:rFonts w:ascii="Arial" w:hAnsi="Arial" w:cs="Arial"/>
                <w:i/>
                <w:sz w:val="16"/>
                <w:szCs w:val="16"/>
              </w:rPr>
            </w:pPr>
          </w:p>
          <w:p w:rsidRPr="00CA0867" w:rsidR="00CA0867" w:rsidP="008C4908" w:rsidRDefault="00CA0867" w14:paraId="1954F3FE" w14:textId="77777777">
            <w:pPr>
              <w:pStyle w:val="TableParagraph"/>
              <w:ind w:left="25" w:right="13"/>
              <w:jc w:val="center"/>
              <w:rPr>
                <w:rFonts w:ascii="Arial" w:hAnsi="Arial" w:cs="Arial"/>
                <w:sz w:val="16"/>
                <w:szCs w:val="16"/>
              </w:rPr>
            </w:pPr>
            <w:r w:rsidRPr="00CA0867">
              <w:rPr>
                <w:rFonts w:ascii="Arial" w:hAnsi="Arial" w:cs="Arial"/>
                <w:w w:val="105"/>
                <w:sz w:val="16"/>
                <w:szCs w:val="16"/>
              </w:rPr>
              <w:t>AGRAM</w:t>
            </w:r>
            <w:r w:rsidRPr="00CA0867">
              <w:rPr>
                <w:rFonts w:ascii="Arial" w:hAnsi="Arial" w:cs="Arial"/>
                <w:spacing w:val="-2"/>
                <w:w w:val="105"/>
                <w:sz w:val="16"/>
                <w:szCs w:val="16"/>
              </w:rPr>
              <w:t xml:space="preserve"> </w:t>
            </w:r>
            <w:r w:rsidRPr="00CA0867">
              <w:rPr>
                <w:rFonts w:ascii="Arial" w:hAnsi="Arial" w:cs="Arial"/>
                <w:w w:val="105"/>
                <w:sz w:val="16"/>
                <w:szCs w:val="16"/>
              </w:rPr>
              <w:t>BANKA</w:t>
            </w:r>
            <w:r w:rsidRPr="00CA0867">
              <w:rPr>
                <w:rFonts w:ascii="Arial" w:hAnsi="Arial" w:cs="Arial"/>
                <w:spacing w:val="-4"/>
                <w:w w:val="105"/>
                <w:sz w:val="16"/>
                <w:szCs w:val="16"/>
              </w:rPr>
              <w:t xml:space="preserve"> d.d.</w:t>
            </w:r>
          </w:p>
        </w:tc>
        <w:tc>
          <w:tcPr>
            <w:tcW w:w="523" w:type="pct"/>
          </w:tcPr>
          <w:p w:rsidRPr="00CA0867" w:rsidR="00CA0867" w:rsidP="008C4908" w:rsidRDefault="00CA0867" w14:paraId="6B211443" w14:textId="77777777">
            <w:pPr>
              <w:pStyle w:val="TableParagraph"/>
              <w:rPr>
                <w:rFonts w:ascii="Arial" w:hAnsi="Arial" w:cs="Arial"/>
                <w:i/>
                <w:sz w:val="16"/>
                <w:szCs w:val="16"/>
              </w:rPr>
            </w:pPr>
          </w:p>
          <w:p w:rsidRPr="00CA0867" w:rsidR="00CA0867" w:rsidP="008C4908" w:rsidRDefault="00CA0867" w14:paraId="39A5D3F7" w14:textId="721FA933">
            <w:pPr>
              <w:pStyle w:val="TableParagraph"/>
              <w:spacing w:before="91"/>
              <w:rPr>
                <w:rFonts w:ascii="Arial" w:hAnsi="Arial" w:cs="Arial"/>
                <w:i/>
                <w:sz w:val="16"/>
                <w:szCs w:val="16"/>
              </w:rPr>
            </w:pPr>
          </w:p>
          <w:p w:rsidRPr="00CA0867" w:rsidR="00CA0867" w:rsidP="008C4908" w:rsidRDefault="00CA0867" w14:paraId="29C1902F"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70663193635</w:t>
            </w:r>
          </w:p>
        </w:tc>
        <w:tc>
          <w:tcPr>
            <w:tcW w:w="566" w:type="pct"/>
          </w:tcPr>
          <w:p w:rsidRPr="00CA0867" w:rsidR="00CA0867" w:rsidP="008C4908" w:rsidRDefault="00CA0867" w14:paraId="01C532AB" w14:textId="77777777">
            <w:pPr>
              <w:pStyle w:val="TableParagraph"/>
              <w:rPr>
                <w:rFonts w:ascii="Arial" w:hAnsi="Arial" w:cs="Arial"/>
                <w:i/>
                <w:sz w:val="16"/>
                <w:szCs w:val="16"/>
              </w:rPr>
            </w:pPr>
          </w:p>
          <w:p w:rsidRPr="00CA0867" w:rsidR="00CA0867" w:rsidP="008C4908" w:rsidRDefault="00CA0867" w14:paraId="6983ED8F" w14:textId="2DED3C0C">
            <w:pPr>
              <w:pStyle w:val="TableParagraph"/>
              <w:spacing w:before="26"/>
              <w:rPr>
                <w:rFonts w:ascii="Arial" w:hAnsi="Arial" w:cs="Arial"/>
                <w:i/>
                <w:sz w:val="16"/>
                <w:szCs w:val="16"/>
              </w:rPr>
            </w:pPr>
          </w:p>
          <w:p w:rsidRPr="00CA0867" w:rsidR="00CA0867" w:rsidP="008C4908" w:rsidRDefault="00CA0867" w14:paraId="053D74DF" w14:textId="77777777">
            <w:pPr>
              <w:pStyle w:val="TableParagraph"/>
              <w:spacing w:before="1" w:line="273" w:lineRule="auto"/>
              <w:ind w:left="276" w:right="106" w:hanging="154"/>
              <w:rPr>
                <w:rFonts w:ascii="Arial" w:hAnsi="Arial" w:cs="Arial"/>
                <w:sz w:val="16"/>
                <w:szCs w:val="16"/>
              </w:rPr>
            </w:pPr>
            <w:r w:rsidRPr="00CA0867">
              <w:rPr>
                <w:rFonts w:ascii="Arial" w:hAnsi="Arial" w:cs="Arial"/>
                <w:w w:val="105"/>
                <w:sz w:val="16"/>
                <w:szCs w:val="16"/>
              </w:rPr>
              <w:t>Zagreb,</w:t>
            </w:r>
            <w:r w:rsidRPr="00CA0867">
              <w:rPr>
                <w:rFonts w:ascii="Arial" w:hAnsi="Arial" w:cs="Arial"/>
                <w:spacing w:val="-6"/>
                <w:w w:val="105"/>
                <w:sz w:val="16"/>
                <w:szCs w:val="16"/>
              </w:rPr>
              <w:t xml:space="preserve"> </w:t>
            </w:r>
            <w:r w:rsidRPr="00CA0867">
              <w:rPr>
                <w:rFonts w:ascii="Arial" w:hAnsi="Arial" w:cs="Arial"/>
                <w:w w:val="105"/>
                <w:sz w:val="16"/>
                <w:szCs w:val="16"/>
              </w:rPr>
              <w:t>Ulica</w:t>
            </w:r>
            <w:r w:rsidRPr="00CA0867">
              <w:rPr>
                <w:rFonts w:ascii="Arial" w:hAnsi="Arial" w:cs="Arial"/>
                <w:spacing w:val="-6"/>
                <w:w w:val="105"/>
                <w:sz w:val="16"/>
                <w:szCs w:val="16"/>
              </w:rPr>
              <w:t xml:space="preserve"> </w:t>
            </w:r>
            <w:r w:rsidRPr="00CA0867">
              <w:rPr>
                <w:rFonts w:ascii="Arial" w:hAnsi="Arial" w:cs="Arial"/>
                <w:w w:val="105"/>
                <w:sz w:val="16"/>
                <w:szCs w:val="16"/>
              </w:rPr>
              <w:t>Grada</w:t>
            </w:r>
            <w:r w:rsidRPr="00CA0867">
              <w:rPr>
                <w:rFonts w:ascii="Arial" w:hAnsi="Arial" w:cs="Arial"/>
                <w:spacing w:val="40"/>
                <w:w w:val="105"/>
                <w:sz w:val="16"/>
                <w:szCs w:val="16"/>
              </w:rPr>
              <w:t xml:space="preserve"> </w:t>
            </w:r>
            <w:r w:rsidRPr="00CA0867">
              <w:rPr>
                <w:rFonts w:ascii="Arial" w:hAnsi="Arial" w:cs="Arial"/>
                <w:w w:val="105"/>
                <w:sz w:val="16"/>
                <w:szCs w:val="16"/>
              </w:rPr>
              <w:t>Vukovara</w:t>
            </w:r>
            <w:r w:rsidRPr="00CA0867">
              <w:rPr>
                <w:rFonts w:ascii="Arial" w:hAnsi="Arial" w:cs="Arial"/>
                <w:spacing w:val="-6"/>
                <w:w w:val="105"/>
                <w:sz w:val="16"/>
                <w:szCs w:val="16"/>
              </w:rPr>
              <w:t xml:space="preserve"> </w:t>
            </w:r>
            <w:r w:rsidRPr="00CA0867">
              <w:rPr>
                <w:rFonts w:ascii="Arial" w:hAnsi="Arial" w:cs="Arial"/>
                <w:w w:val="105"/>
                <w:sz w:val="16"/>
                <w:szCs w:val="16"/>
              </w:rPr>
              <w:t>74</w:t>
            </w:r>
          </w:p>
        </w:tc>
        <w:tc>
          <w:tcPr>
            <w:tcW w:w="586" w:type="pct"/>
          </w:tcPr>
          <w:p w:rsidRPr="00CA0867" w:rsidR="00CA0867" w:rsidP="008C4908" w:rsidRDefault="00CA0867" w14:paraId="21B95466" w14:textId="77777777">
            <w:pPr>
              <w:pStyle w:val="TableParagraph"/>
              <w:rPr>
                <w:rFonts w:ascii="Arial" w:hAnsi="Arial" w:cs="Arial"/>
                <w:i/>
                <w:sz w:val="16"/>
                <w:szCs w:val="16"/>
              </w:rPr>
            </w:pPr>
          </w:p>
          <w:p w:rsidRPr="00CA0867" w:rsidR="00CA0867" w:rsidP="008C4908" w:rsidRDefault="00CA0867" w14:paraId="2820C585" w14:textId="3016A7B4">
            <w:pPr>
              <w:pStyle w:val="TableParagraph"/>
              <w:spacing w:before="91"/>
              <w:rPr>
                <w:rFonts w:ascii="Arial" w:hAnsi="Arial" w:cs="Arial"/>
                <w:i/>
                <w:sz w:val="16"/>
                <w:szCs w:val="16"/>
              </w:rPr>
            </w:pPr>
          </w:p>
          <w:p w:rsidRPr="00CA0867" w:rsidR="00CA0867" w:rsidP="008C4908" w:rsidRDefault="00CA0867" w14:paraId="0C463B1D"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2.347,86</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44" w:type="pct"/>
          </w:tcPr>
          <w:p w:rsidRPr="00CA0867" w:rsidR="00CA0867" w:rsidP="008C4908" w:rsidRDefault="00CA0867" w14:paraId="7D56790F" w14:textId="77777777">
            <w:pPr>
              <w:pStyle w:val="TableParagraph"/>
              <w:rPr>
                <w:rFonts w:ascii="Arial" w:hAnsi="Arial" w:cs="Arial"/>
                <w:i/>
                <w:sz w:val="16"/>
                <w:szCs w:val="16"/>
              </w:rPr>
            </w:pPr>
          </w:p>
          <w:p w:rsidRPr="00CA0867" w:rsidR="00CA0867" w:rsidP="008C4908" w:rsidRDefault="00CA0867" w14:paraId="3CF9F16D" w14:textId="472AF011">
            <w:pPr>
              <w:pStyle w:val="TableParagraph"/>
              <w:spacing w:before="9"/>
              <w:rPr>
                <w:rFonts w:ascii="Arial" w:hAnsi="Arial" w:cs="Arial"/>
                <w:i/>
                <w:sz w:val="16"/>
                <w:szCs w:val="16"/>
              </w:rPr>
            </w:pPr>
          </w:p>
          <w:p w:rsidRPr="00CA0867" w:rsidR="00CA0867" w:rsidP="008C4908" w:rsidRDefault="00CA0867" w14:paraId="5BAFA91B" w14:textId="77777777">
            <w:pPr>
              <w:pStyle w:val="TableParagraph"/>
              <w:spacing w:before="1" w:line="273" w:lineRule="auto"/>
              <w:ind w:left="24" w:right="51"/>
              <w:rPr>
                <w:rFonts w:ascii="Arial" w:hAnsi="Arial" w:cs="Arial"/>
                <w:sz w:val="16"/>
                <w:szCs w:val="16"/>
              </w:rPr>
            </w:pPr>
            <w:r w:rsidRPr="00CA0867">
              <w:rPr>
                <w:rFonts w:ascii="Arial" w:hAnsi="Arial" w:cs="Arial"/>
                <w:w w:val="105"/>
                <w:sz w:val="16"/>
                <w:szCs w:val="16"/>
              </w:rPr>
              <w:t>Ugovor o otvaranju i vođenju</w:t>
            </w:r>
            <w:r w:rsidRPr="00CA0867">
              <w:rPr>
                <w:rFonts w:ascii="Arial" w:hAnsi="Arial" w:cs="Arial"/>
                <w:spacing w:val="40"/>
                <w:w w:val="105"/>
                <w:sz w:val="16"/>
                <w:szCs w:val="16"/>
              </w:rPr>
              <w:t xml:space="preserve"> </w:t>
            </w:r>
            <w:r w:rsidRPr="00CA0867">
              <w:rPr>
                <w:rFonts w:ascii="Arial" w:hAnsi="Arial" w:cs="Arial"/>
                <w:w w:val="105"/>
                <w:sz w:val="16"/>
                <w:szCs w:val="16"/>
              </w:rPr>
              <w:t>transakcijskog</w:t>
            </w:r>
            <w:r w:rsidRPr="00CA0867">
              <w:rPr>
                <w:rFonts w:ascii="Arial" w:hAnsi="Arial" w:cs="Arial"/>
                <w:spacing w:val="-6"/>
                <w:w w:val="105"/>
                <w:sz w:val="16"/>
                <w:szCs w:val="16"/>
              </w:rPr>
              <w:t xml:space="preserve"> </w:t>
            </w:r>
            <w:r w:rsidRPr="00CA0867">
              <w:rPr>
                <w:rFonts w:ascii="Arial" w:hAnsi="Arial" w:cs="Arial"/>
                <w:w w:val="105"/>
                <w:sz w:val="16"/>
                <w:szCs w:val="16"/>
              </w:rPr>
              <w:t>računa</w:t>
            </w:r>
            <w:r w:rsidRPr="00CA0867">
              <w:rPr>
                <w:rFonts w:ascii="Arial" w:hAnsi="Arial" w:cs="Arial"/>
                <w:spacing w:val="-6"/>
                <w:w w:val="105"/>
                <w:sz w:val="16"/>
                <w:szCs w:val="16"/>
              </w:rPr>
              <w:t xml:space="preserve"> </w:t>
            </w:r>
            <w:r w:rsidRPr="00CA0867">
              <w:rPr>
                <w:rFonts w:ascii="Arial" w:hAnsi="Arial" w:cs="Arial"/>
                <w:w w:val="105"/>
                <w:sz w:val="16"/>
                <w:szCs w:val="16"/>
              </w:rPr>
              <w:t>i</w:t>
            </w:r>
            <w:r w:rsidRPr="00CA0867">
              <w:rPr>
                <w:rFonts w:ascii="Arial" w:hAnsi="Arial" w:cs="Arial"/>
                <w:spacing w:val="-6"/>
                <w:w w:val="105"/>
                <w:sz w:val="16"/>
                <w:szCs w:val="16"/>
              </w:rPr>
              <w:t xml:space="preserve"> </w:t>
            </w:r>
            <w:r w:rsidRPr="00CA0867">
              <w:rPr>
                <w:rFonts w:ascii="Arial" w:hAnsi="Arial" w:cs="Arial"/>
                <w:w w:val="105"/>
                <w:sz w:val="16"/>
                <w:szCs w:val="16"/>
              </w:rPr>
              <w:t>obavljanju</w:t>
            </w:r>
            <w:r w:rsidRPr="00CA0867">
              <w:rPr>
                <w:rFonts w:ascii="Arial" w:hAnsi="Arial" w:cs="Arial"/>
                <w:spacing w:val="40"/>
                <w:w w:val="105"/>
                <w:sz w:val="16"/>
                <w:szCs w:val="16"/>
              </w:rPr>
              <w:t xml:space="preserve"> </w:t>
            </w:r>
            <w:r w:rsidRPr="00CA0867">
              <w:rPr>
                <w:rFonts w:ascii="Arial" w:hAnsi="Arial" w:cs="Arial"/>
                <w:w w:val="105"/>
                <w:sz w:val="16"/>
                <w:szCs w:val="16"/>
              </w:rPr>
              <w:t>usluga platnog prometa br.</w:t>
            </w:r>
          </w:p>
          <w:p w:rsidRPr="00CA0867" w:rsidR="00CA0867" w:rsidP="008C4908" w:rsidRDefault="00CA0867" w14:paraId="7CF747B9" w14:textId="77777777">
            <w:pPr>
              <w:pStyle w:val="TableParagraph"/>
              <w:ind w:left="24"/>
              <w:rPr>
                <w:rFonts w:ascii="Arial" w:hAnsi="Arial" w:cs="Arial"/>
                <w:sz w:val="16"/>
                <w:szCs w:val="16"/>
              </w:rPr>
            </w:pPr>
            <w:r w:rsidRPr="00CA0867">
              <w:rPr>
                <w:rFonts w:ascii="Arial" w:hAnsi="Arial" w:cs="Arial"/>
                <w:spacing w:val="-2"/>
                <w:w w:val="105"/>
                <w:sz w:val="16"/>
                <w:szCs w:val="16"/>
              </w:rPr>
              <w:t>1111004190,</w:t>
            </w:r>
            <w:r w:rsidRPr="00CA0867">
              <w:rPr>
                <w:rFonts w:ascii="Arial" w:hAnsi="Arial" w:cs="Arial"/>
                <w:spacing w:val="8"/>
                <w:w w:val="105"/>
                <w:sz w:val="16"/>
                <w:szCs w:val="16"/>
              </w:rPr>
              <w:t xml:space="preserve"> </w:t>
            </w:r>
            <w:r w:rsidRPr="00CA0867">
              <w:rPr>
                <w:rFonts w:ascii="Arial" w:hAnsi="Arial" w:cs="Arial"/>
                <w:spacing w:val="-2"/>
                <w:w w:val="105"/>
                <w:sz w:val="16"/>
                <w:szCs w:val="16"/>
              </w:rPr>
              <w:lastRenderedPageBreak/>
              <w:t>izvadak</w:t>
            </w:r>
            <w:r w:rsidRPr="00CA0867">
              <w:rPr>
                <w:rFonts w:ascii="Arial" w:hAnsi="Arial" w:cs="Arial"/>
                <w:spacing w:val="9"/>
                <w:w w:val="105"/>
                <w:sz w:val="16"/>
                <w:szCs w:val="16"/>
              </w:rPr>
              <w:t xml:space="preserve"> </w:t>
            </w:r>
            <w:r w:rsidRPr="00CA0867">
              <w:rPr>
                <w:rFonts w:ascii="Arial" w:hAnsi="Arial" w:cs="Arial"/>
                <w:spacing w:val="-2"/>
                <w:w w:val="105"/>
                <w:sz w:val="16"/>
                <w:szCs w:val="16"/>
              </w:rPr>
              <w:t>iz</w:t>
            </w:r>
            <w:r w:rsidRPr="00CA0867">
              <w:rPr>
                <w:rFonts w:ascii="Arial" w:hAnsi="Arial" w:cs="Arial"/>
                <w:spacing w:val="8"/>
                <w:w w:val="105"/>
                <w:sz w:val="16"/>
                <w:szCs w:val="16"/>
              </w:rPr>
              <w:t xml:space="preserve"> </w:t>
            </w:r>
            <w:r w:rsidRPr="00CA0867">
              <w:rPr>
                <w:rFonts w:ascii="Arial" w:hAnsi="Arial" w:cs="Arial"/>
                <w:spacing w:val="-2"/>
                <w:w w:val="105"/>
                <w:sz w:val="16"/>
                <w:szCs w:val="16"/>
              </w:rPr>
              <w:t>poslovnih</w:t>
            </w:r>
            <w:r w:rsidRPr="00CA0867">
              <w:rPr>
                <w:rFonts w:ascii="Arial" w:hAnsi="Arial" w:cs="Arial"/>
                <w:spacing w:val="7"/>
                <w:w w:val="105"/>
                <w:sz w:val="16"/>
                <w:szCs w:val="16"/>
              </w:rPr>
              <w:t xml:space="preserve"> </w:t>
            </w:r>
            <w:r w:rsidRPr="00CA0867">
              <w:rPr>
                <w:rFonts w:ascii="Arial" w:hAnsi="Arial" w:cs="Arial"/>
                <w:spacing w:val="-2"/>
                <w:w w:val="105"/>
                <w:sz w:val="16"/>
                <w:szCs w:val="16"/>
              </w:rPr>
              <w:t>knjiga</w:t>
            </w:r>
          </w:p>
        </w:tc>
        <w:tc>
          <w:tcPr>
            <w:tcW w:w="414" w:type="pct"/>
          </w:tcPr>
          <w:p w:rsidRPr="00CA0867" w:rsidR="00CA0867" w:rsidP="008C4908" w:rsidRDefault="00CA0867" w14:paraId="35877905" w14:textId="77777777">
            <w:pPr>
              <w:pStyle w:val="TableParagraph"/>
              <w:rPr>
                <w:rFonts w:ascii="Arial" w:hAnsi="Arial" w:cs="Arial"/>
                <w:i/>
                <w:sz w:val="16"/>
                <w:szCs w:val="16"/>
              </w:rPr>
            </w:pPr>
          </w:p>
          <w:p w:rsidRPr="00CA0867" w:rsidR="00CA0867" w:rsidP="008C4908" w:rsidRDefault="00CA0867" w14:paraId="2355C3CE" w14:textId="4A43A234">
            <w:pPr>
              <w:pStyle w:val="TableParagraph"/>
              <w:spacing w:before="91"/>
              <w:rPr>
                <w:rFonts w:ascii="Arial" w:hAnsi="Arial" w:cs="Arial"/>
                <w:i/>
                <w:sz w:val="16"/>
                <w:szCs w:val="16"/>
              </w:rPr>
            </w:pPr>
          </w:p>
          <w:p w:rsidRPr="00CA0867" w:rsidR="00CA0867" w:rsidP="008C4908" w:rsidRDefault="00CA0867" w14:paraId="2C4571EE"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2.347,86</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31" w:type="pct"/>
          </w:tcPr>
          <w:p w:rsidRPr="00CA0867" w:rsidR="00CA0867" w:rsidP="008C4908" w:rsidRDefault="00CA0867" w14:paraId="7E9F3871" w14:textId="25425734">
            <w:pPr>
              <w:pStyle w:val="TableParagraph"/>
              <w:spacing w:before="62"/>
              <w:rPr>
                <w:rFonts w:ascii="Arial" w:hAnsi="Arial" w:cs="Arial"/>
                <w:i/>
                <w:sz w:val="16"/>
                <w:szCs w:val="16"/>
              </w:rPr>
            </w:pPr>
          </w:p>
          <w:p w:rsidRPr="00CA0867" w:rsidR="00CA0867" w:rsidP="008C4908" w:rsidRDefault="00CA0867" w14:paraId="3D454275" w14:textId="77777777">
            <w:pPr>
              <w:pStyle w:val="TableParagraph"/>
              <w:spacing w:line="273" w:lineRule="auto"/>
              <w:ind w:left="24"/>
              <w:rPr>
                <w:rFonts w:ascii="Arial" w:hAnsi="Arial" w:cs="Arial"/>
                <w:sz w:val="16"/>
                <w:szCs w:val="16"/>
              </w:rPr>
            </w:pPr>
            <w:r w:rsidRPr="00CA0867">
              <w:rPr>
                <w:rFonts w:ascii="Arial" w:hAnsi="Arial" w:cs="Arial"/>
                <w:w w:val="105"/>
                <w:sz w:val="16"/>
                <w:szCs w:val="16"/>
              </w:rPr>
              <w:t>Ugovor</w:t>
            </w:r>
            <w:r w:rsidRPr="00CA0867">
              <w:rPr>
                <w:rFonts w:ascii="Arial" w:hAnsi="Arial" w:cs="Arial"/>
                <w:spacing w:val="-6"/>
                <w:w w:val="105"/>
                <w:sz w:val="16"/>
                <w:szCs w:val="16"/>
              </w:rPr>
              <w:t xml:space="preserve"> </w:t>
            </w:r>
            <w:r w:rsidRPr="00CA0867">
              <w:rPr>
                <w:rFonts w:ascii="Arial" w:hAnsi="Arial" w:cs="Arial"/>
                <w:w w:val="105"/>
                <w:sz w:val="16"/>
                <w:szCs w:val="16"/>
              </w:rPr>
              <w:t>o</w:t>
            </w:r>
            <w:r w:rsidRPr="00CA0867">
              <w:rPr>
                <w:rFonts w:ascii="Arial" w:hAnsi="Arial" w:cs="Arial"/>
                <w:spacing w:val="-6"/>
                <w:w w:val="105"/>
                <w:sz w:val="16"/>
                <w:szCs w:val="16"/>
              </w:rPr>
              <w:t xml:space="preserve"> </w:t>
            </w:r>
            <w:r w:rsidRPr="00CA0867">
              <w:rPr>
                <w:rFonts w:ascii="Arial" w:hAnsi="Arial" w:cs="Arial"/>
                <w:w w:val="105"/>
                <w:sz w:val="16"/>
                <w:szCs w:val="16"/>
              </w:rPr>
              <w:t>otvaranju</w:t>
            </w:r>
            <w:r w:rsidRPr="00CA0867">
              <w:rPr>
                <w:rFonts w:ascii="Arial" w:hAnsi="Arial" w:cs="Arial"/>
                <w:spacing w:val="-6"/>
                <w:w w:val="105"/>
                <w:sz w:val="16"/>
                <w:szCs w:val="16"/>
              </w:rPr>
              <w:t xml:space="preserve"> </w:t>
            </w:r>
            <w:r w:rsidRPr="00CA0867">
              <w:rPr>
                <w:rFonts w:ascii="Arial" w:hAnsi="Arial" w:cs="Arial"/>
                <w:w w:val="105"/>
                <w:sz w:val="16"/>
                <w:szCs w:val="16"/>
              </w:rPr>
              <w:t>i</w:t>
            </w:r>
            <w:r w:rsidRPr="00CA0867">
              <w:rPr>
                <w:rFonts w:ascii="Arial" w:hAnsi="Arial" w:cs="Arial"/>
                <w:spacing w:val="-6"/>
                <w:w w:val="105"/>
                <w:sz w:val="16"/>
                <w:szCs w:val="16"/>
              </w:rPr>
              <w:t xml:space="preserve"> </w:t>
            </w:r>
            <w:r w:rsidRPr="00CA0867">
              <w:rPr>
                <w:rFonts w:ascii="Arial" w:hAnsi="Arial" w:cs="Arial"/>
                <w:w w:val="105"/>
                <w:sz w:val="16"/>
                <w:szCs w:val="16"/>
              </w:rPr>
              <w:t>vođenju</w:t>
            </w:r>
            <w:r w:rsidRPr="00CA0867">
              <w:rPr>
                <w:rFonts w:ascii="Arial" w:hAnsi="Arial" w:cs="Arial"/>
                <w:spacing w:val="40"/>
                <w:w w:val="105"/>
                <w:sz w:val="16"/>
                <w:szCs w:val="16"/>
              </w:rPr>
              <w:t xml:space="preserve"> </w:t>
            </w:r>
            <w:r w:rsidRPr="00CA0867">
              <w:rPr>
                <w:rFonts w:ascii="Arial" w:hAnsi="Arial" w:cs="Arial"/>
                <w:w w:val="105"/>
                <w:sz w:val="16"/>
                <w:szCs w:val="16"/>
              </w:rPr>
              <w:t>transakcijskog računa i</w:t>
            </w:r>
            <w:r w:rsidRPr="00CA0867">
              <w:rPr>
                <w:rFonts w:ascii="Arial" w:hAnsi="Arial" w:cs="Arial"/>
                <w:spacing w:val="40"/>
                <w:w w:val="105"/>
                <w:sz w:val="16"/>
                <w:szCs w:val="16"/>
              </w:rPr>
              <w:t xml:space="preserve"> </w:t>
            </w:r>
            <w:r w:rsidRPr="00CA0867">
              <w:rPr>
                <w:rFonts w:ascii="Arial" w:hAnsi="Arial" w:cs="Arial"/>
                <w:w w:val="105"/>
                <w:sz w:val="16"/>
                <w:szCs w:val="16"/>
              </w:rPr>
              <w:t>obavljanju usluga platnog</w:t>
            </w:r>
            <w:r w:rsidRPr="00CA0867">
              <w:rPr>
                <w:rFonts w:ascii="Arial" w:hAnsi="Arial" w:cs="Arial"/>
                <w:spacing w:val="40"/>
                <w:w w:val="105"/>
                <w:sz w:val="16"/>
                <w:szCs w:val="16"/>
              </w:rPr>
              <w:t xml:space="preserve"> </w:t>
            </w:r>
            <w:r w:rsidRPr="00CA0867">
              <w:rPr>
                <w:rFonts w:ascii="Arial" w:hAnsi="Arial" w:cs="Arial"/>
                <w:w w:val="105"/>
                <w:sz w:val="16"/>
                <w:szCs w:val="16"/>
              </w:rPr>
              <w:t>prometa br. 1111004190,</w:t>
            </w:r>
            <w:r w:rsidRPr="00CA0867">
              <w:rPr>
                <w:rFonts w:ascii="Arial" w:hAnsi="Arial" w:cs="Arial"/>
                <w:spacing w:val="40"/>
                <w:w w:val="105"/>
                <w:sz w:val="16"/>
                <w:szCs w:val="16"/>
              </w:rPr>
              <w:t xml:space="preserve"> </w:t>
            </w:r>
            <w:r w:rsidRPr="00CA0867">
              <w:rPr>
                <w:rFonts w:ascii="Arial" w:hAnsi="Arial" w:cs="Arial"/>
                <w:w w:val="105"/>
                <w:sz w:val="16"/>
                <w:szCs w:val="16"/>
              </w:rPr>
              <w:lastRenderedPageBreak/>
              <w:t>izvadak iz poslovnih knjiga</w:t>
            </w:r>
          </w:p>
        </w:tc>
        <w:tc>
          <w:tcPr>
            <w:tcW w:w="700" w:type="pct"/>
          </w:tcPr>
          <w:p w:rsidRPr="00CA0867" w:rsidR="00CA0867" w:rsidP="008C4908" w:rsidRDefault="00CA0867" w14:paraId="4B8349BF" w14:textId="38F1317E">
            <w:pPr>
              <w:pStyle w:val="TableParagraph"/>
              <w:spacing w:before="26"/>
              <w:rPr>
                <w:rFonts w:ascii="Arial" w:hAnsi="Arial" w:cs="Arial"/>
                <w:i/>
                <w:sz w:val="16"/>
                <w:szCs w:val="16"/>
              </w:rPr>
            </w:pPr>
          </w:p>
          <w:p w:rsidRPr="00CA0867" w:rsidR="00CA0867" w:rsidP="008C4908" w:rsidRDefault="00CA0867" w14:paraId="06B10AF8" w14:textId="77777777">
            <w:pPr>
              <w:pStyle w:val="TableParagraph"/>
              <w:spacing w:before="1"/>
              <w:ind w:left="21"/>
              <w:rPr>
                <w:rFonts w:ascii="Arial" w:hAnsi="Arial" w:cs="Arial"/>
                <w:sz w:val="16"/>
                <w:szCs w:val="16"/>
              </w:rPr>
            </w:pPr>
            <w:r w:rsidRPr="00CA0867">
              <w:rPr>
                <w:rFonts w:ascii="Arial" w:hAnsi="Arial" w:cs="Arial"/>
                <w:w w:val="105"/>
                <w:sz w:val="16"/>
                <w:szCs w:val="16"/>
              </w:rPr>
              <w:t>bjanko</w:t>
            </w:r>
            <w:r w:rsidRPr="00CA0867">
              <w:rPr>
                <w:rFonts w:ascii="Arial" w:hAnsi="Arial" w:cs="Arial"/>
                <w:spacing w:val="-5"/>
                <w:w w:val="105"/>
                <w:sz w:val="16"/>
                <w:szCs w:val="16"/>
              </w:rPr>
              <w:t xml:space="preserve"> </w:t>
            </w:r>
            <w:r w:rsidRPr="00CA0867">
              <w:rPr>
                <w:rFonts w:ascii="Arial" w:hAnsi="Arial" w:cs="Arial"/>
                <w:w w:val="105"/>
                <w:sz w:val="16"/>
                <w:szCs w:val="16"/>
              </w:rPr>
              <w:t>zadužnica</w:t>
            </w:r>
            <w:r w:rsidRPr="00CA0867">
              <w:rPr>
                <w:rFonts w:ascii="Arial" w:hAnsi="Arial" w:cs="Arial"/>
                <w:spacing w:val="-3"/>
                <w:w w:val="105"/>
                <w:sz w:val="16"/>
                <w:szCs w:val="16"/>
              </w:rPr>
              <w:t xml:space="preserve"> </w:t>
            </w:r>
            <w:r w:rsidRPr="00CA0867">
              <w:rPr>
                <w:rFonts w:ascii="Arial" w:hAnsi="Arial" w:cs="Arial"/>
                <w:w w:val="105"/>
                <w:sz w:val="16"/>
                <w:szCs w:val="16"/>
              </w:rPr>
              <w:t>OV</w:t>
            </w:r>
            <w:r w:rsidRPr="00CA0867">
              <w:rPr>
                <w:rFonts w:ascii="Arial" w:hAnsi="Arial" w:cs="Arial"/>
                <w:spacing w:val="-4"/>
                <w:w w:val="105"/>
                <w:sz w:val="16"/>
                <w:szCs w:val="16"/>
              </w:rPr>
              <w:t xml:space="preserve"> </w:t>
            </w:r>
            <w:r w:rsidRPr="00CA0867">
              <w:rPr>
                <w:rFonts w:ascii="Arial" w:hAnsi="Arial" w:cs="Arial"/>
                <w:w w:val="105"/>
                <w:sz w:val="16"/>
                <w:szCs w:val="16"/>
              </w:rPr>
              <w:t>-8996/17</w:t>
            </w:r>
            <w:r w:rsidRPr="00CA0867">
              <w:rPr>
                <w:rFonts w:ascii="Arial" w:hAnsi="Arial" w:cs="Arial"/>
                <w:spacing w:val="-4"/>
                <w:w w:val="105"/>
                <w:sz w:val="16"/>
                <w:szCs w:val="16"/>
              </w:rPr>
              <w:t xml:space="preserve"> </w:t>
            </w:r>
            <w:r w:rsidRPr="00CA0867">
              <w:rPr>
                <w:rFonts w:ascii="Arial" w:hAnsi="Arial" w:cs="Arial"/>
                <w:w w:val="105"/>
                <w:sz w:val="16"/>
                <w:szCs w:val="16"/>
              </w:rPr>
              <w:t>od</w:t>
            </w:r>
            <w:r w:rsidRPr="00CA0867">
              <w:rPr>
                <w:rFonts w:ascii="Arial" w:hAnsi="Arial" w:cs="Arial"/>
                <w:spacing w:val="-5"/>
                <w:w w:val="105"/>
                <w:sz w:val="16"/>
                <w:szCs w:val="16"/>
              </w:rPr>
              <w:t xml:space="preserve"> </w:t>
            </w:r>
            <w:r w:rsidRPr="00CA0867">
              <w:rPr>
                <w:rFonts w:ascii="Arial" w:hAnsi="Arial" w:cs="Arial"/>
                <w:w w:val="105"/>
                <w:sz w:val="16"/>
                <w:szCs w:val="16"/>
              </w:rPr>
              <w:t>11.</w:t>
            </w:r>
            <w:r w:rsidRPr="00CA0867">
              <w:rPr>
                <w:rFonts w:ascii="Arial" w:hAnsi="Arial" w:cs="Arial"/>
                <w:spacing w:val="-3"/>
                <w:w w:val="105"/>
                <w:sz w:val="16"/>
                <w:szCs w:val="16"/>
              </w:rPr>
              <w:t xml:space="preserve"> </w:t>
            </w:r>
            <w:r w:rsidRPr="00CA0867">
              <w:rPr>
                <w:rFonts w:ascii="Arial" w:hAnsi="Arial" w:cs="Arial"/>
                <w:w w:val="105"/>
                <w:sz w:val="16"/>
                <w:szCs w:val="16"/>
              </w:rPr>
              <w:t>svibnja</w:t>
            </w:r>
            <w:r w:rsidRPr="00CA0867">
              <w:rPr>
                <w:rFonts w:ascii="Arial" w:hAnsi="Arial" w:cs="Arial"/>
                <w:spacing w:val="-4"/>
                <w:w w:val="105"/>
                <w:sz w:val="16"/>
                <w:szCs w:val="16"/>
              </w:rPr>
              <w:t xml:space="preserve"> </w:t>
            </w:r>
            <w:r w:rsidRPr="00CA0867">
              <w:rPr>
                <w:rFonts w:ascii="Arial" w:hAnsi="Arial" w:cs="Arial"/>
                <w:w w:val="105"/>
                <w:sz w:val="16"/>
                <w:szCs w:val="16"/>
              </w:rPr>
              <w:t>2017.</w:t>
            </w:r>
            <w:r w:rsidRPr="00CA0867">
              <w:rPr>
                <w:rFonts w:ascii="Arial" w:hAnsi="Arial" w:cs="Arial"/>
                <w:spacing w:val="-3"/>
                <w:w w:val="105"/>
                <w:sz w:val="16"/>
                <w:szCs w:val="16"/>
              </w:rPr>
              <w:t xml:space="preserve"> </w:t>
            </w:r>
            <w:r w:rsidRPr="00CA0867">
              <w:rPr>
                <w:rFonts w:ascii="Arial" w:hAnsi="Arial" w:cs="Arial"/>
                <w:w w:val="105"/>
                <w:sz w:val="16"/>
                <w:szCs w:val="16"/>
              </w:rPr>
              <w:t>godine</w:t>
            </w:r>
            <w:r w:rsidRPr="00CA0867">
              <w:rPr>
                <w:rFonts w:ascii="Arial" w:hAnsi="Arial" w:cs="Arial"/>
                <w:spacing w:val="-4"/>
                <w:w w:val="105"/>
                <w:sz w:val="16"/>
                <w:szCs w:val="16"/>
              </w:rPr>
              <w:t xml:space="preserve"> </w:t>
            </w:r>
            <w:r w:rsidRPr="00CA0867">
              <w:rPr>
                <w:rFonts w:ascii="Arial" w:hAnsi="Arial" w:cs="Arial"/>
                <w:spacing w:val="-5"/>
                <w:w w:val="105"/>
                <w:sz w:val="16"/>
                <w:szCs w:val="16"/>
              </w:rPr>
              <w:t>za</w:t>
            </w:r>
          </w:p>
          <w:p w:rsidRPr="00CA0867" w:rsidR="00CA0867" w:rsidP="008C4908" w:rsidRDefault="00CA0867" w14:paraId="50FE72C2" w14:textId="77777777">
            <w:pPr>
              <w:pStyle w:val="TableParagraph"/>
              <w:spacing w:before="17"/>
              <w:ind w:left="21"/>
              <w:rPr>
                <w:rFonts w:ascii="Arial" w:hAnsi="Arial" w:cs="Arial"/>
                <w:sz w:val="16"/>
                <w:szCs w:val="16"/>
              </w:rPr>
            </w:pPr>
            <w:r w:rsidRPr="00CA0867">
              <w:rPr>
                <w:rFonts w:ascii="Arial" w:hAnsi="Arial" w:cs="Arial"/>
                <w:w w:val="105"/>
                <w:sz w:val="16"/>
                <w:szCs w:val="16"/>
              </w:rPr>
              <w:t>iznos</w:t>
            </w:r>
            <w:r w:rsidRPr="00CA0867">
              <w:rPr>
                <w:rFonts w:ascii="Arial" w:hAnsi="Arial" w:cs="Arial"/>
                <w:spacing w:val="-5"/>
                <w:w w:val="105"/>
                <w:sz w:val="16"/>
                <w:szCs w:val="16"/>
              </w:rPr>
              <w:t xml:space="preserve"> </w:t>
            </w:r>
            <w:r w:rsidRPr="00CA0867">
              <w:rPr>
                <w:rFonts w:ascii="Arial" w:hAnsi="Arial" w:cs="Arial"/>
                <w:w w:val="105"/>
                <w:sz w:val="16"/>
                <w:szCs w:val="16"/>
              </w:rPr>
              <w:t>od</w:t>
            </w:r>
            <w:r w:rsidRPr="00CA0867">
              <w:rPr>
                <w:rFonts w:ascii="Arial" w:hAnsi="Arial" w:cs="Arial"/>
                <w:spacing w:val="-4"/>
                <w:w w:val="105"/>
                <w:sz w:val="16"/>
                <w:szCs w:val="16"/>
              </w:rPr>
              <w:t xml:space="preserve"> </w:t>
            </w:r>
            <w:r w:rsidRPr="00CA0867">
              <w:rPr>
                <w:rFonts w:ascii="Arial" w:hAnsi="Arial" w:cs="Arial"/>
                <w:w w:val="105"/>
                <w:sz w:val="16"/>
                <w:szCs w:val="16"/>
              </w:rPr>
              <w:t>2.221,91</w:t>
            </w:r>
            <w:r w:rsidRPr="00CA0867">
              <w:rPr>
                <w:rFonts w:ascii="Arial" w:hAnsi="Arial" w:cs="Arial"/>
                <w:spacing w:val="-5"/>
                <w:w w:val="105"/>
                <w:sz w:val="16"/>
                <w:szCs w:val="16"/>
              </w:rPr>
              <w:t xml:space="preserve"> EUR</w:t>
            </w:r>
          </w:p>
        </w:tc>
      </w:tr>
      <w:tr w:rsidRPr="00CA0867" w:rsidR="00CA0867" w:rsidTr="007E11F3" w14:paraId="71F100B5" w14:textId="77777777">
        <w:trPr>
          <w:trHeight w:val="1432"/>
        </w:trPr>
        <w:tc>
          <w:tcPr>
            <w:tcW w:w="269" w:type="pct"/>
            <w:tcBorders>
              <w:bottom w:val="single" w:color="auto" w:sz="4" w:space="0"/>
            </w:tcBorders>
          </w:tcPr>
          <w:p w:rsidRPr="00CA0867" w:rsidR="00CA0867" w:rsidP="008C4908" w:rsidRDefault="00CA0867" w14:paraId="669CB39F" w14:textId="0013AA92">
            <w:pPr>
              <w:pStyle w:val="TableParagraph"/>
              <w:rPr>
                <w:rFonts w:ascii="Arial" w:hAnsi="Arial" w:cs="Arial"/>
                <w:i/>
                <w:sz w:val="16"/>
                <w:szCs w:val="16"/>
              </w:rPr>
            </w:pPr>
          </w:p>
          <w:p w:rsidRPr="00CA0867" w:rsidR="00CA0867" w:rsidP="008C4908" w:rsidRDefault="00CA0867" w14:paraId="24A3BAD2" w14:textId="77777777">
            <w:pPr>
              <w:pStyle w:val="TableParagraph"/>
              <w:spacing w:before="91"/>
              <w:rPr>
                <w:rFonts w:ascii="Arial" w:hAnsi="Arial" w:cs="Arial"/>
                <w:i/>
                <w:sz w:val="16"/>
                <w:szCs w:val="16"/>
              </w:rPr>
            </w:pPr>
          </w:p>
          <w:p w:rsidRPr="00CA0867" w:rsidR="00CA0867" w:rsidP="008C4908" w:rsidRDefault="00CA0867" w14:paraId="3842DEE2" w14:textId="77777777">
            <w:pPr>
              <w:pStyle w:val="TableParagraph"/>
              <w:spacing w:before="1"/>
              <w:ind w:left="36" w:right="9"/>
              <w:jc w:val="center"/>
              <w:rPr>
                <w:rFonts w:ascii="Arial" w:hAnsi="Arial" w:cs="Arial"/>
                <w:sz w:val="16"/>
                <w:szCs w:val="16"/>
              </w:rPr>
            </w:pPr>
            <w:r w:rsidRPr="00CA0867">
              <w:rPr>
                <w:rFonts w:ascii="Arial" w:hAnsi="Arial" w:cs="Arial"/>
                <w:spacing w:val="-10"/>
                <w:w w:val="105"/>
                <w:sz w:val="16"/>
                <w:szCs w:val="16"/>
              </w:rPr>
              <w:t>3</w:t>
            </w:r>
          </w:p>
        </w:tc>
        <w:tc>
          <w:tcPr>
            <w:tcW w:w="866" w:type="pct"/>
            <w:tcBorders>
              <w:bottom w:val="single" w:color="auto" w:sz="4" w:space="0"/>
            </w:tcBorders>
          </w:tcPr>
          <w:p w:rsidRPr="00CA0867" w:rsidR="00CA0867" w:rsidP="008C4908" w:rsidRDefault="00CA0867" w14:paraId="786D60B6" w14:textId="77777777">
            <w:pPr>
              <w:pStyle w:val="TableParagraph"/>
              <w:rPr>
                <w:rFonts w:ascii="Arial" w:hAnsi="Arial" w:cs="Arial"/>
                <w:i/>
                <w:sz w:val="16"/>
                <w:szCs w:val="16"/>
              </w:rPr>
            </w:pPr>
          </w:p>
          <w:p w:rsidRPr="00CA0867" w:rsidR="00CA0867" w:rsidP="008C4908" w:rsidRDefault="00CA0867" w14:paraId="307AE4DC" w14:textId="2A7AFC3B">
            <w:pPr>
              <w:pStyle w:val="TableParagraph"/>
              <w:spacing w:before="96"/>
              <w:rPr>
                <w:rFonts w:ascii="Arial" w:hAnsi="Arial" w:cs="Arial"/>
                <w:i/>
                <w:sz w:val="16"/>
                <w:szCs w:val="16"/>
              </w:rPr>
            </w:pPr>
          </w:p>
          <w:p w:rsidRPr="00CA0867" w:rsidR="00CA0867" w:rsidP="008C4908" w:rsidRDefault="00CA0867" w14:paraId="75AAA1DD" w14:textId="77777777">
            <w:pPr>
              <w:pStyle w:val="TableParagraph"/>
              <w:ind w:left="25" w:right="11"/>
              <w:jc w:val="center"/>
              <w:rPr>
                <w:rFonts w:ascii="Arial" w:hAnsi="Arial" w:cs="Arial"/>
                <w:sz w:val="16"/>
                <w:szCs w:val="16"/>
              </w:rPr>
            </w:pPr>
            <w:r w:rsidRPr="00CA0867">
              <w:rPr>
                <w:rFonts w:ascii="Arial" w:hAnsi="Arial" w:cs="Arial"/>
                <w:spacing w:val="-2"/>
                <w:w w:val="105"/>
                <w:sz w:val="16"/>
                <w:szCs w:val="16"/>
              </w:rPr>
              <w:t>KARCHER</w:t>
            </w:r>
            <w:r w:rsidRPr="00CA0867">
              <w:rPr>
                <w:rFonts w:ascii="Arial" w:hAnsi="Arial" w:cs="Arial"/>
                <w:spacing w:val="6"/>
                <w:w w:val="105"/>
                <w:sz w:val="16"/>
                <w:szCs w:val="16"/>
              </w:rPr>
              <w:t xml:space="preserve"> </w:t>
            </w:r>
            <w:r w:rsidRPr="00CA0867">
              <w:rPr>
                <w:rFonts w:ascii="Arial" w:hAnsi="Arial" w:cs="Arial"/>
                <w:spacing w:val="-2"/>
                <w:w w:val="105"/>
                <w:sz w:val="16"/>
                <w:szCs w:val="16"/>
              </w:rPr>
              <w:t>CENTER</w:t>
            </w:r>
            <w:r w:rsidRPr="00CA0867">
              <w:rPr>
                <w:rFonts w:ascii="Arial" w:hAnsi="Arial" w:cs="Arial"/>
                <w:spacing w:val="7"/>
                <w:w w:val="105"/>
                <w:sz w:val="16"/>
                <w:szCs w:val="16"/>
              </w:rPr>
              <w:t xml:space="preserve"> </w:t>
            </w:r>
            <w:r w:rsidRPr="00CA0867">
              <w:rPr>
                <w:rFonts w:ascii="Arial" w:hAnsi="Arial" w:cs="Arial"/>
                <w:spacing w:val="-2"/>
                <w:w w:val="105"/>
                <w:sz w:val="16"/>
                <w:szCs w:val="16"/>
              </w:rPr>
              <w:t>KUŠLJAN</w:t>
            </w:r>
            <w:r w:rsidRPr="00CA0867">
              <w:rPr>
                <w:rFonts w:ascii="Arial" w:hAnsi="Arial" w:cs="Arial"/>
                <w:spacing w:val="6"/>
                <w:w w:val="105"/>
                <w:sz w:val="16"/>
                <w:szCs w:val="16"/>
              </w:rPr>
              <w:t xml:space="preserve"> </w:t>
            </w:r>
            <w:r w:rsidRPr="00CA0867">
              <w:rPr>
                <w:rFonts w:ascii="Arial" w:hAnsi="Arial" w:cs="Arial"/>
                <w:spacing w:val="-2"/>
                <w:w w:val="105"/>
                <w:sz w:val="16"/>
                <w:szCs w:val="16"/>
              </w:rPr>
              <w:t>d.o.o.</w:t>
            </w:r>
          </w:p>
        </w:tc>
        <w:tc>
          <w:tcPr>
            <w:tcW w:w="523" w:type="pct"/>
            <w:tcBorders>
              <w:bottom w:val="single" w:color="auto" w:sz="4" w:space="0"/>
            </w:tcBorders>
          </w:tcPr>
          <w:p w:rsidRPr="00CA0867" w:rsidR="00CA0867" w:rsidP="008C4908" w:rsidRDefault="00CA0867" w14:paraId="2E10823D" w14:textId="77777777">
            <w:pPr>
              <w:pStyle w:val="TableParagraph"/>
              <w:rPr>
                <w:rFonts w:ascii="Arial" w:hAnsi="Arial" w:cs="Arial"/>
                <w:i/>
                <w:sz w:val="16"/>
                <w:szCs w:val="16"/>
              </w:rPr>
            </w:pPr>
          </w:p>
          <w:p w:rsidRPr="00CA0867" w:rsidR="00CA0867" w:rsidP="008C4908" w:rsidRDefault="00CA0867" w14:paraId="5F854EFE" w14:textId="02F9B84B">
            <w:pPr>
              <w:pStyle w:val="TableParagraph"/>
              <w:spacing w:before="91"/>
              <w:rPr>
                <w:rFonts w:ascii="Arial" w:hAnsi="Arial" w:cs="Arial"/>
                <w:i/>
                <w:sz w:val="16"/>
                <w:szCs w:val="16"/>
              </w:rPr>
            </w:pPr>
          </w:p>
          <w:p w:rsidRPr="00CA0867" w:rsidR="00CA0867" w:rsidP="008C4908" w:rsidRDefault="00CA0867" w14:paraId="18345937" w14:textId="77777777">
            <w:pPr>
              <w:pStyle w:val="TableParagraph"/>
              <w:spacing w:before="1"/>
              <w:ind w:left="39" w:right="11"/>
              <w:jc w:val="center"/>
              <w:rPr>
                <w:rFonts w:ascii="Arial" w:hAnsi="Arial" w:cs="Arial"/>
                <w:sz w:val="16"/>
                <w:szCs w:val="16"/>
              </w:rPr>
            </w:pPr>
            <w:r w:rsidRPr="00CA0867">
              <w:rPr>
                <w:rFonts w:ascii="Arial" w:hAnsi="Arial" w:cs="Arial"/>
                <w:spacing w:val="-2"/>
                <w:w w:val="105"/>
                <w:sz w:val="16"/>
                <w:szCs w:val="16"/>
              </w:rPr>
              <w:t>SI54294789</w:t>
            </w:r>
          </w:p>
        </w:tc>
        <w:tc>
          <w:tcPr>
            <w:tcW w:w="566" w:type="pct"/>
            <w:tcBorders>
              <w:bottom w:val="single" w:color="auto" w:sz="4" w:space="0"/>
            </w:tcBorders>
          </w:tcPr>
          <w:p w:rsidRPr="00CA0867" w:rsidR="00CA0867" w:rsidP="008C4908" w:rsidRDefault="00CA0867" w14:paraId="2B4F5EE2" w14:textId="77777777">
            <w:pPr>
              <w:pStyle w:val="TableParagraph"/>
              <w:rPr>
                <w:rFonts w:ascii="Arial" w:hAnsi="Arial" w:cs="Arial"/>
                <w:i/>
                <w:sz w:val="16"/>
                <w:szCs w:val="16"/>
              </w:rPr>
            </w:pPr>
          </w:p>
          <w:p w:rsidRPr="00CA0867" w:rsidR="00CA0867" w:rsidP="008C4908" w:rsidRDefault="00CA0867" w14:paraId="53582982" w14:textId="5A4C9EF0">
            <w:pPr>
              <w:pStyle w:val="TableParagraph"/>
              <w:spacing w:before="79"/>
              <w:rPr>
                <w:rFonts w:ascii="Arial" w:hAnsi="Arial" w:cs="Arial"/>
                <w:i/>
                <w:sz w:val="16"/>
                <w:szCs w:val="16"/>
              </w:rPr>
            </w:pPr>
          </w:p>
          <w:p w:rsidRPr="00CA0867" w:rsidR="00CA0867" w:rsidP="008C4908" w:rsidRDefault="00CA0867" w14:paraId="783D4ED1" w14:textId="77777777">
            <w:pPr>
              <w:pStyle w:val="TableParagraph"/>
              <w:ind w:left="25" w:right="10"/>
              <w:jc w:val="center"/>
              <w:rPr>
                <w:rFonts w:ascii="Arial" w:hAnsi="Arial" w:cs="Arial"/>
                <w:sz w:val="16"/>
                <w:szCs w:val="16"/>
              </w:rPr>
            </w:pPr>
            <w:r w:rsidRPr="00CA0867">
              <w:rPr>
                <w:rFonts w:ascii="Arial" w:hAnsi="Arial" w:cs="Arial"/>
                <w:w w:val="105"/>
                <w:sz w:val="16"/>
                <w:szCs w:val="16"/>
              </w:rPr>
              <w:t>Šmalčja</w:t>
            </w:r>
            <w:r w:rsidRPr="00CA0867">
              <w:rPr>
                <w:rFonts w:ascii="Arial" w:hAnsi="Arial" w:cs="Arial"/>
                <w:spacing w:val="-3"/>
                <w:w w:val="105"/>
                <w:sz w:val="16"/>
                <w:szCs w:val="16"/>
              </w:rPr>
              <w:t xml:space="preserve"> </w:t>
            </w:r>
            <w:r w:rsidRPr="00CA0867">
              <w:rPr>
                <w:rFonts w:ascii="Arial" w:hAnsi="Arial" w:cs="Arial"/>
                <w:w w:val="105"/>
                <w:sz w:val="16"/>
                <w:szCs w:val="16"/>
              </w:rPr>
              <w:t>Vas</w:t>
            </w:r>
            <w:r w:rsidRPr="00CA0867">
              <w:rPr>
                <w:rFonts w:ascii="Arial" w:hAnsi="Arial" w:cs="Arial"/>
                <w:spacing w:val="-3"/>
                <w:w w:val="105"/>
                <w:sz w:val="16"/>
                <w:szCs w:val="16"/>
              </w:rPr>
              <w:t xml:space="preserve"> </w:t>
            </w:r>
            <w:r w:rsidRPr="00CA0867">
              <w:rPr>
                <w:rFonts w:ascii="Arial" w:hAnsi="Arial" w:cs="Arial"/>
                <w:spacing w:val="-5"/>
                <w:w w:val="105"/>
                <w:sz w:val="16"/>
                <w:szCs w:val="16"/>
              </w:rPr>
              <w:t>59,</w:t>
            </w:r>
          </w:p>
          <w:p w:rsidRPr="00CA0867" w:rsidR="00CA0867" w:rsidP="008C4908" w:rsidRDefault="00CA0867" w14:paraId="6305AC06" w14:textId="77777777">
            <w:pPr>
              <w:pStyle w:val="TableParagraph"/>
              <w:spacing w:before="17"/>
              <w:ind w:left="25" w:right="10"/>
              <w:jc w:val="center"/>
              <w:rPr>
                <w:rFonts w:ascii="Arial" w:hAnsi="Arial" w:cs="Arial"/>
                <w:sz w:val="16"/>
                <w:szCs w:val="16"/>
              </w:rPr>
            </w:pPr>
            <w:r w:rsidRPr="00CA0867">
              <w:rPr>
                <w:rFonts w:ascii="Arial" w:hAnsi="Arial" w:cs="Arial"/>
                <w:w w:val="105"/>
                <w:sz w:val="16"/>
                <w:szCs w:val="16"/>
              </w:rPr>
              <w:t>Šentjernej,</w:t>
            </w:r>
            <w:r w:rsidRPr="00CA0867">
              <w:rPr>
                <w:rFonts w:ascii="Arial" w:hAnsi="Arial" w:cs="Arial"/>
                <w:spacing w:val="-3"/>
                <w:w w:val="105"/>
                <w:sz w:val="16"/>
                <w:szCs w:val="16"/>
              </w:rPr>
              <w:t xml:space="preserve"> </w:t>
            </w:r>
            <w:r w:rsidRPr="00CA0867">
              <w:rPr>
                <w:rFonts w:ascii="Arial" w:hAnsi="Arial" w:cs="Arial"/>
                <w:spacing w:val="-2"/>
                <w:w w:val="105"/>
                <w:sz w:val="16"/>
                <w:szCs w:val="16"/>
              </w:rPr>
              <w:t>Republika</w:t>
            </w:r>
          </w:p>
          <w:p w:rsidRPr="00CA0867" w:rsidR="00CA0867" w:rsidP="008C4908" w:rsidRDefault="00CA0867" w14:paraId="6BA54502" w14:textId="77777777">
            <w:pPr>
              <w:pStyle w:val="TableParagraph"/>
              <w:spacing w:before="18"/>
              <w:ind w:left="25" w:right="7"/>
              <w:jc w:val="center"/>
              <w:rPr>
                <w:rFonts w:ascii="Arial" w:hAnsi="Arial" w:cs="Arial"/>
                <w:sz w:val="16"/>
                <w:szCs w:val="16"/>
              </w:rPr>
            </w:pPr>
            <w:r w:rsidRPr="00CA0867">
              <w:rPr>
                <w:rFonts w:ascii="Arial" w:hAnsi="Arial" w:cs="Arial"/>
                <w:spacing w:val="-2"/>
                <w:w w:val="105"/>
                <w:sz w:val="16"/>
                <w:szCs w:val="16"/>
              </w:rPr>
              <w:t>Slovenija</w:t>
            </w:r>
          </w:p>
        </w:tc>
        <w:tc>
          <w:tcPr>
            <w:tcW w:w="586" w:type="pct"/>
            <w:tcBorders>
              <w:bottom w:val="single" w:color="auto" w:sz="4" w:space="0"/>
            </w:tcBorders>
          </w:tcPr>
          <w:p w:rsidR="00CA0867" w:rsidP="008C4908" w:rsidRDefault="00CA0867" w14:paraId="594EB601" w14:textId="29948602">
            <w:pPr>
              <w:pStyle w:val="TableParagraph"/>
              <w:spacing w:before="91"/>
              <w:rPr>
                <w:rFonts w:ascii="Arial" w:hAnsi="Arial" w:cs="Arial"/>
                <w:i/>
                <w:sz w:val="16"/>
                <w:szCs w:val="16"/>
              </w:rPr>
            </w:pPr>
          </w:p>
          <w:p w:rsidRPr="00CA0867" w:rsidR="007E11F3" w:rsidP="008C4908" w:rsidRDefault="007E11F3" w14:paraId="41E5C701" w14:textId="77777777">
            <w:pPr>
              <w:pStyle w:val="TableParagraph"/>
              <w:spacing w:before="91"/>
              <w:rPr>
                <w:rFonts w:ascii="Arial" w:hAnsi="Arial" w:cs="Arial"/>
                <w:i/>
                <w:sz w:val="16"/>
                <w:szCs w:val="16"/>
              </w:rPr>
            </w:pPr>
          </w:p>
          <w:p w:rsidRPr="00CA0867" w:rsidR="00CA0867" w:rsidP="008C4908" w:rsidRDefault="00CA0867" w14:paraId="3BA93967" w14:textId="77777777">
            <w:pPr>
              <w:pStyle w:val="TableParagraph"/>
              <w:spacing w:before="1"/>
              <w:ind w:left="39" w:right="10"/>
              <w:jc w:val="center"/>
              <w:rPr>
                <w:rFonts w:ascii="Arial" w:hAnsi="Arial" w:cs="Arial"/>
                <w:sz w:val="16"/>
                <w:szCs w:val="16"/>
              </w:rPr>
            </w:pPr>
            <w:r w:rsidRPr="00CA0867">
              <w:rPr>
                <w:rFonts w:ascii="Arial" w:hAnsi="Arial" w:cs="Arial"/>
                <w:spacing w:val="-2"/>
                <w:w w:val="105"/>
                <w:sz w:val="16"/>
                <w:szCs w:val="16"/>
              </w:rPr>
              <w:t>9.945,03</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44" w:type="pct"/>
            <w:tcBorders>
              <w:bottom w:val="single" w:color="auto" w:sz="4" w:space="0"/>
            </w:tcBorders>
          </w:tcPr>
          <w:p w:rsidRPr="00CA0867" w:rsidR="00CA0867" w:rsidP="008C4908" w:rsidRDefault="00CA0867" w14:paraId="660BF39D" w14:textId="77777777">
            <w:pPr>
              <w:pStyle w:val="TableParagraph"/>
              <w:rPr>
                <w:rFonts w:ascii="Arial" w:hAnsi="Arial" w:cs="Arial"/>
                <w:i/>
                <w:sz w:val="16"/>
                <w:szCs w:val="16"/>
              </w:rPr>
            </w:pPr>
          </w:p>
          <w:p w:rsidRPr="00CA0867" w:rsidR="00CA0867" w:rsidP="008C4908" w:rsidRDefault="00CA0867" w14:paraId="7D981D47" w14:textId="7930B34B">
            <w:pPr>
              <w:pStyle w:val="TableParagraph"/>
              <w:spacing w:before="96"/>
              <w:rPr>
                <w:rFonts w:ascii="Arial" w:hAnsi="Arial" w:cs="Arial"/>
                <w:i/>
                <w:sz w:val="16"/>
                <w:szCs w:val="16"/>
              </w:rPr>
            </w:pPr>
          </w:p>
          <w:p w:rsidRPr="00CA0867" w:rsidR="00CA0867" w:rsidP="008C4908" w:rsidRDefault="00CA0867" w14:paraId="4FA836F6" w14:textId="77777777">
            <w:pPr>
              <w:pStyle w:val="TableParagraph"/>
              <w:ind w:left="24"/>
              <w:rPr>
                <w:rFonts w:ascii="Arial" w:hAnsi="Arial" w:cs="Arial"/>
                <w:sz w:val="16"/>
                <w:szCs w:val="16"/>
              </w:rPr>
            </w:pPr>
            <w:r w:rsidRPr="00CA0867">
              <w:rPr>
                <w:rFonts w:ascii="Arial" w:hAnsi="Arial" w:cs="Arial"/>
                <w:w w:val="105"/>
                <w:sz w:val="16"/>
                <w:szCs w:val="16"/>
              </w:rPr>
              <w:t>izvadak</w:t>
            </w:r>
            <w:r w:rsidRPr="00CA0867">
              <w:rPr>
                <w:rFonts w:ascii="Arial" w:hAnsi="Arial" w:cs="Arial"/>
                <w:spacing w:val="-4"/>
                <w:w w:val="105"/>
                <w:sz w:val="16"/>
                <w:szCs w:val="16"/>
              </w:rPr>
              <w:t xml:space="preserve"> </w:t>
            </w:r>
            <w:r w:rsidRPr="00CA0867">
              <w:rPr>
                <w:rFonts w:ascii="Arial" w:hAnsi="Arial" w:cs="Arial"/>
                <w:w w:val="105"/>
                <w:sz w:val="16"/>
                <w:szCs w:val="16"/>
              </w:rPr>
              <w:t>iz</w:t>
            </w:r>
            <w:r w:rsidRPr="00CA0867">
              <w:rPr>
                <w:rFonts w:ascii="Arial" w:hAnsi="Arial" w:cs="Arial"/>
                <w:spacing w:val="-5"/>
                <w:w w:val="105"/>
                <w:sz w:val="16"/>
                <w:szCs w:val="16"/>
              </w:rPr>
              <w:t xml:space="preserve"> </w:t>
            </w:r>
            <w:r w:rsidRPr="00CA0867">
              <w:rPr>
                <w:rFonts w:ascii="Arial" w:hAnsi="Arial" w:cs="Arial"/>
                <w:w w:val="105"/>
                <w:sz w:val="16"/>
                <w:szCs w:val="16"/>
              </w:rPr>
              <w:t>poslovnih</w:t>
            </w:r>
            <w:r w:rsidRPr="00CA0867">
              <w:rPr>
                <w:rFonts w:ascii="Arial" w:hAnsi="Arial" w:cs="Arial"/>
                <w:spacing w:val="-5"/>
                <w:w w:val="105"/>
                <w:sz w:val="16"/>
                <w:szCs w:val="16"/>
              </w:rPr>
              <w:t xml:space="preserve"> </w:t>
            </w:r>
            <w:r w:rsidRPr="00CA0867">
              <w:rPr>
                <w:rFonts w:ascii="Arial" w:hAnsi="Arial" w:cs="Arial"/>
                <w:spacing w:val="-2"/>
                <w:w w:val="105"/>
                <w:sz w:val="16"/>
                <w:szCs w:val="16"/>
              </w:rPr>
              <w:t>knjiga</w:t>
            </w:r>
          </w:p>
        </w:tc>
        <w:tc>
          <w:tcPr>
            <w:tcW w:w="414" w:type="pct"/>
            <w:tcBorders>
              <w:bottom w:val="single" w:color="auto" w:sz="4" w:space="0"/>
            </w:tcBorders>
          </w:tcPr>
          <w:p w:rsidRPr="00CA0867" w:rsidR="00CA0867" w:rsidP="008C4908" w:rsidRDefault="00CA0867" w14:paraId="0351531D" w14:textId="77777777">
            <w:pPr>
              <w:pStyle w:val="TableParagraph"/>
              <w:rPr>
                <w:rFonts w:ascii="Arial" w:hAnsi="Arial" w:cs="Arial"/>
                <w:i/>
                <w:sz w:val="16"/>
                <w:szCs w:val="16"/>
              </w:rPr>
            </w:pPr>
          </w:p>
          <w:p w:rsidRPr="00CA0867" w:rsidR="00CA0867" w:rsidP="008C4908" w:rsidRDefault="00CA0867" w14:paraId="5C826E1F" w14:textId="3AED1D12">
            <w:pPr>
              <w:pStyle w:val="TableParagraph"/>
              <w:spacing w:before="91"/>
              <w:rPr>
                <w:rFonts w:ascii="Arial" w:hAnsi="Arial" w:cs="Arial"/>
                <w:i/>
                <w:sz w:val="16"/>
                <w:szCs w:val="16"/>
              </w:rPr>
            </w:pPr>
          </w:p>
          <w:p w:rsidRPr="00CA0867" w:rsidR="00CA0867" w:rsidP="008C4908" w:rsidRDefault="00CA0867" w14:paraId="12C79459" w14:textId="77777777">
            <w:pPr>
              <w:pStyle w:val="TableParagraph"/>
              <w:spacing w:before="1"/>
              <w:ind w:left="39" w:right="10"/>
              <w:jc w:val="center"/>
              <w:rPr>
                <w:rFonts w:ascii="Arial" w:hAnsi="Arial" w:cs="Arial"/>
                <w:sz w:val="16"/>
                <w:szCs w:val="16"/>
              </w:rPr>
            </w:pPr>
            <w:r w:rsidRPr="00CA0867">
              <w:rPr>
                <w:rFonts w:ascii="Arial" w:hAnsi="Arial" w:cs="Arial"/>
                <w:spacing w:val="-2"/>
                <w:w w:val="105"/>
                <w:sz w:val="16"/>
                <w:szCs w:val="16"/>
              </w:rPr>
              <w:t>9.945,03</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31" w:type="pct"/>
            <w:tcBorders>
              <w:bottom w:val="single" w:color="auto" w:sz="4" w:space="0"/>
            </w:tcBorders>
          </w:tcPr>
          <w:p w:rsidRPr="00CA0867" w:rsidR="00CA0867" w:rsidP="008C4908" w:rsidRDefault="00CA0867" w14:paraId="0D92E231" w14:textId="77777777">
            <w:pPr>
              <w:pStyle w:val="TableParagraph"/>
              <w:rPr>
                <w:rFonts w:ascii="Arial" w:hAnsi="Arial" w:cs="Arial"/>
                <w:i/>
                <w:sz w:val="16"/>
                <w:szCs w:val="16"/>
              </w:rPr>
            </w:pPr>
          </w:p>
          <w:p w:rsidRPr="00CA0867" w:rsidR="00CA0867" w:rsidP="008C4908" w:rsidRDefault="00CA0867" w14:paraId="1BC19832" w14:textId="0534BAEF">
            <w:pPr>
              <w:pStyle w:val="TableParagraph"/>
              <w:spacing w:before="96"/>
              <w:rPr>
                <w:rFonts w:ascii="Arial" w:hAnsi="Arial" w:cs="Arial"/>
                <w:i/>
                <w:sz w:val="16"/>
                <w:szCs w:val="16"/>
              </w:rPr>
            </w:pPr>
          </w:p>
          <w:p w:rsidRPr="00CA0867" w:rsidR="00CA0867" w:rsidP="008C4908" w:rsidRDefault="00CA0867" w14:paraId="6CF87B78" w14:textId="77777777">
            <w:pPr>
              <w:pStyle w:val="TableParagraph"/>
              <w:ind w:left="24"/>
              <w:rPr>
                <w:rFonts w:ascii="Arial" w:hAnsi="Arial" w:cs="Arial"/>
                <w:sz w:val="16"/>
                <w:szCs w:val="16"/>
              </w:rPr>
            </w:pPr>
            <w:r w:rsidRPr="00CA0867">
              <w:rPr>
                <w:rFonts w:ascii="Arial" w:hAnsi="Arial" w:cs="Arial"/>
                <w:w w:val="105"/>
                <w:sz w:val="16"/>
                <w:szCs w:val="16"/>
              </w:rPr>
              <w:t>izvadak</w:t>
            </w:r>
            <w:r w:rsidRPr="00CA0867">
              <w:rPr>
                <w:rFonts w:ascii="Arial" w:hAnsi="Arial" w:cs="Arial"/>
                <w:spacing w:val="-4"/>
                <w:w w:val="105"/>
                <w:sz w:val="16"/>
                <w:szCs w:val="16"/>
              </w:rPr>
              <w:t xml:space="preserve"> </w:t>
            </w:r>
            <w:r w:rsidRPr="00CA0867">
              <w:rPr>
                <w:rFonts w:ascii="Arial" w:hAnsi="Arial" w:cs="Arial"/>
                <w:w w:val="105"/>
                <w:sz w:val="16"/>
                <w:szCs w:val="16"/>
              </w:rPr>
              <w:t>iz</w:t>
            </w:r>
            <w:r w:rsidRPr="00CA0867">
              <w:rPr>
                <w:rFonts w:ascii="Arial" w:hAnsi="Arial" w:cs="Arial"/>
                <w:spacing w:val="-5"/>
                <w:w w:val="105"/>
                <w:sz w:val="16"/>
                <w:szCs w:val="16"/>
              </w:rPr>
              <w:t xml:space="preserve"> </w:t>
            </w:r>
            <w:r w:rsidRPr="00CA0867">
              <w:rPr>
                <w:rFonts w:ascii="Arial" w:hAnsi="Arial" w:cs="Arial"/>
                <w:w w:val="105"/>
                <w:sz w:val="16"/>
                <w:szCs w:val="16"/>
              </w:rPr>
              <w:t>poslovnih</w:t>
            </w:r>
            <w:r w:rsidRPr="00CA0867">
              <w:rPr>
                <w:rFonts w:ascii="Arial" w:hAnsi="Arial" w:cs="Arial"/>
                <w:spacing w:val="-5"/>
                <w:w w:val="105"/>
                <w:sz w:val="16"/>
                <w:szCs w:val="16"/>
              </w:rPr>
              <w:t xml:space="preserve"> </w:t>
            </w:r>
            <w:r w:rsidRPr="00CA0867">
              <w:rPr>
                <w:rFonts w:ascii="Arial" w:hAnsi="Arial" w:cs="Arial"/>
                <w:spacing w:val="-2"/>
                <w:w w:val="105"/>
                <w:sz w:val="16"/>
                <w:szCs w:val="16"/>
              </w:rPr>
              <w:t>knjiga</w:t>
            </w:r>
          </w:p>
        </w:tc>
        <w:tc>
          <w:tcPr>
            <w:tcW w:w="700" w:type="pct"/>
          </w:tcPr>
          <w:p w:rsidRPr="00CA0867" w:rsidR="00CA0867" w:rsidP="008C4908" w:rsidRDefault="00CA0867" w14:paraId="5CADFC0F" w14:textId="77777777">
            <w:pPr>
              <w:pStyle w:val="TableParagraph"/>
              <w:rPr>
                <w:rFonts w:ascii="Arial" w:hAnsi="Arial" w:cs="Arial"/>
                <w:i/>
                <w:sz w:val="16"/>
                <w:szCs w:val="16"/>
              </w:rPr>
            </w:pPr>
          </w:p>
          <w:p w:rsidRPr="00CA0867" w:rsidR="00CA0867" w:rsidP="008C4908" w:rsidRDefault="00CA0867" w14:paraId="4BCC1852" w14:textId="1C4C6EAE">
            <w:pPr>
              <w:pStyle w:val="TableParagraph"/>
              <w:spacing w:before="96"/>
              <w:rPr>
                <w:rFonts w:ascii="Arial" w:hAnsi="Arial" w:cs="Arial"/>
                <w:i/>
                <w:sz w:val="16"/>
                <w:szCs w:val="16"/>
              </w:rPr>
            </w:pPr>
          </w:p>
          <w:p w:rsidRPr="00CA0867" w:rsidR="00CA0867" w:rsidP="008C4908" w:rsidRDefault="00CA0867" w14:paraId="6FCDCCCA" w14:textId="77777777">
            <w:pPr>
              <w:pStyle w:val="TableParagraph"/>
              <w:ind w:left="21"/>
              <w:rPr>
                <w:rFonts w:ascii="Arial" w:hAnsi="Arial" w:cs="Arial"/>
                <w:sz w:val="16"/>
                <w:szCs w:val="16"/>
              </w:rPr>
            </w:pPr>
            <w:r w:rsidRPr="00CA0867">
              <w:rPr>
                <w:rFonts w:ascii="Arial" w:hAnsi="Arial" w:cs="Arial"/>
                <w:spacing w:val="-4"/>
                <w:w w:val="105"/>
                <w:sz w:val="16"/>
                <w:szCs w:val="16"/>
              </w:rPr>
              <w:t>nema</w:t>
            </w:r>
          </w:p>
        </w:tc>
      </w:tr>
      <w:tr w:rsidRPr="00CA0867" w:rsidR="00CA0867" w:rsidTr="004248B0" w14:paraId="4800C74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766"/>
        </w:trPr>
        <w:tc>
          <w:tcPr>
            <w:tcW w:w="269"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03D35F2B" w14:textId="73957192">
            <w:pPr>
              <w:pStyle w:val="TableParagraph"/>
              <w:spacing w:before="91"/>
              <w:rPr>
                <w:rFonts w:ascii="Arial" w:hAnsi="Arial" w:cs="Arial"/>
                <w:sz w:val="16"/>
                <w:szCs w:val="16"/>
              </w:rPr>
            </w:pPr>
          </w:p>
          <w:p w:rsidRPr="00CA0867" w:rsidR="00CA0867" w:rsidP="008C4908" w:rsidRDefault="00CA0867" w14:paraId="5EF69B0F" w14:textId="77777777">
            <w:pPr>
              <w:pStyle w:val="TableParagraph"/>
              <w:ind w:left="36" w:right="9"/>
              <w:jc w:val="center"/>
              <w:rPr>
                <w:rFonts w:ascii="Arial" w:hAnsi="Arial" w:cs="Arial"/>
                <w:sz w:val="16"/>
                <w:szCs w:val="16"/>
              </w:rPr>
            </w:pPr>
            <w:r w:rsidRPr="00CA0867">
              <w:rPr>
                <w:rFonts w:ascii="Arial" w:hAnsi="Arial" w:cs="Arial"/>
                <w:spacing w:val="-10"/>
                <w:w w:val="105"/>
                <w:sz w:val="16"/>
                <w:szCs w:val="16"/>
              </w:rPr>
              <w:t>4</w:t>
            </w:r>
          </w:p>
        </w:tc>
        <w:tc>
          <w:tcPr>
            <w:tcW w:w="866"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4FECFB98" w14:textId="6E0DD1F4">
            <w:pPr>
              <w:pStyle w:val="TableParagraph"/>
              <w:spacing w:before="26"/>
              <w:rPr>
                <w:rFonts w:ascii="Arial" w:hAnsi="Arial" w:cs="Arial"/>
                <w:i/>
                <w:sz w:val="16"/>
                <w:szCs w:val="16"/>
              </w:rPr>
            </w:pPr>
          </w:p>
          <w:p w:rsidRPr="00CA0867" w:rsidR="00CA0867" w:rsidP="008C4908" w:rsidRDefault="00CA0867" w14:paraId="517CC63E" w14:textId="77777777">
            <w:pPr>
              <w:pStyle w:val="TableParagraph"/>
              <w:ind w:left="374"/>
              <w:rPr>
                <w:rFonts w:ascii="Arial" w:hAnsi="Arial" w:cs="Arial"/>
                <w:sz w:val="16"/>
                <w:szCs w:val="16"/>
              </w:rPr>
            </w:pPr>
            <w:r w:rsidRPr="00CA0867">
              <w:rPr>
                <w:rFonts w:ascii="Arial" w:hAnsi="Arial" w:cs="Arial"/>
                <w:w w:val="105"/>
                <w:sz w:val="16"/>
                <w:szCs w:val="16"/>
              </w:rPr>
              <w:t>HRVATSKI</w:t>
            </w:r>
            <w:r w:rsidRPr="00CA0867">
              <w:rPr>
                <w:rFonts w:ascii="Arial" w:hAnsi="Arial" w:cs="Arial"/>
                <w:spacing w:val="-6"/>
                <w:w w:val="105"/>
                <w:sz w:val="16"/>
                <w:szCs w:val="16"/>
              </w:rPr>
              <w:t xml:space="preserve"> </w:t>
            </w:r>
            <w:r w:rsidRPr="00CA0867">
              <w:rPr>
                <w:rFonts w:ascii="Arial" w:hAnsi="Arial" w:cs="Arial"/>
                <w:w w:val="105"/>
                <w:sz w:val="16"/>
                <w:szCs w:val="16"/>
              </w:rPr>
              <w:t>ZAVOD</w:t>
            </w:r>
            <w:r w:rsidRPr="00CA0867">
              <w:rPr>
                <w:rFonts w:ascii="Arial" w:hAnsi="Arial" w:cs="Arial"/>
                <w:spacing w:val="-6"/>
                <w:w w:val="105"/>
                <w:sz w:val="16"/>
                <w:szCs w:val="16"/>
              </w:rPr>
              <w:t xml:space="preserve"> </w:t>
            </w:r>
            <w:r w:rsidRPr="00CA0867">
              <w:rPr>
                <w:rFonts w:ascii="Arial" w:hAnsi="Arial" w:cs="Arial"/>
                <w:spacing w:val="-5"/>
                <w:w w:val="105"/>
                <w:sz w:val="16"/>
                <w:szCs w:val="16"/>
              </w:rPr>
              <w:t>ZA</w:t>
            </w:r>
          </w:p>
          <w:p w:rsidRPr="00CA0867" w:rsidR="00CA0867" w:rsidP="008C4908" w:rsidRDefault="00CA0867" w14:paraId="3ACE1210" w14:textId="77777777">
            <w:pPr>
              <w:pStyle w:val="TableParagraph"/>
              <w:spacing w:before="17"/>
              <w:ind w:left="470"/>
              <w:rPr>
                <w:rFonts w:ascii="Arial" w:hAnsi="Arial" w:cs="Arial"/>
                <w:sz w:val="16"/>
                <w:szCs w:val="16"/>
              </w:rPr>
            </w:pPr>
            <w:r w:rsidRPr="00CA0867">
              <w:rPr>
                <w:rFonts w:ascii="Arial" w:hAnsi="Arial" w:cs="Arial"/>
                <w:spacing w:val="-2"/>
                <w:w w:val="105"/>
                <w:sz w:val="16"/>
                <w:szCs w:val="16"/>
              </w:rPr>
              <w:t>ZAPOŠLJAVANJE</w:t>
            </w:r>
          </w:p>
        </w:tc>
        <w:tc>
          <w:tcPr>
            <w:tcW w:w="523"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12DF4295" w14:textId="473E88AA">
            <w:pPr>
              <w:pStyle w:val="TableParagraph"/>
              <w:spacing w:before="91"/>
              <w:rPr>
                <w:rFonts w:ascii="Arial" w:hAnsi="Arial" w:cs="Arial"/>
                <w:i/>
                <w:sz w:val="16"/>
                <w:szCs w:val="16"/>
              </w:rPr>
            </w:pPr>
          </w:p>
          <w:p w:rsidRPr="00CA0867" w:rsidR="00CA0867" w:rsidP="008C4908" w:rsidRDefault="00CA0867" w14:paraId="1A0A183C"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91547293790</w:t>
            </w:r>
          </w:p>
        </w:tc>
        <w:tc>
          <w:tcPr>
            <w:tcW w:w="566"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40A9A2CF" w14:textId="4A902E31">
            <w:pPr>
              <w:pStyle w:val="TableParagraph"/>
              <w:spacing w:before="96"/>
              <w:rPr>
                <w:rFonts w:ascii="Arial" w:hAnsi="Arial" w:cs="Arial"/>
                <w:i/>
                <w:sz w:val="16"/>
                <w:szCs w:val="16"/>
              </w:rPr>
            </w:pPr>
          </w:p>
          <w:p w:rsidRPr="00CA0867" w:rsidR="00CA0867" w:rsidP="008C4908" w:rsidRDefault="00CA0867" w14:paraId="46D7C34E" w14:textId="77777777">
            <w:pPr>
              <w:pStyle w:val="TableParagraph"/>
              <w:ind w:left="38"/>
              <w:rPr>
                <w:rFonts w:ascii="Arial" w:hAnsi="Arial" w:cs="Arial"/>
                <w:sz w:val="16"/>
                <w:szCs w:val="16"/>
              </w:rPr>
            </w:pPr>
            <w:r w:rsidRPr="00CA0867">
              <w:rPr>
                <w:rFonts w:ascii="Arial" w:hAnsi="Arial" w:cs="Arial"/>
                <w:w w:val="105"/>
                <w:sz w:val="16"/>
                <w:szCs w:val="16"/>
              </w:rPr>
              <w:t>Zagreb,</w:t>
            </w:r>
            <w:r w:rsidRPr="00CA0867">
              <w:rPr>
                <w:rFonts w:ascii="Arial" w:hAnsi="Arial" w:cs="Arial"/>
                <w:spacing w:val="-2"/>
                <w:w w:val="105"/>
                <w:sz w:val="16"/>
                <w:szCs w:val="16"/>
              </w:rPr>
              <w:t xml:space="preserve"> </w:t>
            </w:r>
            <w:r w:rsidRPr="00CA0867">
              <w:rPr>
                <w:rFonts w:ascii="Arial" w:hAnsi="Arial" w:cs="Arial"/>
                <w:w w:val="105"/>
                <w:sz w:val="16"/>
                <w:szCs w:val="16"/>
              </w:rPr>
              <w:t>Savska</w:t>
            </w:r>
            <w:r w:rsidRPr="00CA0867">
              <w:rPr>
                <w:rFonts w:ascii="Arial" w:hAnsi="Arial" w:cs="Arial"/>
                <w:spacing w:val="-2"/>
                <w:w w:val="105"/>
                <w:sz w:val="16"/>
                <w:szCs w:val="16"/>
              </w:rPr>
              <w:t xml:space="preserve"> </w:t>
            </w:r>
            <w:r w:rsidRPr="00CA0867">
              <w:rPr>
                <w:rFonts w:ascii="Arial" w:hAnsi="Arial" w:cs="Arial"/>
                <w:w w:val="105"/>
                <w:sz w:val="16"/>
                <w:szCs w:val="16"/>
              </w:rPr>
              <w:t>cesta</w:t>
            </w:r>
            <w:r w:rsidRPr="00CA0867">
              <w:rPr>
                <w:rFonts w:ascii="Arial" w:hAnsi="Arial" w:cs="Arial"/>
                <w:spacing w:val="-2"/>
                <w:w w:val="105"/>
                <w:sz w:val="16"/>
                <w:szCs w:val="16"/>
              </w:rPr>
              <w:t xml:space="preserve"> </w:t>
            </w:r>
            <w:r w:rsidRPr="00CA0867">
              <w:rPr>
                <w:rFonts w:ascii="Arial" w:hAnsi="Arial" w:cs="Arial"/>
                <w:spacing w:val="-5"/>
                <w:w w:val="105"/>
                <w:sz w:val="16"/>
                <w:szCs w:val="16"/>
              </w:rPr>
              <w:t>64</w:t>
            </w:r>
          </w:p>
        </w:tc>
        <w:tc>
          <w:tcPr>
            <w:tcW w:w="586"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43CF86E9" w14:textId="35C57CA5">
            <w:pPr>
              <w:pStyle w:val="TableParagraph"/>
              <w:spacing w:before="91"/>
              <w:rPr>
                <w:rFonts w:ascii="Arial" w:hAnsi="Arial" w:cs="Arial"/>
                <w:i/>
                <w:sz w:val="16"/>
                <w:szCs w:val="16"/>
              </w:rPr>
            </w:pPr>
          </w:p>
          <w:p w:rsidRPr="00CA0867" w:rsidR="00CA0867" w:rsidP="008C4908" w:rsidRDefault="00CA0867" w14:paraId="0B77746F"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2.368,03</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44"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5B68098E" w14:textId="7D2352C4">
            <w:pPr>
              <w:pStyle w:val="TableParagraph"/>
              <w:spacing w:before="79"/>
              <w:rPr>
                <w:rFonts w:ascii="Arial" w:hAnsi="Arial" w:cs="Arial"/>
                <w:i/>
                <w:sz w:val="16"/>
                <w:szCs w:val="16"/>
              </w:rPr>
            </w:pPr>
          </w:p>
          <w:p w:rsidRPr="00CA0867" w:rsidR="00CA0867" w:rsidP="008C4908" w:rsidRDefault="00CA0867" w14:paraId="41436886" w14:textId="77777777">
            <w:pPr>
              <w:pStyle w:val="TableParagraph"/>
              <w:spacing w:line="273" w:lineRule="auto"/>
              <w:ind w:left="24"/>
              <w:rPr>
                <w:rFonts w:ascii="Arial" w:hAnsi="Arial" w:cs="Arial"/>
                <w:sz w:val="16"/>
                <w:szCs w:val="16"/>
              </w:rPr>
            </w:pPr>
            <w:r w:rsidRPr="00CA0867">
              <w:rPr>
                <w:rFonts w:ascii="Arial" w:hAnsi="Arial" w:cs="Arial"/>
                <w:w w:val="105"/>
                <w:sz w:val="16"/>
                <w:szCs w:val="16"/>
              </w:rPr>
              <w:t>Ugovor</w:t>
            </w:r>
            <w:r w:rsidRPr="00CA0867">
              <w:rPr>
                <w:rFonts w:ascii="Arial" w:hAnsi="Arial" w:cs="Arial"/>
                <w:spacing w:val="-6"/>
                <w:w w:val="105"/>
                <w:sz w:val="16"/>
                <w:szCs w:val="16"/>
              </w:rPr>
              <w:t xml:space="preserve"> </w:t>
            </w:r>
            <w:r w:rsidRPr="00CA0867">
              <w:rPr>
                <w:rFonts w:ascii="Arial" w:hAnsi="Arial" w:cs="Arial"/>
                <w:w w:val="105"/>
                <w:sz w:val="16"/>
                <w:szCs w:val="16"/>
              </w:rPr>
              <w:t>o</w:t>
            </w:r>
            <w:r w:rsidRPr="00CA0867">
              <w:rPr>
                <w:rFonts w:ascii="Arial" w:hAnsi="Arial" w:cs="Arial"/>
                <w:spacing w:val="-6"/>
                <w:w w:val="105"/>
                <w:sz w:val="16"/>
                <w:szCs w:val="16"/>
              </w:rPr>
              <w:t xml:space="preserve"> </w:t>
            </w:r>
            <w:r w:rsidRPr="00CA0867">
              <w:rPr>
                <w:rFonts w:ascii="Arial" w:hAnsi="Arial" w:cs="Arial"/>
                <w:w w:val="105"/>
                <w:sz w:val="16"/>
                <w:szCs w:val="16"/>
              </w:rPr>
              <w:t>dodjeli</w:t>
            </w:r>
            <w:r w:rsidRPr="00CA0867">
              <w:rPr>
                <w:rFonts w:ascii="Arial" w:hAnsi="Arial" w:cs="Arial"/>
                <w:spacing w:val="-6"/>
                <w:w w:val="105"/>
                <w:sz w:val="16"/>
                <w:szCs w:val="16"/>
              </w:rPr>
              <w:t xml:space="preserve"> </w:t>
            </w:r>
            <w:r w:rsidRPr="00CA0867">
              <w:rPr>
                <w:rFonts w:ascii="Arial" w:hAnsi="Arial" w:cs="Arial"/>
                <w:w w:val="105"/>
                <w:sz w:val="16"/>
                <w:szCs w:val="16"/>
              </w:rPr>
              <w:t>potpore</w:t>
            </w:r>
            <w:r w:rsidRPr="00CA0867">
              <w:rPr>
                <w:rFonts w:ascii="Arial" w:hAnsi="Arial" w:cs="Arial"/>
                <w:spacing w:val="-6"/>
                <w:w w:val="105"/>
                <w:sz w:val="16"/>
                <w:szCs w:val="16"/>
              </w:rPr>
              <w:t xml:space="preserve"> </w:t>
            </w:r>
            <w:r w:rsidRPr="00CA0867">
              <w:rPr>
                <w:rFonts w:ascii="Arial" w:hAnsi="Arial" w:cs="Arial"/>
                <w:w w:val="105"/>
                <w:sz w:val="16"/>
                <w:szCs w:val="16"/>
              </w:rPr>
              <w:t>za</w:t>
            </w:r>
            <w:r w:rsidRPr="00CA0867">
              <w:rPr>
                <w:rFonts w:ascii="Arial" w:hAnsi="Arial" w:cs="Arial"/>
                <w:spacing w:val="-6"/>
                <w:w w:val="105"/>
                <w:sz w:val="16"/>
                <w:szCs w:val="16"/>
              </w:rPr>
              <w:t xml:space="preserve"> </w:t>
            </w:r>
            <w:r w:rsidRPr="00CA0867">
              <w:rPr>
                <w:rFonts w:ascii="Arial" w:hAnsi="Arial" w:cs="Arial"/>
                <w:w w:val="105"/>
                <w:sz w:val="16"/>
                <w:szCs w:val="16"/>
              </w:rPr>
              <w:t>očuvanje</w:t>
            </w:r>
            <w:r w:rsidRPr="00CA0867">
              <w:rPr>
                <w:rFonts w:ascii="Arial" w:hAnsi="Arial" w:cs="Arial"/>
                <w:spacing w:val="40"/>
                <w:w w:val="105"/>
                <w:sz w:val="16"/>
                <w:szCs w:val="16"/>
              </w:rPr>
              <w:t xml:space="preserve"> </w:t>
            </w:r>
            <w:r w:rsidRPr="00CA0867">
              <w:rPr>
                <w:rFonts w:ascii="Arial" w:hAnsi="Arial" w:cs="Arial"/>
                <w:w w:val="105"/>
                <w:sz w:val="16"/>
                <w:szCs w:val="16"/>
              </w:rPr>
              <w:t>radnih mjesta u djelatnostima</w:t>
            </w:r>
            <w:r w:rsidRPr="00CA0867">
              <w:rPr>
                <w:rFonts w:ascii="Arial" w:hAnsi="Arial" w:cs="Arial"/>
                <w:spacing w:val="40"/>
                <w:w w:val="105"/>
                <w:sz w:val="16"/>
                <w:szCs w:val="16"/>
              </w:rPr>
              <w:t xml:space="preserve"> </w:t>
            </w:r>
            <w:r w:rsidRPr="00CA0867">
              <w:rPr>
                <w:rFonts w:ascii="Arial" w:hAnsi="Arial" w:cs="Arial"/>
                <w:w w:val="105"/>
                <w:sz w:val="16"/>
                <w:szCs w:val="16"/>
              </w:rPr>
              <w:t>pogođenima</w:t>
            </w:r>
            <w:r w:rsidRPr="00CA0867">
              <w:rPr>
                <w:rFonts w:ascii="Arial" w:hAnsi="Arial" w:cs="Arial"/>
                <w:spacing w:val="-6"/>
                <w:w w:val="105"/>
                <w:sz w:val="16"/>
                <w:szCs w:val="16"/>
              </w:rPr>
              <w:t xml:space="preserve"> </w:t>
            </w:r>
            <w:r w:rsidRPr="00CA0867">
              <w:rPr>
                <w:rFonts w:ascii="Arial" w:hAnsi="Arial" w:cs="Arial"/>
                <w:w w:val="105"/>
                <w:sz w:val="16"/>
                <w:szCs w:val="16"/>
              </w:rPr>
              <w:t>Koronavirusom</w:t>
            </w:r>
          </w:p>
        </w:tc>
        <w:tc>
          <w:tcPr>
            <w:tcW w:w="414"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57869D5D" w14:textId="082CD33F">
            <w:pPr>
              <w:pStyle w:val="TableParagraph"/>
              <w:spacing w:before="91"/>
              <w:rPr>
                <w:rFonts w:ascii="Arial" w:hAnsi="Arial" w:cs="Arial"/>
                <w:i/>
                <w:sz w:val="16"/>
                <w:szCs w:val="16"/>
              </w:rPr>
            </w:pPr>
          </w:p>
          <w:p w:rsidRPr="00CA0867" w:rsidR="00CA0867" w:rsidP="008C4908" w:rsidRDefault="00CA0867" w14:paraId="624FE102"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2.368,03</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31"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1561A12B" w14:textId="10F096E7">
            <w:pPr>
              <w:pStyle w:val="TableParagraph"/>
              <w:spacing w:before="9"/>
              <w:rPr>
                <w:rFonts w:ascii="Arial" w:hAnsi="Arial" w:cs="Arial"/>
                <w:i/>
                <w:sz w:val="16"/>
                <w:szCs w:val="16"/>
              </w:rPr>
            </w:pPr>
          </w:p>
          <w:p w:rsidRPr="00CA0867" w:rsidR="00CA0867" w:rsidP="008C4908" w:rsidRDefault="00CA0867" w14:paraId="5D70B786" w14:textId="77777777">
            <w:pPr>
              <w:pStyle w:val="TableParagraph"/>
              <w:spacing w:line="273" w:lineRule="auto"/>
              <w:ind w:left="24"/>
              <w:rPr>
                <w:rFonts w:ascii="Arial" w:hAnsi="Arial" w:cs="Arial"/>
                <w:sz w:val="16"/>
                <w:szCs w:val="16"/>
              </w:rPr>
            </w:pPr>
            <w:r w:rsidRPr="00CA0867">
              <w:rPr>
                <w:rFonts w:ascii="Arial" w:hAnsi="Arial" w:cs="Arial"/>
                <w:w w:val="105"/>
                <w:sz w:val="16"/>
                <w:szCs w:val="16"/>
              </w:rPr>
              <w:t>Ugovor</w:t>
            </w:r>
            <w:r w:rsidRPr="00CA0867">
              <w:rPr>
                <w:rFonts w:ascii="Arial" w:hAnsi="Arial" w:cs="Arial"/>
                <w:spacing w:val="-6"/>
                <w:w w:val="105"/>
                <w:sz w:val="16"/>
                <w:szCs w:val="16"/>
              </w:rPr>
              <w:t xml:space="preserve"> </w:t>
            </w:r>
            <w:r w:rsidRPr="00CA0867">
              <w:rPr>
                <w:rFonts w:ascii="Arial" w:hAnsi="Arial" w:cs="Arial"/>
                <w:w w:val="105"/>
                <w:sz w:val="16"/>
                <w:szCs w:val="16"/>
              </w:rPr>
              <w:t>o</w:t>
            </w:r>
            <w:r w:rsidRPr="00CA0867">
              <w:rPr>
                <w:rFonts w:ascii="Arial" w:hAnsi="Arial" w:cs="Arial"/>
                <w:spacing w:val="-6"/>
                <w:w w:val="105"/>
                <w:sz w:val="16"/>
                <w:szCs w:val="16"/>
              </w:rPr>
              <w:t xml:space="preserve"> </w:t>
            </w:r>
            <w:r w:rsidRPr="00CA0867">
              <w:rPr>
                <w:rFonts w:ascii="Arial" w:hAnsi="Arial" w:cs="Arial"/>
                <w:w w:val="105"/>
                <w:sz w:val="16"/>
                <w:szCs w:val="16"/>
              </w:rPr>
              <w:t>dodjeli</w:t>
            </w:r>
            <w:r w:rsidRPr="00CA0867">
              <w:rPr>
                <w:rFonts w:ascii="Arial" w:hAnsi="Arial" w:cs="Arial"/>
                <w:spacing w:val="-6"/>
                <w:w w:val="105"/>
                <w:sz w:val="16"/>
                <w:szCs w:val="16"/>
              </w:rPr>
              <w:t xml:space="preserve"> </w:t>
            </w:r>
            <w:r w:rsidRPr="00CA0867">
              <w:rPr>
                <w:rFonts w:ascii="Arial" w:hAnsi="Arial" w:cs="Arial"/>
                <w:w w:val="105"/>
                <w:sz w:val="16"/>
                <w:szCs w:val="16"/>
              </w:rPr>
              <w:t>potpore</w:t>
            </w:r>
            <w:r w:rsidRPr="00CA0867">
              <w:rPr>
                <w:rFonts w:ascii="Arial" w:hAnsi="Arial" w:cs="Arial"/>
                <w:spacing w:val="-6"/>
                <w:w w:val="105"/>
                <w:sz w:val="16"/>
                <w:szCs w:val="16"/>
              </w:rPr>
              <w:t xml:space="preserve"> </w:t>
            </w:r>
            <w:r w:rsidRPr="00CA0867">
              <w:rPr>
                <w:rFonts w:ascii="Arial" w:hAnsi="Arial" w:cs="Arial"/>
                <w:w w:val="105"/>
                <w:sz w:val="16"/>
                <w:szCs w:val="16"/>
              </w:rPr>
              <w:t>za</w:t>
            </w:r>
            <w:r w:rsidRPr="00CA0867">
              <w:rPr>
                <w:rFonts w:ascii="Arial" w:hAnsi="Arial" w:cs="Arial"/>
                <w:spacing w:val="40"/>
                <w:w w:val="105"/>
                <w:sz w:val="16"/>
                <w:szCs w:val="16"/>
              </w:rPr>
              <w:t xml:space="preserve"> </w:t>
            </w:r>
            <w:r w:rsidRPr="00CA0867">
              <w:rPr>
                <w:rFonts w:ascii="Arial" w:hAnsi="Arial" w:cs="Arial"/>
                <w:w w:val="105"/>
                <w:sz w:val="16"/>
                <w:szCs w:val="16"/>
              </w:rPr>
              <w:t>očuvanje radnih mjesta u</w:t>
            </w:r>
            <w:r w:rsidRPr="00CA0867">
              <w:rPr>
                <w:rFonts w:ascii="Arial" w:hAnsi="Arial" w:cs="Arial"/>
                <w:spacing w:val="40"/>
                <w:w w:val="105"/>
                <w:sz w:val="16"/>
                <w:szCs w:val="16"/>
              </w:rPr>
              <w:t xml:space="preserve"> </w:t>
            </w:r>
            <w:r w:rsidRPr="00CA0867">
              <w:rPr>
                <w:rFonts w:ascii="Arial" w:hAnsi="Arial" w:cs="Arial"/>
                <w:w w:val="105"/>
                <w:sz w:val="16"/>
                <w:szCs w:val="16"/>
              </w:rPr>
              <w:t>djelatnostima</w:t>
            </w:r>
            <w:r w:rsidRPr="00CA0867">
              <w:rPr>
                <w:rFonts w:ascii="Arial" w:hAnsi="Arial" w:cs="Arial"/>
                <w:spacing w:val="-6"/>
                <w:w w:val="105"/>
                <w:sz w:val="16"/>
                <w:szCs w:val="16"/>
              </w:rPr>
              <w:t xml:space="preserve"> </w:t>
            </w:r>
            <w:r w:rsidRPr="00CA0867">
              <w:rPr>
                <w:rFonts w:ascii="Arial" w:hAnsi="Arial" w:cs="Arial"/>
                <w:w w:val="105"/>
                <w:sz w:val="16"/>
                <w:szCs w:val="16"/>
              </w:rPr>
              <w:t>pogođenima</w:t>
            </w:r>
            <w:r w:rsidRPr="00CA0867">
              <w:rPr>
                <w:rFonts w:ascii="Arial" w:hAnsi="Arial" w:cs="Arial"/>
                <w:spacing w:val="40"/>
                <w:w w:val="105"/>
                <w:sz w:val="16"/>
                <w:szCs w:val="16"/>
              </w:rPr>
              <w:t xml:space="preserve"> </w:t>
            </w:r>
            <w:r w:rsidRPr="00CA0867">
              <w:rPr>
                <w:rFonts w:ascii="Arial" w:hAnsi="Arial" w:cs="Arial"/>
                <w:spacing w:val="-2"/>
                <w:w w:val="105"/>
                <w:sz w:val="16"/>
                <w:szCs w:val="16"/>
              </w:rPr>
              <w:t>Koronavirusom</w:t>
            </w:r>
          </w:p>
        </w:tc>
        <w:tc>
          <w:tcPr>
            <w:tcW w:w="700" w:type="pct"/>
            <w:tcBorders>
              <w:bottom w:val="single" w:color="auto" w:sz="4" w:space="0"/>
              <w:right w:val="single" w:color="auto" w:sz="4" w:space="0"/>
            </w:tcBorders>
          </w:tcPr>
          <w:p w:rsidRPr="00CA0867" w:rsidR="00CA0867" w:rsidP="008C4908" w:rsidRDefault="00CA0867" w14:paraId="1DE08815" w14:textId="77777777">
            <w:pPr>
              <w:pStyle w:val="TableParagraph"/>
              <w:rPr>
                <w:rFonts w:ascii="Arial" w:hAnsi="Arial" w:cs="Arial"/>
                <w:i/>
                <w:sz w:val="16"/>
                <w:szCs w:val="16"/>
              </w:rPr>
            </w:pPr>
          </w:p>
          <w:p w:rsidRPr="00CA0867" w:rsidR="00CA0867" w:rsidP="008C4908" w:rsidRDefault="00CA0867" w14:paraId="49D14FCA" w14:textId="77777777">
            <w:pPr>
              <w:pStyle w:val="TableParagraph"/>
              <w:rPr>
                <w:rFonts w:ascii="Arial" w:hAnsi="Arial" w:cs="Arial"/>
                <w:i/>
                <w:sz w:val="16"/>
                <w:szCs w:val="16"/>
              </w:rPr>
            </w:pPr>
          </w:p>
          <w:p w:rsidRPr="00CA0867" w:rsidR="00CA0867" w:rsidP="008C4908" w:rsidRDefault="00CA0867" w14:paraId="616416EF" w14:textId="39E2DC08">
            <w:pPr>
              <w:pStyle w:val="TableParagraph"/>
              <w:spacing w:before="96"/>
              <w:rPr>
                <w:rFonts w:ascii="Arial" w:hAnsi="Arial" w:cs="Arial"/>
                <w:i/>
                <w:sz w:val="16"/>
                <w:szCs w:val="16"/>
              </w:rPr>
            </w:pPr>
          </w:p>
          <w:p w:rsidRPr="00CA0867" w:rsidR="00CA0867" w:rsidP="008C4908" w:rsidRDefault="00CA0867" w14:paraId="57D0B28D" w14:textId="77777777">
            <w:pPr>
              <w:pStyle w:val="TableParagraph"/>
              <w:ind w:left="21"/>
              <w:rPr>
                <w:rFonts w:ascii="Arial" w:hAnsi="Arial" w:cs="Arial"/>
                <w:sz w:val="16"/>
                <w:szCs w:val="16"/>
              </w:rPr>
            </w:pPr>
            <w:r w:rsidRPr="00CA0867">
              <w:rPr>
                <w:rFonts w:ascii="Arial" w:hAnsi="Arial" w:cs="Arial"/>
                <w:spacing w:val="-4"/>
                <w:w w:val="105"/>
                <w:sz w:val="16"/>
                <w:szCs w:val="16"/>
              </w:rPr>
              <w:t>nema</w:t>
            </w:r>
          </w:p>
        </w:tc>
      </w:tr>
      <w:tr w:rsidRPr="00CA0867" w:rsidR="00CA0867" w:rsidTr="004248B0" w14:paraId="5FD5B3D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766"/>
        </w:trPr>
        <w:tc>
          <w:tcPr>
            <w:tcW w:w="269"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1E11291A" w14:textId="4353DC87">
            <w:pPr>
              <w:pStyle w:val="TableParagraph"/>
              <w:spacing w:before="91"/>
              <w:rPr>
                <w:rFonts w:ascii="Arial" w:hAnsi="Arial" w:cs="Arial"/>
                <w:i/>
                <w:sz w:val="16"/>
                <w:szCs w:val="16"/>
              </w:rPr>
            </w:pPr>
          </w:p>
          <w:p w:rsidRPr="00CA0867" w:rsidR="00CA0867" w:rsidP="008C4908" w:rsidRDefault="00CA0867" w14:paraId="136280EC" w14:textId="77777777">
            <w:pPr>
              <w:pStyle w:val="TableParagraph"/>
              <w:ind w:left="36" w:right="9"/>
              <w:jc w:val="center"/>
              <w:rPr>
                <w:rFonts w:ascii="Arial" w:hAnsi="Arial" w:cs="Arial"/>
                <w:sz w:val="16"/>
                <w:szCs w:val="16"/>
              </w:rPr>
            </w:pPr>
            <w:r w:rsidRPr="00CA0867">
              <w:rPr>
                <w:rFonts w:ascii="Arial" w:hAnsi="Arial" w:cs="Arial"/>
                <w:spacing w:val="-10"/>
                <w:w w:val="105"/>
                <w:sz w:val="16"/>
                <w:szCs w:val="16"/>
              </w:rPr>
              <w:t>5</w:t>
            </w:r>
          </w:p>
        </w:tc>
        <w:tc>
          <w:tcPr>
            <w:tcW w:w="866"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76664CBE" w14:textId="3A863459">
            <w:pPr>
              <w:pStyle w:val="TableParagraph"/>
              <w:spacing w:before="79"/>
              <w:rPr>
                <w:rFonts w:ascii="Arial" w:hAnsi="Arial" w:cs="Arial"/>
                <w:i/>
                <w:sz w:val="16"/>
                <w:szCs w:val="16"/>
              </w:rPr>
            </w:pPr>
          </w:p>
          <w:p w:rsidRPr="00CA0867" w:rsidR="00CA0867" w:rsidP="008C4908" w:rsidRDefault="00CA0867" w14:paraId="4D9B1A9F" w14:textId="77777777">
            <w:pPr>
              <w:pStyle w:val="TableParagraph"/>
              <w:spacing w:line="273" w:lineRule="auto"/>
              <w:ind w:left="25" w:right="9"/>
              <w:jc w:val="center"/>
              <w:rPr>
                <w:rFonts w:ascii="Arial" w:hAnsi="Arial" w:cs="Arial"/>
                <w:sz w:val="16"/>
                <w:szCs w:val="16"/>
              </w:rPr>
            </w:pPr>
            <w:r w:rsidRPr="00CA0867">
              <w:rPr>
                <w:rFonts w:ascii="Arial" w:hAnsi="Arial" w:cs="Arial"/>
                <w:w w:val="105"/>
                <w:sz w:val="16"/>
                <w:szCs w:val="16"/>
              </w:rPr>
              <w:t>REPUBLIKA</w:t>
            </w:r>
            <w:r w:rsidRPr="00CA0867">
              <w:rPr>
                <w:rFonts w:ascii="Arial" w:hAnsi="Arial" w:cs="Arial"/>
                <w:spacing w:val="-6"/>
                <w:w w:val="105"/>
                <w:sz w:val="16"/>
                <w:szCs w:val="16"/>
              </w:rPr>
              <w:t xml:space="preserve"> </w:t>
            </w:r>
            <w:r w:rsidRPr="00CA0867">
              <w:rPr>
                <w:rFonts w:ascii="Arial" w:hAnsi="Arial" w:cs="Arial"/>
                <w:w w:val="105"/>
                <w:sz w:val="16"/>
                <w:szCs w:val="16"/>
              </w:rPr>
              <w:t>HRVATSKA</w:t>
            </w:r>
            <w:r w:rsidRPr="00CA0867">
              <w:rPr>
                <w:rFonts w:ascii="Arial" w:hAnsi="Arial" w:cs="Arial"/>
                <w:spacing w:val="-6"/>
                <w:w w:val="105"/>
                <w:sz w:val="16"/>
                <w:szCs w:val="16"/>
              </w:rPr>
              <w:t xml:space="preserve"> </w:t>
            </w:r>
            <w:r w:rsidRPr="00CA0867">
              <w:rPr>
                <w:rFonts w:ascii="Arial" w:hAnsi="Arial" w:cs="Arial"/>
                <w:w w:val="105"/>
                <w:sz w:val="16"/>
                <w:szCs w:val="16"/>
              </w:rPr>
              <w:t>koju</w:t>
            </w:r>
            <w:r w:rsidRPr="00CA0867">
              <w:rPr>
                <w:rFonts w:ascii="Arial" w:hAnsi="Arial" w:cs="Arial"/>
                <w:spacing w:val="-6"/>
                <w:w w:val="105"/>
                <w:sz w:val="16"/>
                <w:szCs w:val="16"/>
              </w:rPr>
              <w:t xml:space="preserve"> </w:t>
            </w:r>
            <w:r w:rsidRPr="00CA0867">
              <w:rPr>
                <w:rFonts w:ascii="Arial" w:hAnsi="Arial" w:cs="Arial"/>
                <w:w w:val="105"/>
                <w:sz w:val="16"/>
                <w:szCs w:val="16"/>
              </w:rPr>
              <w:t>zastupa</w:t>
            </w:r>
            <w:r w:rsidRPr="00CA0867">
              <w:rPr>
                <w:rFonts w:ascii="Arial" w:hAnsi="Arial" w:cs="Arial"/>
                <w:spacing w:val="40"/>
                <w:w w:val="105"/>
                <w:sz w:val="16"/>
                <w:szCs w:val="16"/>
              </w:rPr>
              <w:t xml:space="preserve"> </w:t>
            </w:r>
            <w:r w:rsidRPr="00CA0867">
              <w:rPr>
                <w:rFonts w:ascii="Arial" w:hAnsi="Arial" w:cs="Arial"/>
                <w:w w:val="105"/>
                <w:sz w:val="16"/>
                <w:szCs w:val="16"/>
              </w:rPr>
              <w:t>Županijsko državno odvjetništvo u</w:t>
            </w:r>
            <w:r w:rsidRPr="00CA0867">
              <w:rPr>
                <w:rFonts w:ascii="Arial" w:hAnsi="Arial" w:cs="Arial"/>
                <w:spacing w:val="40"/>
                <w:w w:val="105"/>
                <w:sz w:val="16"/>
                <w:szCs w:val="16"/>
              </w:rPr>
              <w:t xml:space="preserve"> </w:t>
            </w:r>
            <w:r w:rsidRPr="00CA0867">
              <w:rPr>
                <w:rFonts w:ascii="Arial" w:hAnsi="Arial" w:cs="Arial"/>
                <w:spacing w:val="-2"/>
                <w:w w:val="105"/>
                <w:sz w:val="16"/>
                <w:szCs w:val="16"/>
              </w:rPr>
              <w:t>Zagrebu</w:t>
            </w:r>
          </w:p>
        </w:tc>
        <w:tc>
          <w:tcPr>
            <w:tcW w:w="523"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66958903" w14:textId="0513D2DF">
            <w:pPr>
              <w:pStyle w:val="TableParagraph"/>
              <w:spacing w:before="91"/>
              <w:rPr>
                <w:rFonts w:ascii="Arial" w:hAnsi="Arial" w:cs="Arial"/>
                <w:i/>
                <w:sz w:val="16"/>
                <w:szCs w:val="16"/>
              </w:rPr>
            </w:pPr>
          </w:p>
          <w:p w:rsidRPr="00CA0867" w:rsidR="00CA0867" w:rsidP="008C4908" w:rsidRDefault="00CA0867" w14:paraId="11B613A8"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18683136487</w:t>
            </w:r>
          </w:p>
        </w:tc>
        <w:tc>
          <w:tcPr>
            <w:tcW w:w="566"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5CAF6C1D" w14:textId="69F8C8E7">
            <w:pPr>
              <w:pStyle w:val="TableParagraph"/>
              <w:spacing w:before="26"/>
              <w:rPr>
                <w:rFonts w:ascii="Arial" w:hAnsi="Arial" w:cs="Arial"/>
                <w:i/>
                <w:sz w:val="16"/>
                <w:szCs w:val="16"/>
              </w:rPr>
            </w:pPr>
          </w:p>
          <w:p w:rsidRPr="00CA0867" w:rsidR="00CA0867" w:rsidP="008C4908" w:rsidRDefault="00CA0867" w14:paraId="50D38108" w14:textId="77777777">
            <w:pPr>
              <w:pStyle w:val="TableParagraph"/>
              <w:spacing w:line="273" w:lineRule="auto"/>
              <w:ind w:left="257" w:right="189" w:hanging="46"/>
              <w:rPr>
                <w:rFonts w:ascii="Arial" w:hAnsi="Arial" w:cs="Arial"/>
                <w:sz w:val="16"/>
                <w:szCs w:val="16"/>
              </w:rPr>
            </w:pPr>
            <w:r w:rsidRPr="00CA0867">
              <w:rPr>
                <w:rFonts w:ascii="Arial" w:hAnsi="Arial" w:cs="Arial"/>
                <w:w w:val="105"/>
                <w:sz w:val="16"/>
                <w:szCs w:val="16"/>
              </w:rPr>
              <w:t>Zagreb,</w:t>
            </w:r>
            <w:r w:rsidRPr="00CA0867">
              <w:rPr>
                <w:rFonts w:ascii="Arial" w:hAnsi="Arial" w:cs="Arial"/>
                <w:spacing w:val="-6"/>
                <w:w w:val="105"/>
                <w:sz w:val="16"/>
                <w:szCs w:val="16"/>
              </w:rPr>
              <w:t xml:space="preserve"> </w:t>
            </w:r>
            <w:r w:rsidRPr="00CA0867">
              <w:rPr>
                <w:rFonts w:ascii="Arial" w:hAnsi="Arial" w:cs="Arial"/>
                <w:w w:val="105"/>
                <w:sz w:val="16"/>
                <w:szCs w:val="16"/>
              </w:rPr>
              <w:t>Avenija</w:t>
            </w:r>
            <w:r w:rsidRPr="00CA0867">
              <w:rPr>
                <w:rFonts w:ascii="Arial" w:hAnsi="Arial" w:cs="Arial"/>
                <w:spacing w:val="40"/>
                <w:w w:val="105"/>
                <w:sz w:val="16"/>
                <w:szCs w:val="16"/>
              </w:rPr>
              <w:t xml:space="preserve"> </w:t>
            </w:r>
            <w:r w:rsidRPr="00CA0867">
              <w:rPr>
                <w:rFonts w:ascii="Arial" w:hAnsi="Arial" w:cs="Arial"/>
                <w:w w:val="105"/>
                <w:sz w:val="16"/>
                <w:szCs w:val="16"/>
              </w:rPr>
              <w:t>Dubrovnik</w:t>
            </w:r>
            <w:r w:rsidRPr="00CA0867">
              <w:rPr>
                <w:rFonts w:ascii="Arial" w:hAnsi="Arial" w:cs="Arial"/>
                <w:spacing w:val="-6"/>
                <w:w w:val="105"/>
                <w:sz w:val="16"/>
                <w:szCs w:val="16"/>
              </w:rPr>
              <w:t xml:space="preserve"> </w:t>
            </w:r>
            <w:r w:rsidRPr="00CA0867">
              <w:rPr>
                <w:rFonts w:ascii="Arial" w:hAnsi="Arial" w:cs="Arial"/>
                <w:spacing w:val="-5"/>
                <w:w w:val="105"/>
                <w:sz w:val="16"/>
                <w:szCs w:val="16"/>
              </w:rPr>
              <w:t>32</w:t>
            </w:r>
          </w:p>
        </w:tc>
        <w:tc>
          <w:tcPr>
            <w:tcW w:w="586"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6935B614" w14:textId="4610A09C">
            <w:pPr>
              <w:pStyle w:val="TableParagraph"/>
              <w:spacing w:before="91"/>
              <w:rPr>
                <w:rFonts w:ascii="Arial" w:hAnsi="Arial" w:cs="Arial"/>
                <w:i/>
                <w:sz w:val="16"/>
                <w:szCs w:val="16"/>
              </w:rPr>
            </w:pPr>
          </w:p>
          <w:p w:rsidRPr="00CA0867" w:rsidR="00CA0867" w:rsidP="008C4908" w:rsidRDefault="00CA0867" w14:paraId="4C970D22"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5.462,79</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44"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6AC27B04" w14:textId="11030EF5">
            <w:pPr>
              <w:pStyle w:val="TableParagraph"/>
              <w:spacing w:before="26"/>
              <w:rPr>
                <w:rFonts w:ascii="Arial" w:hAnsi="Arial" w:cs="Arial"/>
                <w:i/>
                <w:sz w:val="16"/>
                <w:szCs w:val="16"/>
              </w:rPr>
            </w:pPr>
          </w:p>
          <w:p w:rsidRPr="00CA0867" w:rsidR="00CA0867" w:rsidP="008C4908" w:rsidRDefault="00CA0867" w14:paraId="41F6492E" w14:textId="77777777">
            <w:pPr>
              <w:pStyle w:val="TableParagraph"/>
              <w:ind w:left="24"/>
              <w:rPr>
                <w:rFonts w:ascii="Arial" w:hAnsi="Arial" w:cs="Arial"/>
                <w:sz w:val="16"/>
                <w:szCs w:val="16"/>
              </w:rPr>
            </w:pPr>
            <w:r w:rsidRPr="00CA0867">
              <w:rPr>
                <w:rFonts w:ascii="Arial" w:hAnsi="Arial" w:cs="Arial"/>
                <w:w w:val="105"/>
                <w:sz w:val="16"/>
                <w:szCs w:val="16"/>
              </w:rPr>
              <w:t>porez</w:t>
            </w:r>
            <w:r w:rsidRPr="00CA0867">
              <w:rPr>
                <w:rFonts w:ascii="Arial" w:hAnsi="Arial" w:cs="Arial"/>
                <w:spacing w:val="-3"/>
                <w:w w:val="105"/>
                <w:sz w:val="16"/>
                <w:szCs w:val="16"/>
              </w:rPr>
              <w:t xml:space="preserve"> </w:t>
            </w:r>
            <w:r w:rsidRPr="00CA0867">
              <w:rPr>
                <w:rFonts w:ascii="Arial" w:hAnsi="Arial" w:cs="Arial"/>
                <w:w w:val="105"/>
                <w:sz w:val="16"/>
                <w:szCs w:val="16"/>
              </w:rPr>
              <w:t>na</w:t>
            </w:r>
            <w:r w:rsidRPr="00CA0867">
              <w:rPr>
                <w:rFonts w:ascii="Arial" w:hAnsi="Arial" w:cs="Arial"/>
                <w:spacing w:val="-2"/>
                <w:w w:val="105"/>
                <w:sz w:val="16"/>
                <w:szCs w:val="16"/>
              </w:rPr>
              <w:t xml:space="preserve"> </w:t>
            </w:r>
            <w:r w:rsidRPr="00CA0867">
              <w:rPr>
                <w:rFonts w:ascii="Arial" w:hAnsi="Arial" w:cs="Arial"/>
                <w:w w:val="105"/>
                <w:sz w:val="16"/>
                <w:szCs w:val="16"/>
              </w:rPr>
              <w:t>dobit,</w:t>
            </w:r>
            <w:r w:rsidRPr="00CA0867">
              <w:rPr>
                <w:rFonts w:ascii="Arial" w:hAnsi="Arial" w:cs="Arial"/>
                <w:spacing w:val="-2"/>
                <w:w w:val="105"/>
                <w:sz w:val="16"/>
                <w:szCs w:val="16"/>
              </w:rPr>
              <w:t xml:space="preserve"> </w:t>
            </w:r>
            <w:r w:rsidRPr="00CA0867">
              <w:rPr>
                <w:rFonts w:ascii="Arial" w:hAnsi="Arial" w:cs="Arial"/>
                <w:w w:val="105"/>
                <w:sz w:val="16"/>
                <w:szCs w:val="16"/>
              </w:rPr>
              <w:t>porez</w:t>
            </w:r>
            <w:r w:rsidRPr="00CA0867">
              <w:rPr>
                <w:rFonts w:ascii="Arial" w:hAnsi="Arial" w:cs="Arial"/>
                <w:spacing w:val="-3"/>
                <w:w w:val="105"/>
                <w:sz w:val="16"/>
                <w:szCs w:val="16"/>
              </w:rPr>
              <w:t xml:space="preserve"> </w:t>
            </w:r>
            <w:r w:rsidRPr="00CA0867">
              <w:rPr>
                <w:rFonts w:ascii="Arial" w:hAnsi="Arial" w:cs="Arial"/>
                <w:w w:val="105"/>
                <w:sz w:val="16"/>
                <w:szCs w:val="16"/>
              </w:rPr>
              <w:t>na</w:t>
            </w:r>
            <w:r w:rsidRPr="00CA0867">
              <w:rPr>
                <w:rFonts w:ascii="Arial" w:hAnsi="Arial" w:cs="Arial"/>
                <w:spacing w:val="-2"/>
                <w:w w:val="105"/>
                <w:sz w:val="16"/>
                <w:szCs w:val="16"/>
              </w:rPr>
              <w:t xml:space="preserve"> dodanu</w:t>
            </w:r>
          </w:p>
          <w:p w:rsidRPr="00CA0867" w:rsidR="00CA0867" w:rsidP="008C4908" w:rsidRDefault="00CA0867" w14:paraId="206245CD" w14:textId="77777777">
            <w:pPr>
              <w:pStyle w:val="TableParagraph"/>
              <w:spacing w:before="17"/>
              <w:ind w:left="24"/>
              <w:rPr>
                <w:rFonts w:ascii="Arial" w:hAnsi="Arial" w:cs="Arial"/>
                <w:sz w:val="16"/>
                <w:szCs w:val="16"/>
              </w:rPr>
            </w:pPr>
            <w:r w:rsidRPr="00CA0867">
              <w:rPr>
                <w:rFonts w:ascii="Arial" w:hAnsi="Arial" w:cs="Arial"/>
                <w:spacing w:val="-2"/>
                <w:w w:val="105"/>
                <w:sz w:val="16"/>
                <w:szCs w:val="16"/>
              </w:rPr>
              <w:t>vrijednost,</w:t>
            </w:r>
            <w:r w:rsidRPr="00CA0867">
              <w:rPr>
                <w:rFonts w:ascii="Arial" w:hAnsi="Arial" w:cs="Arial"/>
                <w:spacing w:val="12"/>
                <w:w w:val="105"/>
                <w:sz w:val="16"/>
                <w:szCs w:val="16"/>
              </w:rPr>
              <w:t xml:space="preserve"> </w:t>
            </w:r>
            <w:r w:rsidRPr="00CA0867">
              <w:rPr>
                <w:rFonts w:ascii="Arial" w:hAnsi="Arial" w:cs="Arial"/>
                <w:spacing w:val="-2"/>
                <w:w w:val="105"/>
                <w:sz w:val="16"/>
                <w:szCs w:val="16"/>
              </w:rPr>
              <w:t>obračun</w:t>
            </w:r>
            <w:r w:rsidRPr="00CA0867">
              <w:rPr>
                <w:rFonts w:ascii="Arial" w:hAnsi="Arial" w:cs="Arial"/>
                <w:spacing w:val="11"/>
                <w:w w:val="105"/>
                <w:sz w:val="16"/>
                <w:szCs w:val="16"/>
              </w:rPr>
              <w:t xml:space="preserve"> </w:t>
            </w:r>
            <w:r w:rsidRPr="00CA0867">
              <w:rPr>
                <w:rFonts w:ascii="Arial" w:hAnsi="Arial" w:cs="Arial"/>
                <w:spacing w:val="-2"/>
                <w:w w:val="105"/>
                <w:sz w:val="16"/>
                <w:szCs w:val="16"/>
              </w:rPr>
              <w:t>kamata</w:t>
            </w:r>
          </w:p>
        </w:tc>
        <w:tc>
          <w:tcPr>
            <w:tcW w:w="414"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104A05DB" w14:textId="1D5CBCA8">
            <w:pPr>
              <w:pStyle w:val="TableParagraph"/>
              <w:spacing w:before="91"/>
              <w:rPr>
                <w:rFonts w:ascii="Arial" w:hAnsi="Arial" w:cs="Arial"/>
                <w:i/>
                <w:sz w:val="16"/>
                <w:szCs w:val="16"/>
              </w:rPr>
            </w:pPr>
          </w:p>
          <w:p w:rsidRPr="00CA0867" w:rsidR="00CA0867" w:rsidP="008C4908" w:rsidRDefault="00CA0867" w14:paraId="02CF560A" w14:textId="77777777">
            <w:pPr>
              <w:pStyle w:val="TableParagraph"/>
              <w:ind w:left="39" w:right="10"/>
              <w:jc w:val="center"/>
              <w:rPr>
                <w:rFonts w:ascii="Arial" w:hAnsi="Arial" w:cs="Arial"/>
                <w:sz w:val="16"/>
                <w:szCs w:val="16"/>
              </w:rPr>
            </w:pPr>
            <w:r w:rsidRPr="00CA0867">
              <w:rPr>
                <w:rFonts w:ascii="Arial" w:hAnsi="Arial" w:cs="Arial"/>
                <w:spacing w:val="-2"/>
                <w:w w:val="105"/>
                <w:sz w:val="16"/>
                <w:szCs w:val="16"/>
              </w:rPr>
              <w:t>5.462,79</w:t>
            </w:r>
            <w:r w:rsidRPr="00CA0867">
              <w:rPr>
                <w:rFonts w:ascii="Arial" w:hAnsi="Arial" w:cs="Arial"/>
                <w:spacing w:val="9"/>
                <w:w w:val="105"/>
                <w:sz w:val="16"/>
                <w:szCs w:val="16"/>
              </w:rPr>
              <w:t xml:space="preserve"> </w:t>
            </w:r>
            <w:r w:rsidRPr="00CA0867">
              <w:rPr>
                <w:rFonts w:ascii="Arial" w:hAnsi="Arial" w:cs="Arial"/>
                <w:spacing w:val="-5"/>
                <w:w w:val="105"/>
                <w:sz w:val="16"/>
                <w:szCs w:val="16"/>
              </w:rPr>
              <w:t>EUR</w:t>
            </w:r>
          </w:p>
        </w:tc>
        <w:tc>
          <w:tcPr>
            <w:tcW w:w="531" w:type="pct"/>
            <w:tcBorders>
              <w:top w:val="single" w:color="auto" w:sz="4" w:space="0"/>
              <w:left w:val="single" w:color="auto" w:sz="4" w:space="0"/>
              <w:bottom w:val="single" w:color="auto" w:sz="4" w:space="0"/>
              <w:right w:val="single" w:color="auto" w:sz="4" w:space="0"/>
            </w:tcBorders>
          </w:tcPr>
          <w:p w:rsidRPr="00CA0867" w:rsidR="00CA0867" w:rsidP="008C4908" w:rsidRDefault="00CA0867" w14:paraId="3C0F13A4" w14:textId="3EB699D7">
            <w:pPr>
              <w:pStyle w:val="TableParagraph"/>
              <w:spacing w:before="79"/>
              <w:rPr>
                <w:rFonts w:ascii="Arial" w:hAnsi="Arial" w:cs="Arial"/>
                <w:i/>
                <w:sz w:val="16"/>
                <w:szCs w:val="16"/>
              </w:rPr>
            </w:pPr>
          </w:p>
          <w:p w:rsidRPr="00CA0867" w:rsidR="00CA0867" w:rsidP="008C4908" w:rsidRDefault="00CA0867" w14:paraId="2971576A" w14:textId="77777777">
            <w:pPr>
              <w:pStyle w:val="TableParagraph"/>
              <w:spacing w:line="273" w:lineRule="auto"/>
              <w:ind w:left="24" w:right="195"/>
              <w:rPr>
                <w:rFonts w:ascii="Arial" w:hAnsi="Arial" w:cs="Arial"/>
                <w:sz w:val="16"/>
                <w:szCs w:val="16"/>
              </w:rPr>
            </w:pPr>
            <w:r w:rsidRPr="00CA0867">
              <w:rPr>
                <w:rFonts w:ascii="Arial" w:hAnsi="Arial" w:cs="Arial"/>
                <w:w w:val="105"/>
                <w:sz w:val="16"/>
                <w:szCs w:val="16"/>
              </w:rPr>
              <w:t>porez na dobit, porez na</w:t>
            </w:r>
            <w:r w:rsidRPr="00CA0867">
              <w:rPr>
                <w:rFonts w:ascii="Arial" w:hAnsi="Arial" w:cs="Arial"/>
                <w:spacing w:val="40"/>
                <w:w w:val="105"/>
                <w:sz w:val="16"/>
                <w:szCs w:val="16"/>
              </w:rPr>
              <w:t xml:space="preserve"> </w:t>
            </w:r>
            <w:r w:rsidRPr="00CA0867">
              <w:rPr>
                <w:rFonts w:ascii="Arial" w:hAnsi="Arial" w:cs="Arial"/>
                <w:w w:val="105"/>
                <w:sz w:val="16"/>
                <w:szCs w:val="16"/>
              </w:rPr>
              <w:t>dodanu</w:t>
            </w:r>
            <w:r w:rsidRPr="00CA0867">
              <w:rPr>
                <w:rFonts w:ascii="Arial" w:hAnsi="Arial" w:cs="Arial"/>
                <w:spacing w:val="-6"/>
                <w:w w:val="105"/>
                <w:sz w:val="16"/>
                <w:szCs w:val="16"/>
              </w:rPr>
              <w:t xml:space="preserve"> </w:t>
            </w:r>
            <w:r w:rsidRPr="00CA0867">
              <w:rPr>
                <w:rFonts w:ascii="Arial" w:hAnsi="Arial" w:cs="Arial"/>
                <w:w w:val="105"/>
                <w:sz w:val="16"/>
                <w:szCs w:val="16"/>
              </w:rPr>
              <w:t>vrijednost,</w:t>
            </w:r>
            <w:r w:rsidRPr="00CA0867">
              <w:rPr>
                <w:rFonts w:ascii="Arial" w:hAnsi="Arial" w:cs="Arial"/>
                <w:spacing w:val="-6"/>
                <w:w w:val="105"/>
                <w:sz w:val="16"/>
                <w:szCs w:val="16"/>
              </w:rPr>
              <w:t xml:space="preserve"> </w:t>
            </w:r>
            <w:r w:rsidRPr="00CA0867">
              <w:rPr>
                <w:rFonts w:ascii="Arial" w:hAnsi="Arial" w:cs="Arial"/>
                <w:w w:val="105"/>
                <w:sz w:val="16"/>
                <w:szCs w:val="16"/>
              </w:rPr>
              <w:t>obračun</w:t>
            </w:r>
            <w:r w:rsidRPr="00CA0867">
              <w:rPr>
                <w:rFonts w:ascii="Arial" w:hAnsi="Arial" w:cs="Arial"/>
                <w:spacing w:val="40"/>
                <w:w w:val="105"/>
                <w:sz w:val="16"/>
                <w:szCs w:val="16"/>
              </w:rPr>
              <w:t xml:space="preserve"> </w:t>
            </w:r>
            <w:r w:rsidRPr="00CA0867">
              <w:rPr>
                <w:rFonts w:ascii="Arial" w:hAnsi="Arial" w:cs="Arial"/>
                <w:spacing w:val="-2"/>
                <w:w w:val="105"/>
                <w:sz w:val="16"/>
                <w:szCs w:val="16"/>
              </w:rPr>
              <w:t>kamata</w:t>
            </w:r>
          </w:p>
        </w:tc>
        <w:tc>
          <w:tcPr>
            <w:tcW w:w="700" w:type="pct"/>
            <w:tcBorders>
              <w:top w:val="single" w:color="auto" w:sz="4" w:space="0"/>
              <w:bottom w:val="single" w:color="auto" w:sz="4" w:space="0"/>
              <w:right w:val="single" w:color="auto" w:sz="4" w:space="0"/>
            </w:tcBorders>
          </w:tcPr>
          <w:p w:rsidRPr="00CA0867" w:rsidR="00CA0867" w:rsidP="008C4908" w:rsidRDefault="00CA0867" w14:paraId="52DCFB7A" w14:textId="45D1B1A1">
            <w:pPr>
              <w:pStyle w:val="TableParagraph"/>
              <w:spacing w:before="79"/>
              <w:rPr>
                <w:rFonts w:ascii="Arial" w:hAnsi="Arial" w:cs="Arial"/>
                <w:i/>
                <w:sz w:val="16"/>
                <w:szCs w:val="16"/>
              </w:rPr>
            </w:pPr>
          </w:p>
          <w:p w:rsidRPr="00CA0867" w:rsidR="00CA0867" w:rsidP="008C4908" w:rsidRDefault="00CA0867" w14:paraId="02A84E8A" w14:textId="77777777">
            <w:pPr>
              <w:pStyle w:val="TableParagraph"/>
              <w:ind w:left="21"/>
              <w:rPr>
                <w:rFonts w:ascii="Arial" w:hAnsi="Arial" w:cs="Arial"/>
                <w:sz w:val="16"/>
                <w:szCs w:val="16"/>
              </w:rPr>
            </w:pPr>
            <w:r w:rsidRPr="00CA0867">
              <w:rPr>
                <w:rFonts w:ascii="Arial" w:hAnsi="Arial" w:cs="Arial"/>
                <w:w w:val="105"/>
                <w:sz w:val="16"/>
                <w:szCs w:val="16"/>
              </w:rPr>
              <w:t>PD</w:t>
            </w:r>
            <w:r w:rsidRPr="00CA0867">
              <w:rPr>
                <w:rFonts w:ascii="Arial" w:hAnsi="Arial" w:cs="Arial"/>
                <w:spacing w:val="-4"/>
                <w:w w:val="105"/>
                <w:sz w:val="16"/>
                <w:szCs w:val="16"/>
              </w:rPr>
              <w:t xml:space="preserve"> </w:t>
            </w:r>
            <w:r w:rsidRPr="00CA0867">
              <w:rPr>
                <w:rFonts w:ascii="Arial" w:hAnsi="Arial" w:cs="Arial"/>
                <w:w w:val="105"/>
                <w:sz w:val="16"/>
                <w:szCs w:val="16"/>
              </w:rPr>
              <w:t>obrasci,</w:t>
            </w:r>
            <w:r w:rsidRPr="00CA0867">
              <w:rPr>
                <w:rFonts w:ascii="Arial" w:hAnsi="Arial" w:cs="Arial"/>
                <w:spacing w:val="-4"/>
                <w:w w:val="105"/>
                <w:sz w:val="16"/>
                <w:szCs w:val="16"/>
              </w:rPr>
              <w:t xml:space="preserve"> </w:t>
            </w:r>
            <w:r w:rsidRPr="00CA0867">
              <w:rPr>
                <w:rFonts w:ascii="Arial" w:hAnsi="Arial" w:cs="Arial"/>
                <w:w w:val="105"/>
                <w:sz w:val="16"/>
                <w:szCs w:val="16"/>
              </w:rPr>
              <w:t>PDV</w:t>
            </w:r>
            <w:r w:rsidRPr="00CA0867">
              <w:rPr>
                <w:rFonts w:ascii="Arial" w:hAnsi="Arial" w:cs="Arial"/>
                <w:spacing w:val="-3"/>
                <w:w w:val="105"/>
                <w:sz w:val="16"/>
                <w:szCs w:val="16"/>
              </w:rPr>
              <w:t xml:space="preserve"> </w:t>
            </w:r>
            <w:r w:rsidRPr="00CA0867">
              <w:rPr>
                <w:rFonts w:ascii="Arial" w:hAnsi="Arial" w:cs="Arial"/>
                <w:w w:val="105"/>
                <w:sz w:val="16"/>
                <w:szCs w:val="16"/>
              </w:rPr>
              <w:t>obrasci,</w:t>
            </w:r>
            <w:r w:rsidRPr="00CA0867">
              <w:rPr>
                <w:rFonts w:ascii="Arial" w:hAnsi="Arial" w:cs="Arial"/>
                <w:spacing w:val="-4"/>
                <w:w w:val="105"/>
                <w:sz w:val="16"/>
                <w:szCs w:val="16"/>
              </w:rPr>
              <w:t xml:space="preserve"> </w:t>
            </w:r>
            <w:r w:rsidRPr="00CA0867">
              <w:rPr>
                <w:rFonts w:ascii="Arial" w:hAnsi="Arial" w:cs="Arial"/>
                <w:w w:val="105"/>
                <w:sz w:val="16"/>
                <w:szCs w:val="16"/>
              </w:rPr>
              <w:t>rješenje</w:t>
            </w:r>
            <w:r w:rsidRPr="00CA0867">
              <w:rPr>
                <w:rFonts w:ascii="Arial" w:hAnsi="Arial" w:cs="Arial"/>
                <w:spacing w:val="-4"/>
                <w:w w:val="105"/>
                <w:sz w:val="16"/>
                <w:szCs w:val="16"/>
              </w:rPr>
              <w:t xml:space="preserve"> </w:t>
            </w:r>
            <w:r w:rsidRPr="00CA0867">
              <w:rPr>
                <w:rFonts w:ascii="Arial" w:hAnsi="Arial" w:cs="Arial"/>
                <w:w w:val="105"/>
                <w:sz w:val="16"/>
                <w:szCs w:val="16"/>
              </w:rPr>
              <w:t>o</w:t>
            </w:r>
            <w:r w:rsidRPr="00CA0867">
              <w:rPr>
                <w:rFonts w:ascii="Arial" w:hAnsi="Arial" w:cs="Arial"/>
                <w:spacing w:val="-4"/>
                <w:w w:val="105"/>
                <w:sz w:val="16"/>
                <w:szCs w:val="16"/>
              </w:rPr>
              <w:t xml:space="preserve"> </w:t>
            </w:r>
            <w:r w:rsidRPr="00CA0867">
              <w:rPr>
                <w:rFonts w:ascii="Arial" w:hAnsi="Arial" w:cs="Arial"/>
                <w:w w:val="105"/>
                <w:sz w:val="16"/>
                <w:szCs w:val="16"/>
              </w:rPr>
              <w:t>ovrsi</w:t>
            </w:r>
            <w:r w:rsidRPr="00CA0867">
              <w:rPr>
                <w:rFonts w:ascii="Arial" w:hAnsi="Arial" w:cs="Arial"/>
                <w:spacing w:val="-4"/>
                <w:w w:val="105"/>
                <w:sz w:val="16"/>
                <w:szCs w:val="16"/>
              </w:rPr>
              <w:t xml:space="preserve"> </w:t>
            </w:r>
            <w:r w:rsidRPr="00CA0867">
              <w:rPr>
                <w:rFonts w:ascii="Arial" w:hAnsi="Arial" w:cs="Arial"/>
                <w:w w:val="105"/>
                <w:sz w:val="16"/>
                <w:szCs w:val="16"/>
              </w:rPr>
              <w:t>KLASA:</w:t>
            </w:r>
            <w:r w:rsidRPr="00CA0867">
              <w:rPr>
                <w:rFonts w:ascii="Arial" w:hAnsi="Arial" w:cs="Arial"/>
                <w:spacing w:val="-4"/>
                <w:w w:val="105"/>
                <w:sz w:val="16"/>
                <w:szCs w:val="16"/>
              </w:rPr>
              <w:t xml:space="preserve"> </w:t>
            </w:r>
            <w:r w:rsidRPr="00CA0867">
              <w:rPr>
                <w:rFonts w:ascii="Arial" w:hAnsi="Arial" w:cs="Arial"/>
                <w:w w:val="105"/>
                <w:sz w:val="16"/>
                <w:szCs w:val="16"/>
              </w:rPr>
              <w:t>UP/I-</w:t>
            </w:r>
            <w:r w:rsidRPr="00CA0867">
              <w:rPr>
                <w:rFonts w:ascii="Arial" w:hAnsi="Arial" w:cs="Arial"/>
                <w:spacing w:val="-4"/>
                <w:w w:val="105"/>
                <w:sz w:val="16"/>
                <w:szCs w:val="16"/>
              </w:rPr>
              <w:t>415-</w:t>
            </w:r>
          </w:p>
          <w:p w:rsidRPr="00CA0867" w:rsidR="00CA0867" w:rsidP="008C4908" w:rsidRDefault="00CA0867" w14:paraId="0DD9C819" w14:textId="77777777">
            <w:pPr>
              <w:pStyle w:val="TableParagraph"/>
              <w:spacing w:before="17"/>
              <w:ind w:left="21"/>
              <w:rPr>
                <w:rFonts w:ascii="Arial" w:hAnsi="Arial" w:cs="Arial"/>
                <w:sz w:val="16"/>
                <w:szCs w:val="16"/>
              </w:rPr>
            </w:pPr>
            <w:r w:rsidRPr="00CA0867">
              <w:rPr>
                <w:rFonts w:ascii="Arial" w:hAnsi="Arial" w:cs="Arial"/>
                <w:spacing w:val="-2"/>
                <w:w w:val="105"/>
                <w:sz w:val="16"/>
                <w:szCs w:val="16"/>
              </w:rPr>
              <w:t>02/2024-001/11743,</w:t>
            </w:r>
            <w:r w:rsidRPr="00CA0867">
              <w:rPr>
                <w:rFonts w:ascii="Arial" w:hAnsi="Arial" w:cs="Arial"/>
                <w:spacing w:val="10"/>
                <w:w w:val="105"/>
                <w:sz w:val="16"/>
                <w:szCs w:val="16"/>
              </w:rPr>
              <w:t xml:space="preserve"> </w:t>
            </w:r>
            <w:r w:rsidRPr="00CA0867">
              <w:rPr>
                <w:rFonts w:ascii="Arial" w:hAnsi="Arial" w:cs="Arial"/>
                <w:spacing w:val="-2"/>
                <w:w w:val="105"/>
                <w:sz w:val="16"/>
                <w:szCs w:val="16"/>
              </w:rPr>
              <w:t>URBROJ:</w:t>
            </w:r>
            <w:r w:rsidRPr="00CA0867">
              <w:rPr>
                <w:rFonts w:ascii="Arial" w:hAnsi="Arial" w:cs="Arial"/>
                <w:spacing w:val="11"/>
                <w:w w:val="105"/>
                <w:sz w:val="16"/>
                <w:szCs w:val="16"/>
              </w:rPr>
              <w:t xml:space="preserve"> </w:t>
            </w:r>
            <w:r w:rsidRPr="00CA0867">
              <w:rPr>
                <w:rFonts w:ascii="Arial" w:hAnsi="Arial" w:cs="Arial"/>
                <w:spacing w:val="-2"/>
                <w:w w:val="105"/>
                <w:sz w:val="16"/>
                <w:szCs w:val="16"/>
              </w:rPr>
              <w:t>513-007-01/2024</w:t>
            </w:r>
            <w:r w:rsidRPr="00CA0867">
              <w:rPr>
                <w:rFonts w:ascii="Arial" w:hAnsi="Arial" w:cs="Arial"/>
                <w:spacing w:val="10"/>
                <w:w w:val="105"/>
                <w:sz w:val="16"/>
                <w:szCs w:val="16"/>
              </w:rPr>
              <w:t xml:space="preserve"> </w:t>
            </w:r>
            <w:r w:rsidRPr="00CA0867">
              <w:rPr>
                <w:rFonts w:ascii="Arial" w:hAnsi="Arial" w:cs="Arial"/>
                <w:spacing w:val="-2"/>
                <w:w w:val="105"/>
                <w:sz w:val="16"/>
                <w:szCs w:val="16"/>
              </w:rPr>
              <w:t>od</w:t>
            </w:r>
            <w:r w:rsidRPr="00CA0867">
              <w:rPr>
                <w:rFonts w:ascii="Arial" w:hAnsi="Arial" w:cs="Arial"/>
                <w:spacing w:val="9"/>
                <w:w w:val="105"/>
                <w:sz w:val="16"/>
                <w:szCs w:val="16"/>
              </w:rPr>
              <w:t xml:space="preserve"> </w:t>
            </w:r>
            <w:r w:rsidRPr="00CA0867">
              <w:rPr>
                <w:rFonts w:ascii="Arial" w:hAnsi="Arial" w:cs="Arial"/>
                <w:spacing w:val="-2"/>
                <w:w w:val="105"/>
                <w:sz w:val="16"/>
                <w:szCs w:val="16"/>
              </w:rPr>
              <w:t>3.</w:t>
            </w:r>
            <w:r w:rsidRPr="00CA0867">
              <w:rPr>
                <w:rFonts w:ascii="Arial" w:hAnsi="Arial" w:cs="Arial"/>
                <w:spacing w:val="11"/>
                <w:w w:val="105"/>
                <w:sz w:val="16"/>
                <w:szCs w:val="16"/>
              </w:rPr>
              <w:t xml:space="preserve"> </w:t>
            </w:r>
            <w:r w:rsidRPr="00CA0867">
              <w:rPr>
                <w:rFonts w:ascii="Arial" w:hAnsi="Arial" w:cs="Arial"/>
                <w:spacing w:val="-2"/>
                <w:w w:val="105"/>
                <w:sz w:val="16"/>
                <w:szCs w:val="16"/>
              </w:rPr>
              <w:t>rujna</w:t>
            </w:r>
          </w:p>
          <w:p w:rsidRPr="00CA0867" w:rsidR="00CA0867" w:rsidP="008C4908" w:rsidRDefault="00CA0867" w14:paraId="76DE10E4" w14:textId="77777777">
            <w:pPr>
              <w:pStyle w:val="TableParagraph"/>
              <w:spacing w:before="17"/>
              <w:ind w:left="21"/>
              <w:rPr>
                <w:rFonts w:ascii="Arial" w:hAnsi="Arial" w:cs="Arial"/>
                <w:sz w:val="16"/>
                <w:szCs w:val="16"/>
              </w:rPr>
            </w:pPr>
            <w:r w:rsidRPr="00CA0867">
              <w:rPr>
                <w:rFonts w:ascii="Arial" w:hAnsi="Arial" w:cs="Arial"/>
                <w:w w:val="105"/>
                <w:sz w:val="16"/>
                <w:szCs w:val="16"/>
              </w:rPr>
              <w:t>2024.</w:t>
            </w:r>
            <w:r w:rsidRPr="00CA0867">
              <w:rPr>
                <w:rFonts w:ascii="Arial" w:hAnsi="Arial" w:cs="Arial"/>
                <w:spacing w:val="-5"/>
                <w:w w:val="105"/>
                <w:sz w:val="16"/>
                <w:szCs w:val="16"/>
              </w:rPr>
              <w:t xml:space="preserve"> </w:t>
            </w:r>
            <w:r w:rsidRPr="00CA0867">
              <w:rPr>
                <w:rFonts w:ascii="Arial" w:hAnsi="Arial" w:cs="Arial"/>
                <w:spacing w:val="-2"/>
                <w:w w:val="105"/>
                <w:sz w:val="16"/>
                <w:szCs w:val="16"/>
              </w:rPr>
              <w:t>godine</w:t>
            </w:r>
          </w:p>
        </w:tc>
      </w:tr>
    </w:tbl>
    <w:p w:rsidRPr="001E3C12" w:rsidR="008826A6" w:rsidP="00592D5B" w:rsidRDefault="008826A6" w14:paraId="7E1311B8" w14:textId="77777777">
      <w:pPr>
        <w:rPr>
          <w:rFonts w:ascii="Arial" w:hAnsi="Arial" w:cs="Arial"/>
          <w:color w:val="FF0000"/>
          <w:sz w:val="24"/>
          <w:szCs w:val="24"/>
        </w:rPr>
      </w:pPr>
    </w:p>
    <w:p w:rsidRPr="00CB6BF2" w:rsidR="000857AF" w:rsidP="001C716F" w:rsidRDefault="000857AF" w14:paraId="031F0006" w14:textId="77777777">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45B5977C">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DC4B20" w:rsidR="00F513AE" w:rsidP="00F3444F" w:rsidRDefault="006B0F0B" w14:paraId="4FC13281" w14:textId="6E8FBD1F">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w:t>
      </w:r>
      <w:r w:rsidRPr="00DC4B20" w:rsidR="00DC4B20">
        <w:rPr>
          <w:rFonts w:ascii="Arial" w:hAnsi="Arial" w:cs="Arial"/>
          <w:bCs/>
          <w:sz w:val="24"/>
          <w:szCs w:val="24"/>
        </w:rPr>
        <w:t>nema</w:t>
      </w:r>
      <w:r w:rsidRPr="00DC4B20" w:rsidR="008A06C5">
        <w:rPr>
          <w:rFonts w:ascii="Arial" w:hAnsi="Arial" w:cs="Arial"/>
          <w:bCs/>
          <w:sz w:val="24"/>
          <w:szCs w:val="24"/>
        </w:rPr>
        <w:t xml:space="preserve"> </w:t>
      </w:r>
      <w:r w:rsidRPr="00DC4B20" w:rsidR="007F3546">
        <w:rPr>
          <w:rFonts w:ascii="Arial" w:hAnsi="Arial" w:cs="Arial"/>
          <w:bCs/>
          <w:sz w:val="24"/>
          <w:szCs w:val="24"/>
        </w:rPr>
        <w:t>razlučn</w:t>
      </w:r>
      <w:r w:rsidRPr="00DC4B20" w:rsidR="00484281">
        <w:rPr>
          <w:rFonts w:ascii="Arial" w:hAnsi="Arial" w:cs="Arial"/>
          <w:bCs/>
          <w:sz w:val="24"/>
          <w:szCs w:val="24"/>
        </w:rPr>
        <w:t>ih</w:t>
      </w:r>
      <w:r w:rsidRPr="00DC4B20" w:rsidR="00F835F3">
        <w:rPr>
          <w:rFonts w:ascii="Arial" w:hAnsi="Arial" w:cs="Arial"/>
          <w:bCs/>
          <w:sz w:val="24"/>
          <w:szCs w:val="24"/>
        </w:rPr>
        <w:t xml:space="preserve"> </w:t>
      </w:r>
      <w:r w:rsidRPr="00DC4B20" w:rsidR="00FF5293">
        <w:rPr>
          <w:rFonts w:ascii="Arial" w:hAnsi="Arial" w:cs="Arial"/>
          <w:bCs/>
          <w:sz w:val="24"/>
          <w:szCs w:val="24"/>
        </w:rPr>
        <w:t xml:space="preserve"> </w:t>
      </w:r>
      <w:r w:rsidRPr="00DC4B20" w:rsidR="007F3546">
        <w:rPr>
          <w:rFonts w:ascii="Arial" w:hAnsi="Arial" w:cs="Arial"/>
          <w:bCs/>
          <w:sz w:val="24"/>
          <w:szCs w:val="24"/>
        </w:rPr>
        <w:t>prav</w:t>
      </w:r>
      <w:r w:rsidRPr="00DC4B20" w:rsidR="00484281">
        <w:rPr>
          <w:rFonts w:ascii="Arial" w:hAnsi="Arial" w:cs="Arial"/>
          <w:bCs/>
          <w:sz w:val="24"/>
          <w:szCs w:val="24"/>
        </w:rPr>
        <w:t>a</w:t>
      </w:r>
      <w:r w:rsidRPr="00DC4B20" w:rsidR="00FB34B7">
        <w:rPr>
          <w:rFonts w:ascii="Arial" w:hAnsi="Arial" w:cs="Arial"/>
          <w:bCs/>
          <w:sz w:val="24"/>
          <w:szCs w:val="24"/>
        </w:rPr>
        <w:t>.</w:t>
      </w:r>
    </w:p>
    <w:p w:rsidRPr="00CB6BF2" w:rsidR="000857AF" w:rsidP="000857AF" w:rsidRDefault="000857AF" w14:paraId="41BB673D" w14:textId="24AF2390">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3A0D8096">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563EC3">
        <w:rPr>
          <w:rFonts w:ascii="Arial" w:hAnsi="Arial" w:cs="Arial"/>
          <w:bCs/>
          <w:sz w:val="24"/>
          <w:szCs w:val="24"/>
        </w:rPr>
        <w:t xml:space="preserve">10,03 </w:t>
      </w:r>
      <w:r w:rsidRPr="00CB6BF2" w:rsidR="00862E38">
        <w:rPr>
          <w:rFonts w:ascii="Arial" w:hAnsi="Arial" w:cs="Arial"/>
          <w:bCs/>
          <w:sz w:val="24"/>
          <w:szCs w:val="24"/>
        </w:rPr>
        <w:t>sati</w:t>
      </w:r>
    </w:p>
    <w:p w:rsidR="00EC23C0" w:rsidP="00C62C16" w:rsidRDefault="00EC23C0" w14:paraId="08535E75" w14:textId="38AB85F3">
      <w:pPr>
        <w:jc w:val="both"/>
        <w:rPr>
          <w:rFonts w:ascii="Arial" w:hAnsi="Arial" w:cs="Arial"/>
          <w:bCs/>
          <w:sz w:val="24"/>
          <w:szCs w:val="24"/>
        </w:rPr>
      </w:pPr>
    </w:p>
    <w:p w:rsidR="00332847" w:rsidP="00C62C16" w:rsidRDefault="00332847" w14:paraId="273E95F1" w14:textId="5083C901">
      <w:pPr>
        <w:jc w:val="both"/>
        <w:rPr>
          <w:rFonts w:ascii="Arial" w:hAnsi="Arial" w:cs="Arial"/>
          <w:bCs/>
          <w:sz w:val="24"/>
          <w:szCs w:val="24"/>
        </w:rPr>
      </w:pPr>
    </w:p>
    <w:p w:rsidR="00332847" w:rsidP="00C62C16" w:rsidRDefault="00332847" w14:paraId="6AC3093F" w14:textId="20CB92D8">
      <w:pPr>
        <w:jc w:val="both"/>
        <w:rPr>
          <w:rFonts w:ascii="Arial" w:hAnsi="Arial" w:cs="Arial"/>
          <w:bCs/>
          <w:sz w:val="24"/>
          <w:szCs w:val="24"/>
        </w:rPr>
      </w:pPr>
    </w:p>
    <w:p w:rsidRPr="00CB6BF2" w:rsidR="00332847" w:rsidP="00C62C16" w:rsidRDefault="00332847" w14:paraId="3CCD29CF"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lastRenderedPageBreak/>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64609" w:rsidP="00564609" w:rsidRDefault="004079E2" w14:paraId="59423D3A" w14:textId="704CFFEA">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564609" w:rsidP="00AC5CA9" w:rsidRDefault="00564609" w14:paraId="6A8FC1B8" w14:textId="64B6E953">
      <w:pPr>
        <w:jc w:val="both"/>
        <w:rPr>
          <w:rFonts w:ascii="Arial" w:hAnsi="Arial" w:cs="Arial"/>
          <w:bCs/>
          <w:sz w:val="24"/>
          <w:szCs w:val="24"/>
        </w:rPr>
      </w:pPr>
    </w:p>
    <w:p w:rsidRPr="001A5699" w:rsidR="006D3136" w:rsidP="006D3136" w:rsidRDefault="006D3136" w14:paraId="3192A2A7" w14:textId="77777777">
      <w:pPr>
        <w:pStyle w:val="Odlomakpopisa"/>
        <w:widowControl w:val="false"/>
        <w:numPr>
          <w:ilvl w:val="1"/>
          <w:numId w:val="21"/>
        </w:numPr>
        <w:tabs>
          <w:tab w:val="left" w:pos="741"/>
        </w:tabs>
        <w:autoSpaceDE w:val="false"/>
        <w:autoSpaceDN w:val="false"/>
        <w:spacing w:after="0" w:line="240" w:lineRule="auto"/>
        <w:ind w:left="741" w:hanging="358"/>
        <w:contextualSpacing w:val="false"/>
        <w:rPr>
          <w:rFonts w:ascii="Arial" w:hAnsi="Arial" w:cs="Arial"/>
          <w:sz w:val="24"/>
          <w:szCs w:val="24"/>
        </w:rPr>
      </w:pPr>
      <w:r w:rsidRPr="001A5699">
        <w:rPr>
          <w:rFonts w:ascii="Arial" w:hAnsi="Arial" w:cs="Arial"/>
          <w:sz w:val="24"/>
          <w:szCs w:val="24"/>
        </w:rPr>
        <w:t>PREUZIMANJE</w:t>
      </w:r>
      <w:r w:rsidRPr="001A5699">
        <w:rPr>
          <w:rFonts w:ascii="Arial" w:hAnsi="Arial" w:cs="Arial"/>
          <w:spacing w:val="-6"/>
          <w:sz w:val="24"/>
          <w:szCs w:val="24"/>
        </w:rPr>
        <w:t xml:space="preserve"> </w:t>
      </w:r>
      <w:r w:rsidRPr="001A5699">
        <w:rPr>
          <w:rFonts w:ascii="Arial" w:hAnsi="Arial" w:cs="Arial"/>
          <w:sz w:val="24"/>
          <w:szCs w:val="24"/>
        </w:rPr>
        <w:t>STEČAJNE</w:t>
      </w:r>
      <w:r w:rsidRPr="001A5699">
        <w:rPr>
          <w:rFonts w:ascii="Arial" w:hAnsi="Arial" w:cs="Arial"/>
          <w:spacing w:val="-5"/>
          <w:sz w:val="24"/>
          <w:szCs w:val="24"/>
        </w:rPr>
        <w:t xml:space="preserve"> </w:t>
      </w:r>
      <w:r w:rsidRPr="001A5699">
        <w:rPr>
          <w:rFonts w:ascii="Arial" w:hAnsi="Arial" w:cs="Arial"/>
          <w:sz w:val="24"/>
          <w:szCs w:val="24"/>
        </w:rPr>
        <w:t>MASE</w:t>
      </w:r>
      <w:r w:rsidRPr="001A5699">
        <w:rPr>
          <w:rFonts w:ascii="Arial" w:hAnsi="Arial" w:cs="Arial"/>
          <w:spacing w:val="-6"/>
          <w:sz w:val="24"/>
          <w:szCs w:val="24"/>
        </w:rPr>
        <w:t xml:space="preserve"> </w:t>
      </w:r>
      <w:r w:rsidRPr="001A5699">
        <w:rPr>
          <w:rFonts w:ascii="Arial" w:hAnsi="Arial" w:cs="Arial"/>
          <w:sz w:val="24"/>
          <w:szCs w:val="24"/>
        </w:rPr>
        <w:t>U</w:t>
      </w:r>
      <w:r w:rsidRPr="001A5699">
        <w:rPr>
          <w:rFonts w:ascii="Arial" w:hAnsi="Arial" w:cs="Arial"/>
          <w:spacing w:val="-5"/>
          <w:sz w:val="24"/>
          <w:szCs w:val="24"/>
        </w:rPr>
        <w:t xml:space="preserve"> </w:t>
      </w:r>
      <w:r w:rsidRPr="001A5699">
        <w:rPr>
          <w:rFonts w:ascii="Arial" w:hAnsi="Arial" w:cs="Arial"/>
          <w:spacing w:val="-2"/>
          <w:sz w:val="24"/>
          <w:szCs w:val="24"/>
        </w:rPr>
        <w:t>POSJED</w:t>
      </w:r>
    </w:p>
    <w:p w:rsidR="006D3136" w:rsidP="006D3136" w:rsidRDefault="006D3136" w14:paraId="6176A886" w14:textId="77777777">
      <w:pPr>
        <w:pStyle w:val="Tijeloteksta"/>
        <w:spacing w:before="1"/>
        <w:rPr>
          <w:i/>
        </w:rPr>
      </w:pPr>
    </w:p>
    <w:p w:rsidR="006D3136" w:rsidP="006D3136" w:rsidRDefault="006D3136" w14:paraId="202BFDF0" w14:textId="77777777">
      <w:pPr>
        <w:pStyle w:val="Tijeloteksta"/>
        <w:ind w:left="23" w:right="162"/>
      </w:pPr>
      <w:r>
        <w:rPr>
          <w:spacing w:val="-2"/>
        </w:rPr>
        <w:t>Nakon</w:t>
      </w:r>
      <w:r>
        <w:rPr>
          <w:spacing w:val="-14"/>
        </w:rPr>
        <w:t xml:space="preserve"> </w:t>
      </w:r>
      <w:r>
        <w:rPr>
          <w:spacing w:val="-2"/>
        </w:rPr>
        <w:t>nastupanja</w:t>
      </w:r>
      <w:r>
        <w:rPr>
          <w:spacing w:val="-13"/>
        </w:rPr>
        <w:t xml:space="preserve"> </w:t>
      </w:r>
      <w:r>
        <w:rPr>
          <w:spacing w:val="-2"/>
        </w:rPr>
        <w:t>pravnih</w:t>
      </w:r>
      <w:r>
        <w:rPr>
          <w:spacing w:val="-13"/>
        </w:rPr>
        <w:t xml:space="preserve"> </w:t>
      </w:r>
      <w:r>
        <w:rPr>
          <w:spacing w:val="-2"/>
        </w:rPr>
        <w:t>posljedica</w:t>
      </w:r>
      <w:r>
        <w:rPr>
          <w:spacing w:val="-14"/>
        </w:rPr>
        <w:t xml:space="preserve"> </w:t>
      </w:r>
      <w:r>
        <w:rPr>
          <w:spacing w:val="-2"/>
        </w:rPr>
        <w:t>otvaranja</w:t>
      </w:r>
      <w:r>
        <w:rPr>
          <w:spacing w:val="-13"/>
        </w:rPr>
        <w:t xml:space="preserve"> </w:t>
      </w:r>
      <w:r>
        <w:rPr>
          <w:spacing w:val="-2"/>
        </w:rPr>
        <w:t>stečajnog</w:t>
      </w:r>
      <w:r>
        <w:rPr>
          <w:spacing w:val="-13"/>
        </w:rPr>
        <w:t xml:space="preserve"> </w:t>
      </w:r>
      <w:r>
        <w:rPr>
          <w:spacing w:val="-2"/>
        </w:rPr>
        <w:t>postupka,</w:t>
      </w:r>
      <w:r>
        <w:rPr>
          <w:spacing w:val="-13"/>
        </w:rPr>
        <w:t xml:space="preserve"> </w:t>
      </w:r>
      <w:r>
        <w:rPr>
          <w:spacing w:val="-2"/>
        </w:rPr>
        <w:t>stečajni</w:t>
      </w:r>
      <w:r>
        <w:rPr>
          <w:spacing w:val="-14"/>
        </w:rPr>
        <w:t xml:space="preserve"> </w:t>
      </w:r>
      <w:r>
        <w:rPr>
          <w:spacing w:val="-2"/>
        </w:rPr>
        <w:t>upravitelj</w:t>
      </w:r>
      <w:r>
        <w:rPr>
          <w:spacing w:val="-13"/>
        </w:rPr>
        <w:t xml:space="preserve"> </w:t>
      </w:r>
      <w:r>
        <w:rPr>
          <w:spacing w:val="-2"/>
        </w:rPr>
        <w:t xml:space="preserve">krenuo </w:t>
      </w:r>
      <w:r>
        <w:rPr>
          <w:spacing w:val="-6"/>
        </w:rPr>
        <w:t xml:space="preserve">je s radnjama utvrđivanja postojanja imovine Stečajnog dužnika koju bi bilo moguće unovčiti </w:t>
      </w:r>
      <w:r>
        <w:rPr>
          <w:spacing w:val="-2"/>
        </w:rPr>
        <w:t>te</w:t>
      </w:r>
      <w:r>
        <w:rPr>
          <w:spacing w:val="-10"/>
        </w:rPr>
        <w:t xml:space="preserve"> </w:t>
      </w:r>
      <w:r>
        <w:rPr>
          <w:spacing w:val="-2"/>
        </w:rPr>
        <w:t>s</w:t>
      </w:r>
      <w:r>
        <w:rPr>
          <w:spacing w:val="-11"/>
        </w:rPr>
        <w:t xml:space="preserve"> </w:t>
      </w:r>
      <w:r>
        <w:rPr>
          <w:spacing w:val="-2"/>
        </w:rPr>
        <w:t>kojom</w:t>
      </w:r>
      <w:r>
        <w:rPr>
          <w:spacing w:val="-11"/>
        </w:rPr>
        <w:t xml:space="preserve"> </w:t>
      </w:r>
      <w:r>
        <w:rPr>
          <w:spacing w:val="-2"/>
        </w:rPr>
        <w:t>bi</w:t>
      </w:r>
      <w:r>
        <w:rPr>
          <w:spacing w:val="-11"/>
        </w:rPr>
        <w:t xml:space="preserve"> </w:t>
      </w:r>
      <w:r>
        <w:rPr>
          <w:spacing w:val="-2"/>
        </w:rPr>
        <w:t>bilo</w:t>
      </w:r>
      <w:r>
        <w:rPr>
          <w:spacing w:val="-10"/>
        </w:rPr>
        <w:t xml:space="preserve"> </w:t>
      </w:r>
      <w:r>
        <w:rPr>
          <w:spacing w:val="-2"/>
        </w:rPr>
        <w:t>moguće</w:t>
      </w:r>
      <w:r>
        <w:rPr>
          <w:spacing w:val="-10"/>
        </w:rPr>
        <w:t xml:space="preserve"> </w:t>
      </w:r>
      <w:r>
        <w:rPr>
          <w:spacing w:val="-2"/>
        </w:rPr>
        <w:t>namiriti</w:t>
      </w:r>
      <w:r>
        <w:rPr>
          <w:spacing w:val="-13"/>
        </w:rPr>
        <w:t xml:space="preserve"> </w:t>
      </w:r>
      <w:r>
        <w:rPr>
          <w:spacing w:val="-2"/>
        </w:rPr>
        <w:t>tražbine</w:t>
      </w:r>
      <w:r>
        <w:rPr>
          <w:spacing w:val="-10"/>
        </w:rPr>
        <w:t xml:space="preserve"> </w:t>
      </w:r>
      <w:r>
        <w:rPr>
          <w:spacing w:val="-2"/>
        </w:rPr>
        <w:t>stečajnih</w:t>
      </w:r>
      <w:r>
        <w:rPr>
          <w:spacing w:val="-10"/>
        </w:rPr>
        <w:t xml:space="preserve"> </w:t>
      </w:r>
      <w:r>
        <w:rPr>
          <w:spacing w:val="-2"/>
        </w:rPr>
        <w:t>vjerovnika.</w:t>
      </w:r>
    </w:p>
    <w:p w:rsidR="006D3136" w:rsidP="006D3136" w:rsidRDefault="006D3136" w14:paraId="52B9B12F" w14:textId="77777777">
      <w:pPr>
        <w:pStyle w:val="Tijeloteksta"/>
        <w:spacing w:before="1"/>
      </w:pPr>
    </w:p>
    <w:p w:rsidR="006D3136" w:rsidP="006D3136" w:rsidRDefault="006D3136" w14:paraId="38CF3F7A" w14:textId="77777777">
      <w:pPr>
        <w:pStyle w:val="Tijeloteksta"/>
        <w:ind w:left="23" w:right="163"/>
        <w:rPr>
          <w:i/>
        </w:rPr>
      </w:pPr>
      <w:r>
        <w:rPr>
          <w:spacing w:val="-6"/>
        </w:rPr>
        <w:t xml:space="preserve">Naime, u rješenju o otvaranju stečajnog postupka sud je utvrdio kako je stečajni dužnik vlasnik </w:t>
      </w:r>
      <w:r>
        <w:t>vozila marke MERCEDES, CITAN, 108 CDI, godina proizvodnje 2015., broj šasije WDF4156031U173003, registarskih oznaka ST-3372 S (</w:t>
      </w:r>
      <w:r>
        <w:rPr>
          <w:i/>
        </w:rPr>
        <w:t>u daljnjem tekstu: Vozilo).</w:t>
      </w:r>
    </w:p>
    <w:p w:rsidR="006D3136" w:rsidP="006D3136" w:rsidRDefault="006D3136" w14:paraId="01C2F847" w14:textId="77777777">
      <w:pPr>
        <w:pStyle w:val="Tijeloteksta"/>
        <w:spacing w:before="252"/>
        <w:ind w:left="23" w:right="158"/>
      </w:pPr>
      <w:r>
        <w:t>U</w:t>
      </w:r>
      <w:r>
        <w:rPr>
          <w:spacing w:val="-16"/>
        </w:rPr>
        <w:t xml:space="preserve"> </w:t>
      </w:r>
      <w:r>
        <w:t>tom</w:t>
      </w:r>
      <w:r>
        <w:rPr>
          <w:spacing w:val="-15"/>
        </w:rPr>
        <w:t xml:space="preserve"> </w:t>
      </w:r>
      <w:r>
        <w:t>dijelu,</w:t>
      </w:r>
      <w:r>
        <w:rPr>
          <w:spacing w:val="-15"/>
        </w:rPr>
        <w:t xml:space="preserve"> </w:t>
      </w:r>
      <w:r>
        <w:t>stečajni</w:t>
      </w:r>
      <w:r>
        <w:rPr>
          <w:spacing w:val="-16"/>
        </w:rPr>
        <w:t xml:space="preserve"> </w:t>
      </w:r>
      <w:r>
        <w:t>upravitelj</w:t>
      </w:r>
      <w:r>
        <w:rPr>
          <w:spacing w:val="-15"/>
        </w:rPr>
        <w:t xml:space="preserve"> </w:t>
      </w:r>
      <w:r>
        <w:t>se</w:t>
      </w:r>
      <w:r>
        <w:rPr>
          <w:spacing w:val="-15"/>
        </w:rPr>
        <w:t xml:space="preserve"> </w:t>
      </w:r>
      <w:r>
        <w:t>obratio</w:t>
      </w:r>
      <w:r>
        <w:rPr>
          <w:spacing w:val="-15"/>
        </w:rPr>
        <w:t xml:space="preserve"> </w:t>
      </w:r>
      <w:r>
        <w:t>bivšem</w:t>
      </w:r>
      <w:r>
        <w:rPr>
          <w:spacing w:val="-16"/>
        </w:rPr>
        <w:t xml:space="preserve"> </w:t>
      </w:r>
      <w:r>
        <w:t>zastupniku</w:t>
      </w:r>
      <w:r>
        <w:rPr>
          <w:spacing w:val="-15"/>
        </w:rPr>
        <w:t xml:space="preserve"> </w:t>
      </w:r>
      <w:r>
        <w:t>po</w:t>
      </w:r>
      <w:r>
        <w:rPr>
          <w:spacing w:val="-15"/>
        </w:rPr>
        <w:t xml:space="preserve"> </w:t>
      </w:r>
      <w:r>
        <w:t>zakonu</w:t>
      </w:r>
      <w:r>
        <w:rPr>
          <w:spacing w:val="-16"/>
        </w:rPr>
        <w:t xml:space="preserve"> </w:t>
      </w:r>
      <w:r>
        <w:t>Stečajnog</w:t>
      </w:r>
      <w:r>
        <w:rPr>
          <w:spacing w:val="-15"/>
        </w:rPr>
        <w:t xml:space="preserve"> </w:t>
      </w:r>
      <w:r>
        <w:t>dužnika, SINIŠA</w:t>
      </w:r>
      <w:r>
        <w:rPr>
          <w:spacing w:val="-11"/>
        </w:rPr>
        <w:t xml:space="preserve"> </w:t>
      </w:r>
      <w:r>
        <w:t>DAMJANIĆ,</w:t>
      </w:r>
      <w:r>
        <w:rPr>
          <w:spacing w:val="-13"/>
        </w:rPr>
        <w:t xml:space="preserve"> </w:t>
      </w:r>
      <w:r>
        <w:t>OIB:</w:t>
      </w:r>
      <w:r>
        <w:rPr>
          <w:spacing w:val="-9"/>
        </w:rPr>
        <w:t xml:space="preserve"> </w:t>
      </w:r>
      <w:r>
        <w:t>35221844761,</w:t>
      </w:r>
      <w:r>
        <w:rPr>
          <w:spacing w:val="-11"/>
        </w:rPr>
        <w:t xml:space="preserve"> </w:t>
      </w:r>
      <w:r>
        <w:t>Zaprešić,</w:t>
      </w:r>
      <w:r>
        <w:rPr>
          <w:spacing w:val="-11"/>
        </w:rPr>
        <w:t xml:space="preserve"> </w:t>
      </w:r>
      <w:r>
        <w:t>Ulica</w:t>
      </w:r>
      <w:r>
        <w:rPr>
          <w:spacing w:val="-10"/>
        </w:rPr>
        <w:t xml:space="preserve"> </w:t>
      </w:r>
      <w:r>
        <w:t>Ksavera</w:t>
      </w:r>
      <w:r>
        <w:rPr>
          <w:spacing w:val="-12"/>
        </w:rPr>
        <w:t xml:space="preserve"> </w:t>
      </w:r>
      <w:r>
        <w:t>Šandora</w:t>
      </w:r>
      <w:r>
        <w:rPr>
          <w:spacing w:val="-10"/>
        </w:rPr>
        <w:t xml:space="preserve"> </w:t>
      </w:r>
      <w:r>
        <w:t>Đalskog</w:t>
      </w:r>
      <w:r>
        <w:rPr>
          <w:spacing w:val="-12"/>
        </w:rPr>
        <w:t xml:space="preserve"> </w:t>
      </w:r>
      <w:r>
        <w:t>1</w:t>
      </w:r>
      <w:r>
        <w:rPr>
          <w:spacing w:val="-8"/>
        </w:rPr>
        <w:t xml:space="preserve"> </w:t>
      </w:r>
      <w:r>
        <w:t>u</w:t>
      </w:r>
      <w:r>
        <w:rPr>
          <w:spacing w:val="-12"/>
        </w:rPr>
        <w:t xml:space="preserve"> </w:t>
      </w:r>
      <w:r>
        <w:t>cilju preuzimanja</w:t>
      </w:r>
      <w:r>
        <w:rPr>
          <w:spacing w:val="-16"/>
        </w:rPr>
        <w:t xml:space="preserve"> </w:t>
      </w:r>
      <w:r>
        <w:t>u</w:t>
      </w:r>
      <w:r>
        <w:rPr>
          <w:spacing w:val="-15"/>
        </w:rPr>
        <w:t xml:space="preserve"> </w:t>
      </w:r>
      <w:r>
        <w:t>posjed</w:t>
      </w:r>
      <w:r>
        <w:rPr>
          <w:spacing w:val="-15"/>
        </w:rPr>
        <w:t xml:space="preserve"> </w:t>
      </w:r>
      <w:r>
        <w:t>imovine</w:t>
      </w:r>
      <w:r>
        <w:rPr>
          <w:spacing w:val="-16"/>
        </w:rPr>
        <w:t xml:space="preserve"> </w:t>
      </w:r>
      <w:r>
        <w:t>stečajnog</w:t>
      </w:r>
      <w:r>
        <w:rPr>
          <w:spacing w:val="-15"/>
        </w:rPr>
        <w:t xml:space="preserve"> </w:t>
      </w:r>
      <w:r>
        <w:t>dužnika.</w:t>
      </w:r>
    </w:p>
    <w:p w:rsidR="006D3136" w:rsidP="006D3136" w:rsidRDefault="006D3136" w14:paraId="2FBB5DD0" w14:textId="77777777">
      <w:pPr>
        <w:pStyle w:val="Tijeloteksta"/>
        <w:spacing w:before="1"/>
      </w:pPr>
    </w:p>
    <w:p w:rsidR="006D3136" w:rsidP="006D3136" w:rsidRDefault="006D3136" w14:paraId="420AB9E0" w14:textId="77777777">
      <w:pPr>
        <w:pStyle w:val="Tijeloteksta"/>
        <w:ind w:left="23" w:right="159"/>
      </w:pPr>
      <w:r>
        <w:rPr>
          <w:spacing w:val="-4"/>
        </w:rPr>
        <w:t>Bivši</w:t>
      </w:r>
      <w:r>
        <w:rPr>
          <w:spacing w:val="-12"/>
        </w:rPr>
        <w:t xml:space="preserve"> </w:t>
      </w:r>
      <w:r>
        <w:rPr>
          <w:spacing w:val="-4"/>
        </w:rPr>
        <w:t>zastupnik</w:t>
      </w:r>
      <w:r>
        <w:rPr>
          <w:spacing w:val="-11"/>
        </w:rPr>
        <w:t xml:space="preserve"> </w:t>
      </w:r>
      <w:r>
        <w:rPr>
          <w:spacing w:val="-4"/>
        </w:rPr>
        <w:t>po</w:t>
      </w:r>
      <w:r>
        <w:rPr>
          <w:spacing w:val="-11"/>
        </w:rPr>
        <w:t xml:space="preserve"> </w:t>
      </w:r>
      <w:r>
        <w:rPr>
          <w:spacing w:val="-4"/>
        </w:rPr>
        <w:t>zakonu</w:t>
      </w:r>
      <w:r>
        <w:rPr>
          <w:spacing w:val="-12"/>
        </w:rPr>
        <w:t xml:space="preserve"> </w:t>
      </w:r>
      <w:r>
        <w:rPr>
          <w:spacing w:val="-4"/>
        </w:rPr>
        <w:t>stečajnog</w:t>
      </w:r>
      <w:r>
        <w:rPr>
          <w:spacing w:val="-11"/>
        </w:rPr>
        <w:t xml:space="preserve"> </w:t>
      </w:r>
      <w:r>
        <w:rPr>
          <w:spacing w:val="-4"/>
        </w:rPr>
        <w:t>dužnika</w:t>
      </w:r>
      <w:r>
        <w:rPr>
          <w:spacing w:val="-11"/>
        </w:rPr>
        <w:t xml:space="preserve"> </w:t>
      </w:r>
      <w:r>
        <w:rPr>
          <w:spacing w:val="-4"/>
        </w:rPr>
        <w:t>obavijestio</w:t>
      </w:r>
      <w:r>
        <w:rPr>
          <w:spacing w:val="-11"/>
        </w:rPr>
        <w:t xml:space="preserve"> </w:t>
      </w:r>
      <w:r>
        <w:rPr>
          <w:spacing w:val="-4"/>
        </w:rPr>
        <w:t>je</w:t>
      </w:r>
      <w:r>
        <w:rPr>
          <w:spacing w:val="-12"/>
        </w:rPr>
        <w:t xml:space="preserve"> </w:t>
      </w:r>
      <w:r>
        <w:rPr>
          <w:spacing w:val="-4"/>
        </w:rPr>
        <w:t>stečajnog</w:t>
      </w:r>
      <w:r>
        <w:rPr>
          <w:spacing w:val="-11"/>
        </w:rPr>
        <w:t xml:space="preserve"> </w:t>
      </w:r>
      <w:r>
        <w:rPr>
          <w:spacing w:val="-4"/>
        </w:rPr>
        <w:t>upravitelja</w:t>
      </w:r>
      <w:r>
        <w:rPr>
          <w:spacing w:val="-11"/>
        </w:rPr>
        <w:t xml:space="preserve"> </w:t>
      </w:r>
      <w:r>
        <w:rPr>
          <w:spacing w:val="-4"/>
        </w:rPr>
        <w:t>kako</w:t>
      </w:r>
      <w:r>
        <w:rPr>
          <w:spacing w:val="-12"/>
        </w:rPr>
        <w:t xml:space="preserve"> </w:t>
      </w:r>
      <w:r>
        <w:rPr>
          <w:spacing w:val="-4"/>
        </w:rPr>
        <w:t>je</w:t>
      </w:r>
      <w:r>
        <w:rPr>
          <w:spacing w:val="-11"/>
        </w:rPr>
        <w:t xml:space="preserve"> </w:t>
      </w:r>
      <w:r>
        <w:rPr>
          <w:spacing w:val="-4"/>
        </w:rPr>
        <w:t xml:space="preserve">vozilo </w:t>
      </w:r>
      <w:r>
        <w:t>otuđeno još tijekom 2020. godine i to prodajom kupcu, DUJE STANIĆ, OIB: 97027755857, Omiš,</w:t>
      </w:r>
      <w:r>
        <w:rPr>
          <w:spacing w:val="-16"/>
        </w:rPr>
        <w:t xml:space="preserve"> </w:t>
      </w:r>
      <w:r>
        <w:t>Stanići,</w:t>
      </w:r>
      <w:r>
        <w:rPr>
          <w:spacing w:val="-15"/>
        </w:rPr>
        <w:t xml:space="preserve"> </w:t>
      </w:r>
      <w:r>
        <w:t>Velika</w:t>
      </w:r>
      <w:r>
        <w:rPr>
          <w:spacing w:val="-15"/>
        </w:rPr>
        <w:t xml:space="preserve"> </w:t>
      </w:r>
      <w:r>
        <w:t>Luka</w:t>
      </w:r>
      <w:r>
        <w:rPr>
          <w:spacing w:val="-16"/>
        </w:rPr>
        <w:t xml:space="preserve"> </w:t>
      </w:r>
      <w:r>
        <w:t>38.</w:t>
      </w:r>
      <w:r>
        <w:rPr>
          <w:spacing w:val="-15"/>
        </w:rPr>
        <w:t xml:space="preserve"> </w:t>
      </w:r>
      <w:r>
        <w:t>Isti</w:t>
      </w:r>
      <w:r>
        <w:rPr>
          <w:spacing w:val="-15"/>
        </w:rPr>
        <w:t xml:space="preserve"> </w:t>
      </w:r>
      <w:r>
        <w:t>je</w:t>
      </w:r>
      <w:r>
        <w:rPr>
          <w:spacing w:val="-15"/>
        </w:rPr>
        <w:t xml:space="preserve"> </w:t>
      </w:r>
      <w:r>
        <w:t>ujedno</w:t>
      </w:r>
      <w:r>
        <w:rPr>
          <w:spacing w:val="-16"/>
        </w:rPr>
        <w:t xml:space="preserve"> </w:t>
      </w:r>
      <w:r>
        <w:t>stečajnom</w:t>
      </w:r>
      <w:r>
        <w:rPr>
          <w:spacing w:val="-14"/>
        </w:rPr>
        <w:t xml:space="preserve"> </w:t>
      </w:r>
      <w:r>
        <w:t>upravitelju</w:t>
      </w:r>
      <w:r>
        <w:rPr>
          <w:spacing w:val="-15"/>
        </w:rPr>
        <w:t xml:space="preserve"> </w:t>
      </w:r>
      <w:r>
        <w:t>dostavio</w:t>
      </w:r>
      <w:r>
        <w:rPr>
          <w:spacing w:val="-15"/>
        </w:rPr>
        <w:t xml:space="preserve"> </w:t>
      </w:r>
      <w:r>
        <w:t>i</w:t>
      </w:r>
      <w:r>
        <w:rPr>
          <w:spacing w:val="-16"/>
        </w:rPr>
        <w:t xml:space="preserve"> </w:t>
      </w:r>
      <w:r>
        <w:t>izdani</w:t>
      </w:r>
      <w:r>
        <w:rPr>
          <w:spacing w:val="-15"/>
        </w:rPr>
        <w:t xml:space="preserve"> </w:t>
      </w:r>
      <w:r>
        <w:t>račun</w:t>
      </w:r>
      <w:r>
        <w:rPr>
          <w:spacing w:val="-15"/>
        </w:rPr>
        <w:t xml:space="preserve"> </w:t>
      </w:r>
      <w:r>
        <w:t>za vozilo koje je novi kupac uredno i registrirao.</w:t>
      </w:r>
    </w:p>
    <w:p w:rsidR="006D3136" w:rsidP="006D3136" w:rsidRDefault="006D3136" w14:paraId="30899188" w14:textId="77777777">
      <w:pPr>
        <w:pStyle w:val="Tijeloteksta"/>
      </w:pPr>
    </w:p>
    <w:p w:rsidR="006D3136" w:rsidP="006D3136" w:rsidRDefault="006D3136" w14:paraId="28A0C900" w14:textId="77777777">
      <w:pPr>
        <w:pStyle w:val="Tijeloteksta"/>
        <w:ind w:left="23" w:right="162"/>
      </w:pPr>
      <w:r>
        <w:rPr>
          <w:spacing w:val="-2"/>
        </w:rPr>
        <w:t>S</w:t>
      </w:r>
      <w:r>
        <w:rPr>
          <w:spacing w:val="-11"/>
        </w:rPr>
        <w:t xml:space="preserve"> </w:t>
      </w:r>
      <w:r>
        <w:rPr>
          <w:spacing w:val="-2"/>
        </w:rPr>
        <w:t>obzirom</w:t>
      </w:r>
      <w:r>
        <w:rPr>
          <w:spacing w:val="-9"/>
        </w:rPr>
        <w:t xml:space="preserve"> </w:t>
      </w:r>
      <w:r>
        <w:rPr>
          <w:spacing w:val="-2"/>
        </w:rPr>
        <w:t>na</w:t>
      </w:r>
      <w:r>
        <w:rPr>
          <w:spacing w:val="-12"/>
        </w:rPr>
        <w:t xml:space="preserve"> </w:t>
      </w:r>
      <w:r>
        <w:rPr>
          <w:spacing w:val="-2"/>
        </w:rPr>
        <w:t>tako</w:t>
      </w:r>
      <w:r>
        <w:rPr>
          <w:spacing w:val="-11"/>
        </w:rPr>
        <w:t xml:space="preserve"> </w:t>
      </w:r>
      <w:r>
        <w:rPr>
          <w:spacing w:val="-2"/>
        </w:rPr>
        <w:t>utvrđenu</w:t>
      </w:r>
      <w:r>
        <w:rPr>
          <w:spacing w:val="-10"/>
        </w:rPr>
        <w:t xml:space="preserve"> </w:t>
      </w:r>
      <w:r>
        <w:rPr>
          <w:spacing w:val="-2"/>
        </w:rPr>
        <w:t>činjenicu</w:t>
      </w:r>
      <w:r>
        <w:rPr>
          <w:spacing w:val="-10"/>
        </w:rPr>
        <w:t xml:space="preserve"> </w:t>
      </w:r>
      <w:r>
        <w:rPr>
          <w:spacing w:val="-2"/>
        </w:rPr>
        <w:t>da</w:t>
      </w:r>
      <w:r>
        <w:rPr>
          <w:spacing w:val="-11"/>
        </w:rPr>
        <w:t xml:space="preserve"> </w:t>
      </w:r>
      <w:r>
        <w:rPr>
          <w:spacing w:val="-2"/>
        </w:rPr>
        <w:t>se</w:t>
      </w:r>
      <w:r>
        <w:rPr>
          <w:spacing w:val="-10"/>
        </w:rPr>
        <w:t xml:space="preserve"> </w:t>
      </w:r>
      <w:r>
        <w:rPr>
          <w:spacing w:val="-2"/>
        </w:rPr>
        <w:t>vozilo</w:t>
      </w:r>
      <w:r>
        <w:rPr>
          <w:spacing w:val="-10"/>
        </w:rPr>
        <w:t xml:space="preserve"> </w:t>
      </w:r>
      <w:r>
        <w:rPr>
          <w:spacing w:val="-2"/>
        </w:rPr>
        <w:t>niti</w:t>
      </w:r>
      <w:r>
        <w:rPr>
          <w:spacing w:val="-11"/>
        </w:rPr>
        <w:t xml:space="preserve"> </w:t>
      </w:r>
      <w:r>
        <w:rPr>
          <w:spacing w:val="-2"/>
        </w:rPr>
        <w:t>ne</w:t>
      </w:r>
      <w:r>
        <w:rPr>
          <w:spacing w:val="-11"/>
        </w:rPr>
        <w:t xml:space="preserve"> </w:t>
      </w:r>
      <w:r>
        <w:rPr>
          <w:spacing w:val="-2"/>
        </w:rPr>
        <w:t>nalazi</w:t>
      </w:r>
      <w:r>
        <w:rPr>
          <w:spacing w:val="-11"/>
        </w:rPr>
        <w:t xml:space="preserve"> </w:t>
      </w:r>
      <w:r>
        <w:rPr>
          <w:spacing w:val="-2"/>
        </w:rPr>
        <w:t>u</w:t>
      </w:r>
      <w:r>
        <w:rPr>
          <w:spacing w:val="-10"/>
        </w:rPr>
        <w:t xml:space="preserve"> </w:t>
      </w:r>
      <w:r>
        <w:rPr>
          <w:spacing w:val="-2"/>
        </w:rPr>
        <w:t>imovini</w:t>
      </w:r>
      <w:r>
        <w:rPr>
          <w:spacing w:val="-11"/>
        </w:rPr>
        <w:t xml:space="preserve"> </w:t>
      </w:r>
      <w:r>
        <w:rPr>
          <w:spacing w:val="-2"/>
        </w:rPr>
        <w:t>stečajnog</w:t>
      </w:r>
      <w:r>
        <w:rPr>
          <w:spacing w:val="-10"/>
        </w:rPr>
        <w:t xml:space="preserve"> </w:t>
      </w:r>
      <w:r>
        <w:rPr>
          <w:spacing w:val="-2"/>
        </w:rPr>
        <w:t xml:space="preserve">dužnika </w:t>
      </w:r>
      <w:r>
        <w:t>kao</w:t>
      </w:r>
      <w:r>
        <w:rPr>
          <w:spacing w:val="-16"/>
        </w:rPr>
        <w:t xml:space="preserve"> </w:t>
      </w:r>
      <w:r>
        <w:t>činjenicu</w:t>
      </w:r>
      <w:r>
        <w:rPr>
          <w:spacing w:val="-15"/>
        </w:rPr>
        <w:t xml:space="preserve"> </w:t>
      </w:r>
      <w:r>
        <w:t>da</w:t>
      </w:r>
      <w:r>
        <w:rPr>
          <w:spacing w:val="-15"/>
        </w:rPr>
        <w:t xml:space="preserve"> </w:t>
      </w:r>
      <w:r>
        <w:t>stečajni</w:t>
      </w:r>
      <w:r>
        <w:rPr>
          <w:spacing w:val="-16"/>
        </w:rPr>
        <w:t xml:space="preserve"> </w:t>
      </w:r>
      <w:r>
        <w:t>dužnik</w:t>
      </w:r>
      <w:r>
        <w:rPr>
          <w:spacing w:val="-15"/>
        </w:rPr>
        <w:t xml:space="preserve"> </w:t>
      </w:r>
      <w:r>
        <w:t>nije</w:t>
      </w:r>
      <w:r>
        <w:rPr>
          <w:spacing w:val="-15"/>
        </w:rPr>
        <w:t xml:space="preserve"> </w:t>
      </w:r>
      <w:r>
        <w:t>vlasnik</w:t>
      </w:r>
      <w:r>
        <w:rPr>
          <w:spacing w:val="-15"/>
        </w:rPr>
        <w:t xml:space="preserve"> </w:t>
      </w:r>
      <w:r>
        <w:t>bilo</w:t>
      </w:r>
      <w:r>
        <w:rPr>
          <w:spacing w:val="-16"/>
        </w:rPr>
        <w:t xml:space="preserve"> </w:t>
      </w:r>
      <w:r>
        <w:t>kakve</w:t>
      </w:r>
      <w:r>
        <w:rPr>
          <w:spacing w:val="-15"/>
        </w:rPr>
        <w:t xml:space="preserve"> </w:t>
      </w:r>
      <w:r>
        <w:t>druge</w:t>
      </w:r>
      <w:r>
        <w:rPr>
          <w:spacing w:val="-15"/>
        </w:rPr>
        <w:t xml:space="preserve"> </w:t>
      </w:r>
      <w:r>
        <w:t>materijalne</w:t>
      </w:r>
      <w:r>
        <w:rPr>
          <w:spacing w:val="-16"/>
        </w:rPr>
        <w:t xml:space="preserve"> </w:t>
      </w:r>
      <w:r>
        <w:t>imovine,</w:t>
      </w:r>
      <w:r>
        <w:rPr>
          <w:spacing w:val="-15"/>
        </w:rPr>
        <w:t xml:space="preserve"> </w:t>
      </w:r>
      <w:r>
        <w:t>nije</w:t>
      </w:r>
      <w:r>
        <w:rPr>
          <w:spacing w:val="-15"/>
        </w:rPr>
        <w:t xml:space="preserve"> </w:t>
      </w:r>
      <w:r>
        <w:t>došlo do preuzimanja u posjed iste od strane stečajnog</w:t>
      </w:r>
      <w:r>
        <w:rPr>
          <w:spacing w:val="-1"/>
        </w:rPr>
        <w:t xml:space="preserve"> </w:t>
      </w:r>
      <w:r>
        <w:t>upravitelja.</w:t>
      </w:r>
    </w:p>
    <w:p w:rsidR="006D3136" w:rsidP="006D3136" w:rsidRDefault="006D3136" w14:paraId="68EFECEE" w14:textId="4E7053B7">
      <w:pPr>
        <w:pStyle w:val="Tijeloteksta"/>
      </w:pPr>
    </w:p>
    <w:p w:rsidRPr="00064591" w:rsidR="006D3136" w:rsidP="006D3136" w:rsidRDefault="006D3136" w14:paraId="57615847" w14:textId="77777777">
      <w:pPr>
        <w:pStyle w:val="Odlomakpopisa"/>
        <w:widowControl w:val="false"/>
        <w:numPr>
          <w:ilvl w:val="1"/>
          <w:numId w:val="21"/>
        </w:numPr>
        <w:tabs>
          <w:tab w:val="left" w:pos="741"/>
        </w:tabs>
        <w:autoSpaceDE w:val="false"/>
        <w:autoSpaceDN w:val="false"/>
        <w:spacing w:after="0" w:line="240" w:lineRule="auto"/>
        <w:ind w:left="741" w:hanging="358"/>
        <w:contextualSpacing w:val="false"/>
        <w:rPr>
          <w:rFonts w:ascii="Arial" w:hAnsi="Arial" w:cs="Arial"/>
          <w:sz w:val="24"/>
          <w:szCs w:val="24"/>
        </w:rPr>
      </w:pPr>
      <w:r w:rsidRPr="00064591">
        <w:rPr>
          <w:rFonts w:ascii="Arial" w:hAnsi="Arial" w:cs="Arial"/>
          <w:sz w:val="24"/>
          <w:szCs w:val="24"/>
        </w:rPr>
        <w:t>NASTAVLJANJE</w:t>
      </w:r>
      <w:r w:rsidRPr="00064591">
        <w:rPr>
          <w:rFonts w:ascii="Arial" w:hAnsi="Arial" w:cs="Arial"/>
          <w:spacing w:val="-9"/>
          <w:sz w:val="24"/>
          <w:szCs w:val="24"/>
        </w:rPr>
        <w:t xml:space="preserve"> </w:t>
      </w:r>
      <w:r w:rsidRPr="00064591">
        <w:rPr>
          <w:rFonts w:ascii="Arial" w:hAnsi="Arial" w:cs="Arial"/>
          <w:sz w:val="24"/>
          <w:szCs w:val="24"/>
        </w:rPr>
        <w:t>POSLOVANJA</w:t>
      </w:r>
      <w:r w:rsidRPr="00064591">
        <w:rPr>
          <w:rFonts w:ascii="Arial" w:hAnsi="Arial" w:cs="Arial"/>
          <w:spacing w:val="-8"/>
          <w:sz w:val="24"/>
          <w:szCs w:val="24"/>
        </w:rPr>
        <w:t xml:space="preserve"> </w:t>
      </w:r>
      <w:r w:rsidRPr="00064591">
        <w:rPr>
          <w:rFonts w:ascii="Arial" w:hAnsi="Arial" w:cs="Arial"/>
          <w:sz w:val="24"/>
          <w:szCs w:val="24"/>
        </w:rPr>
        <w:t>STEČAJNOG</w:t>
      </w:r>
      <w:r w:rsidRPr="00064591">
        <w:rPr>
          <w:rFonts w:ascii="Arial" w:hAnsi="Arial" w:cs="Arial"/>
          <w:spacing w:val="-11"/>
          <w:sz w:val="24"/>
          <w:szCs w:val="24"/>
        </w:rPr>
        <w:t xml:space="preserve"> </w:t>
      </w:r>
      <w:r w:rsidRPr="00064591">
        <w:rPr>
          <w:rFonts w:ascii="Arial" w:hAnsi="Arial" w:cs="Arial"/>
          <w:spacing w:val="-2"/>
          <w:sz w:val="24"/>
          <w:szCs w:val="24"/>
        </w:rPr>
        <w:t>DUŽNIKA</w:t>
      </w:r>
    </w:p>
    <w:p w:rsidR="006D3136" w:rsidP="006D3136" w:rsidRDefault="006D3136" w14:paraId="4C847243" w14:textId="77777777">
      <w:pPr>
        <w:pStyle w:val="Tijeloteksta"/>
        <w:rPr>
          <w:i/>
        </w:rPr>
      </w:pPr>
    </w:p>
    <w:p w:rsidR="006D3136" w:rsidP="006D3136" w:rsidRDefault="006D3136" w14:paraId="10203F59" w14:textId="77777777">
      <w:pPr>
        <w:pStyle w:val="Tijeloteksta"/>
        <w:ind w:left="23" w:right="164"/>
      </w:pPr>
      <w:r>
        <w:t xml:space="preserve">U vrijeme nastupanja pravnih posljedica otvaranja stečajnog postupka nad Stečajnim dužnikom nije bilo zatečenih poslova čije je ispunjenje bilo potrebno da bi se spriječilo </w:t>
      </w:r>
      <w:r>
        <w:rPr>
          <w:spacing w:val="-2"/>
        </w:rPr>
        <w:t>nastupanje</w:t>
      </w:r>
      <w:r>
        <w:rPr>
          <w:spacing w:val="-8"/>
        </w:rPr>
        <w:t xml:space="preserve"> </w:t>
      </w:r>
      <w:r>
        <w:rPr>
          <w:spacing w:val="-2"/>
        </w:rPr>
        <w:t>štete</w:t>
      </w:r>
      <w:r>
        <w:rPr>
          <w:spacing w:val="-7"/>
        </w:rPr>
        <w:t xml:space="preserve"> </w:t>
      </w:r>
      <w:r>
        <w:rPr>
          <w:spacing w:val="-2"/>
        </w:rPr>
        <w:t>na</w:t>
      </w:r>
      <w:r>
        <w:rPr>
          <w:spacing w:val="-6"/>
        </w:rPr>
        <w:t xml:space="preserve"> </w:t>
      </w:r>
      <w:r>
        <w:rPr>
          <w:spacing w:val="-2"/>
        </w:rPr>
        <w:t>imovini</w:t>
      </w:r>
      <w:r>
        <w:rPr>
          <w:spacing w:val="-6"/>
        </w:rPr>
        <w:t xml:space="preserve"> </w:t>
      </w:r>
      <w:r>
        <w:rPr>
          <w:spacing w:val="-2"/>
        </w:rPr>
        <w:t>Stečajnog</w:t>
      </w:r>
      <w:r>
        <w:rPr>
          <w:spacing w:val="-8"/>
        </w:rPr>
        <w:t xml:space="preserve"> </w:t>
      </w:r>
      <w:r>
        <w:rPr>
          <w:spacing w:val="-2"/>
        </w:rPr>
        <w:t>dužnika</w:t>
      </w:r>
      <w:r>
        <w:rPr>
          <w:spacing w:val="-8"/>
        </w:rPr>
        <w:t xml:space="preserve"> </w:t>
      </w:r>
      <w:r>
        <w:rPr>
          <w:spacing w:val="-2"/>
        </w:rPr>
        <w:t>niti</w:t>
      </w:r>
      <w:r>
        <w:rPr>
          <w:spacing w:val="-6"/>
        </w:rPr>
        <w:t xml:space="preserve"> </w:t>
      </w:r>
      <w:r>
        <w:rPr>
          <w:spacing w:val="-2"/>
        </w:rPr>
        <w:t>onih</w:t>
      </w:r>
      <w:r>
        <w:rPr>
          <w:spacing w:val="-5"/>
        </w:rPr>
        <w:t xml:space="preserve"> </w:t>
      </w:r>
      <w:r>
        <w:rPr>
          <w:spacing w:val="-2"/>
        </w:rPr>
        <w:t>poslova</w:t>
      </w:r>
      <w:r>
        <w:rPr>
          <w:spacing w:val="-8"/>
        </w:rPr>
        <w:t xml:space="preserve"> </w:t>
      </w:r>
      <w:r>
        <w:rPr>
          <w:spacing w:val="-2"/>
        </w:rPr>
        <w:t>za</w:t>
      </w:r>
      <w:r>
        <w:rPr>
          <w:spacing w:val="-8"/>
        </w:rPr>
        <w:t xml:space="preserve"> </w:t>
      </w:r>
      <w:r>
        <w:rPr>
          <w:spacing w:val="-2"/>
        </w:rPr>
        <w:t>koje</w:t>
      </w:r>
      <w:r>
        <w:rPr>
          <w:spacing w:val="-8"/>
        </w:rPr>
        <w:t xml:space="preserve"> </w:t>
      </w:r>
      <w:r>
        <w:rPr>
          <w:spacing w:val="-2"/>
        </w:rPr>
        <w:t>bi</w:t>
      </w:r>
      <w:r>
        <w:rPr>
          <w:spacing w:val="-6"/>
        </w:rPr>
        <w:t xml:space="preserve"> </w:t>
      </w:r>
      <w:r>
        <w:rPr>
          <w:spacing w:val="-2"/>
        </w:rPr>
        <w:t>stečajni</w:t>
      </w:r>
      <w:r>
        <w:rPr>
          <w:spacing w:val="-6"/>
        </w:rPr>
        <w:t xml:space="preserve"> </w:t>
      </w:r>
      <w:r>
        <w:rPr>
          <w:spacing w:val="-2"/>
        </w:rPr>
        <w:t xml:space="preserve">upravitelj </w:t>
      </w:r>
      <w:r>
        <w:t>utvrdio da su korisni za stečajnu masu.</w:t>
      </w:r>
    </w:p>
    <w:p w:rsidR="006D3136" w:rsidP="006D3136" w:rsidRDefault="006D3136" w14:paraId="402AE5FD" w14:textId="77777777">
      <w:pPr>
        <w:pStyle w:val="Tijeloteksta"/>
        <w:spacing w:before="1"/>
      </w:pPr>
    </w:p>
    <w:p w:rsidR="006D3136" w:rsidP="006D3136" w:rsidRDefault="006D3136" w14:paraId="48C5FEA4" w14:textId="77777777">
      <w:pPr>
        <w:pStyle w:val="Tijeloteksta"/>
        <w:ind w:left="23" w:right="169"/>
      </w:pPr>
      <w:r>
        <w:t xml:space="preserve">U vrijeme nastupanja pravnih posljedica otvaranja stečajnog postupka nije bilo poslovnih </w:t>
      </w:r>
      <w:r>
        <w:rPr>
          <w:spacing w:val="-2"/>
        </w:rPr>
        <w:t>aktivnosti</w:t>
      </w:r>
      <w:r>
        <w:rPr>
          <w:spacing w:val="-11"/>
        </w:rPr>
        <w:t xml:space="preserve"> </w:t>
      </w:r>
      <w:r>
        <w:rPr>
          <w:spacing w:val="-2"/>
        </w:rPr>
        <w:t>Stečajnog</w:t>
      </w:r>
      <w:r>
        <w:rPr>
          <w:spacing w:val="-11"/>
        </w:rPr>
        <w:t xml:space="preserve"> </w:t>
      </w:r>
      <w:r>
        <w:rPr>
          <w:spacing w:val="-2"/>
        </w:rPr>
        <w:t>dužnika.</w:t>
      </w:r>
    </w:p>
    <w:p w:rsidR="006D3136" w:rsidP="006D3136" w:rsidRDefault="006D3136" w14:paraId="6EC6AA59" w14:textId="77777777">
      <w:pPr>
        <w:pStyle w:val="Tijeloteksta"/>
        <w:spacing w:before="252"/>
        <w:ind w:left="23" w:right="160"/>
      </w:pPr>
      <w:r>
        <w:rPr>
          <w:spacing w:val="-4"/>
        </w:rPr>
        <w:lastRenderedPageBreak/>
        <w:t>U</w:t>
      </w:r>
      <w:r>
        <w:rPr>
          <w:spacing w:val="-9"/>
        </w:rPr>
        <w:t xml:space="preserve"> </w:t>
      </w:r>
      <w:r>
        <w:rPr>
          <w:spacing w:val="-4"/>
        </w:rPr>
        <w:t>vrijeme</w:t>
      </w:r>
      <w:r>
        <w:rPr>
          <w:spacing w:val="-9"/>
        </w:rPr>
        <w:t xml:space="preserve"> </w:t>
      </w:r>
      <w:r>
        <w:rPr>
          <w:spacing w:val="-4"/>
        </w:rPr>
        <w:t>nastupanja</w:t>
      </w:r>
      <w:r>
        <w:rPr>
          <w:spacing w:val="-10"/>
        </w:rPr>
        <w:t xml:space="preserve"> </w:t>
      </w:r>
      <w:r>
        <w:rPr>
          <w:spacing w:val="-4"/>
        </w:rPr>
        <w:t>pravnih</w:t>
      </w:r>
      <w:r>
        <w:rPr>
          <w:spacing w:val="-8"/>
        </w:rPr>
        <w:t xml:space="preserve"> </w:t>
      </w:r>
      <w:r>
        <w:rPr>
          <w:spacing w:val="-4"/>
        </w:rPr>
        <w:t>posljedica</w:t>
      </w:r>
      <w:r>
        <w:rPr>
          <w:spacing w:val="-10"/>
        </w:rPr>
        <w:t xml:space="preserve"> </w:t>
      </w:r>
      <w:r>
        <w:rPr>
          <w:spacing w:val="-4"/>
        </w:rPr>
        <w:t>otvaranja</w:t>
      </w:r>
      <w:r>
        <w:rPr>
          <w:spacing w:val="-10"/>
        </w:rPr>
        <w:t xml:space="preserve"> </w:t>
      </w:r>
      <w:r>
        <w:rPr>
          <w:spacing w:val="-4"/>
        </w:rPr>
        <w:t>stečajnog</w:t>
      </w:r>
      <w:r>
        <w:rPr>
          <w:spacing w:val="-8"/>
        </w:rPr>
        <w:t xml:space="preserve"> </w:t>
      </w:r>
      <w:r>
        <w:rPr>
          <w:spacing w:val="-4"/>
        </w:rPr>
        <w:t>postupka</w:t>
      </w:r>
      <w:r>
        <w:rPr>
          <w:spacing w:val="-10"/>
        </w:rPr>
        <w:t xml:space="preserve"> </w:t>
      </w:r>
      <w:r>
        <w:rPr>
          <w:spacing w:val="-4"/>
        </w:rPr>
        <w:t>stečajni</w:t>
      </w:r>
      <w:r>
        <w:rPr>
          <w:spacing w:val="-8"/>
        </w:rPr>
        <w:t xml:space="preserve"> </w:t>
      </w:r>
      <w:r>
        <w:rPr>
          <w:spacing w:val="-4"/>
        </w:rPr>
        <w:t>dužnik</w:t>
      </w:r>
      <w:r>
        <w:rPr>
          <w:spacing w:val="-12"/>
        </w:rPr>
        <w:t xml:space="preserve"> </w:t>
      </w:r>
      <w:r>
        <w:rPr>
          <w:spacing w:val="-4"/>
        </w:rPr>
        <w:t>je</w:t>
      </w:r>
      <w:r>
        <w:rPr>
          <w:spacing w:val="-7"/>
        </w:rPr>
        <w:t xml:space="preserve"> </w:t>
      </w:r>
      <w:r>
        <w:rPr>
          <w:spacing w:val="-4"/>
        </w:rPr>
        <w:t xml:space="preserve">imao </w:t>
      </w:r>
      <w:r>
        <w:rPr>
          <w:spacing w:val="-2"/>
        </w:rPr>
        <w:t>jednog</w:t>
      </w:r>
      <w:r>
        <w:rPr>
          <w:spacing w:val="-13"/>
        </w:rPr>
        <w:t xml:space="preserve"> </w:t>
      </w:r>
      <w:r>
        <w:rPr>
          <w:spacing w:val="-2"/>
        </w:rPr>
        <w:t>zaposlenog</w:t>
      </w:r>
      <w:r>
        <w:rPr>
          <w:spacing w:val="-13"/>
        </w:rPr>
        <w:t xml:space="preserve"> </w:t>
      </w:r>
      <w:r>
        <w:rPr>
          <w:spacing w:val="-2"/>
        </w:rPr>
        <w:t>radnika,</w:t>
      </w:r>
      <w:r>
        <w:rPr>
          <w:spacing w:val="-10"/>
        </w:rPr>
        <w:t xml:space="preserve"> </w:t>
      </w:r>
      <w:r>
        <w:rPr>
          <w:spacing w:val="-2"/>
        </w:rPr>
        <w:t>SINIŠA</w:t>
      </w:r>
      <w:r>
        <w:rPr>
          <w:spacing w:val="-13"/>
        </w:rPr>
        <w:t xml:space="preserve"> </w:t>
      </w:r>
      <w:r>
        <w:rPr>
          <w:spacing w:val="-2"/>
        </w:rPr>
        <w:t>DAMJANIĆ,</w:t>
      </w:r>
      <w:r>
        <w:rPr>
          <w:spacing w:val="-11"/>
        </w:rPr>
        <w:t xml:space="preserve"> </w:t>
      </w:r>
      <w:r>
        <w:rPr>
          <w:spacing w:val="-2"/>
        </w:rPr>
        <w:t>OIB:</w:t>
      </w:r>
      <w:r>
        <w:rPr>
          <w:spacing w:val="-10"/>
        </w:rPr>
        <w:t xml:space="preserve"> </w:t>
      </w:r>
      <w:r>
        <w:rPr>
          <w:spacing w:val="-2"/>
        </w:rPr>
        <w:t>35221844761,</w:t>
      </w:r>
      <w:r>
        <w:rPr>
          <w:spacing w:val="-12"/>
        </w:rPr>
        <w:t xml:space="preserve"> </w:t>
      </w:r>
      <w:r>
        <w:rPr>
          <w:spacing w:val="-2"/>
        </w:rPr>
        <w:t>Zaprešić,</w:t>
      </w:r>
      <w:r>
        <w:rPr>
          <w:spacing w:val="-10"/>
        </w:rPr>
        <w:t xml:space="preserve"> </w:t>
      </w:r>
      <w:r>
        <w:rPr>
          <w:spacing w:val="-2"/>
        </w:rPr>
        <w:t>Ulica</w:t>
      </w:r>
      <w:r>
        <w:rPr>
          <w:spacing w:val="-10"/>
        </w:rPr>
        <w:t xml:space="preserve"> </w:t>
      </w:r>
      <w:r>
        <w:rPr>
          <w:spacing w:val="-2"/>
        </w:rPr>
        <w:t xml:space="preserve">Ksavera </w:t>
      </w:r>
      <w:r>
        <w:t>Šandora Đalskog 1.</w:t>
      </w:r>
    </w:p>
    <w:p w:rsidR="006D3136" w:rsidP="006D3136" w:rsidRDefault="006D3136" w14:paraId="56821131" w14:textId="77777777">
      <w:pPr>
        <w:pStyle w:val="Tijeloteksta"/>
        <w:spacing w:before="1"/>
      </w:pPr>
    </w:p>
    <w:p w:rsidR="006D3136" w:rsidP="006D3136" w:rsidRDefault="006D3136" w14:paraId="56DA5E30" w14:textId="77777777">
      <w:pPr>
        <w:pStyle w:val="Tijeloteksta"/>
        <w:ind w:left="23"/>
      </w:pPr>
      <w:r>
        <w:rPr>
          <w:spacing w:val="-4"/>
        </w:rPr>
        <w:t>Stečajni upravitelj</w:t>
      </w:r>
      <w:r>
        <w:rPr>
          <w:spacing w:val="-3"/>
        </w:rPr>
        <w:t xml:space="preserve"> </w:t>
      </w:r>
      <w:r>
        <w:rPr>
          <w:spacing w:val="-4"/>
        </w:rPr>
        <w:t>je</w:t>
      </w:r>
      <w:r>
        <w:rPr>
          <w:spacing w:val="-3"/>
        </w:rPr>
        <w:t xml:space="preserve"> </w:t>
      </w:r>
      <w:r>
        <w:rPr>
          <w:spacing w:val="-4"/>
        </w:rPr>
        <w:t>istome</w:t>
      </w:r>
      <w:r>
        <w:rPr>
          <w:spacing w:val="-3"/>
        </w:rPr>
        <w:t xml:space="preserve"> </w:t>
      </w:r>
      <w:r>
        <w:rPr>
          <w:spacing w:val="-4"/>
        </w:rPr>
        <w:t>otkazao ugovor o</w:t>
      </w:r>
      <w:r>
        <w:rPr>
          <w:spacing w:val="-5"/>
        </w:rPr>
        <w:t xml:space="preserve"> </w:t>
      </w:r>
      <w:r>
        <w:rPr>
          <w:spacing w:val="-4"/>
        </w:rPr>
        <w:t>radu</w:t>
      </w:r>
      <w:r>
        <w:rPr>
          <w:spacing w:val="-2"/>
        </w:rPr>
        <w:t xml:space="preserve"> </w:t>
      </w:r>
      <w:r>
        <w:rPr>
          <w:spacing w:val="-4"/>
        </w:rPr>
        <w:t>dana</w:t>
      </w:r>
      <w:r>
        <w:t xml:space="preserve"> </w:t>
      </w:r>
      <w:r>
        <w:rPr>
          <w:spacing w:val="-4"/>
        </w:rPr>
        <w:t>27.</w:t>
      </w:r>
      <w:r>
        <w:rPr>
          <w:spacing w:val="-1"/>
        </w:rPr>
        <w:t xml:space="preserve"> </w:t>
      </w:r>
      <w:r>
        <w:rPr>
          <w:spacing w:val="-4"/>
        </w:rPr>
        <w:t>ožujka</w:t>
      </w:r>
      <w:r>
        <w:rPr>
          <w:spacing w:val="-5"/>
        </w:rPr>
        <w:t xml:space="preserve"> </w:t>
      </w:r>
      <w:r>
        <w:rPr>
          <w:spacing w:val="-4"/>
        </w:rPr>
        <w:t>2025.</w:t>
      </w:r>
      <w:r>
        <w:rPr>
          <w:spacing w:val="-6"/>
        </w:rPr>
        <w:t xml:space="preserve"> </w:t>
      </w:r>
      <w:r>
        <w:rPr>
          <w:spacing w:val="-4"/>
        </w:rPr>
        <w:t>godine.</w:t>
      </w:r>
    </w:p>
    <w:p w:rsidR="00AC5CA9" w:rsidP="006D3136" w:rsidRDefault="00AC5CA9" w14:paraId="4E258042" w14:textId="31D1B65C">
      <w:pPr>
        <w:pStyle w:val="Tijeloteksta"/>
        <w:spacing w:before="252"/>
      </w:pPr>
    </w:p>
    <w:p w:rsidRPr="00064591" w:rsidR="006D3136" w:rsidP="006D3136" w:rsidRDefault="006D3136" w14:paraId="79DD744B" w14:textId="77777777">
      <w:pPr>
        <w:pStyle w:val="Odlomakpopisa"/>
        <w:widowControl w:val="false"/>
        <w:numPr>
          <w:ilvl w:val="1"/>
          <w:numId w:val="21"/>
        </w:numPr>
        <w:tabs>
          <w:tab w:val="left" w:pos="742"/>
        </w:tabs>
        <w:autoSpaceDE w:val="false"/>
        <w:autoSpaceDN w:val="false"/>
        <w:spacing w:before="1" w:after="0" w:line="240" w:lineRule="auto"/>
        <w:ind w:left="742" w:hanging="359"/>
        <w:contextualSpacing w:val="false"/>
        <w:rPr>
          <w:rFonts w:ascii="Arial" w:hAnsi="Arial" w:cs="Arial"/>
          <w:sz w:val="24"/>
          <w:szCs w:val="24"/>
        </w:rPr>
      </w:pPr>
      <w:r w:rsidRPr="00064591">
        <w:rPr>
          <w:rFonts w:ascii="Arial" w:hAnsi="Arial" w:cs="Arial"/>
          <w:sz w:val="24"/>
          <w:szCs w:val="24"/>
        </w:rPr>
        <w:t>IZRADA</w:t>
      </w:r>
      <w:r w:rsidRPr="00064591">
        <w:rPr>
          <w:rFonts w:ascii="Arial" w:hAnsi="Arial" w:cs="Arial"/>
          <w:spacing w:val="-6"/>
          <w:sz w:val="24"/>
          <w:szCs w:val="24"/>
        </w:rPr>
        <w:t xml:space="preserve"> </w:t>
      </w:r>
      <w:r w:rsidRPr="00064591">
        <w:rPr>
          <w:rFonts w:ascii="Arial" w:hAnsi="Arial" w:cs="Arial"/>
          <w:sz w:val="24"/>
          <w:szCs w:val="24"/>
        </w:rPr>
        <w:t>PEČATA</w:t>
      </w:r>
      <w:r w:rsidRPr="00064591">
        <w:rPr>
          <w:rFonts w:ascii="Arial" w:hAnsi="Arial" w:cs="Arial"/>
          <w:spacing w:val="-6"/>
          <w:sz w:val="24"/>
          <w:szCs w:val="24"/>
        </w:rPr>
        <w:t xml:space="preserve"> </w:t>
      </w:r>
      <w:r w:rsidRPr="00064591">
        <w:rPr>
          <w:rFonts w:ascii="Arial" w:hAnsi="Arial" w:cs="Arial"/>
          <w:sz w:val="24"/>
          <w:szCs w:val="24"/>
        </w:rPr>
        <w:t>I</w:t>
      </w:r>
      <w:r w:rsidRPr="00064591">
        <w:rPr>
          <w:rFonts w:ascii="Arial" w:hAnsi="Arial" w:cs="Arial"/>
          <w:spacing w:val="-4"/>
          <w:sz w:val="24"/>
          <w:szCs w:val="24"/>
        </w:rPr>
        <w:t xml:space="preserve"> </w:t>
      </w:r>
      <w:r w:rsidRPr="00064591">
        <w:rPr>
          <w:rFonts w:ascii="Arial" w:hAnsi="Arial" w:cs="Arial"/>
          <w:sz w:val="24"/>
          <w:szCs w:val="24"/>
        </w:rPr>
        <w:t>PROMJENA</w:t>
      </w:r>
      <w:r w:rsidRPr="00064591">
        <w:rPr>
          <w:rFonts w:ascii="Arial" w:hAnsi="Arial" w:cs="Arial"/>
          <w:spacing w:val="-6"/>
          <w:sz w:val="24"/>
          <w:szCs w:val="24"/>
        </w:rPr>
        <w:t xml:space="preserve"> </w:t>
      </w:r>
      <w:r w:rsidRPr="00064591">
        <w:rPr>
          <w:rFonts w:ascii="Arial" w:hAnsi="Arial" w:cs="Arial"/>
          <w:sz w:val="24"/>
          <w:szCs w:val="24"/>
        </w:rPr>
        <w:t>PODATAKA</w:t>
      </w:r>
      <w:r w:rsidRPr="00064591">
        <w:rPr>
          <w:rFonts w:ascii="Arial" w:hAnsi="Arial" w:cs="Arial"/>
          <w:spacing w:val="-5"/>
          <w:sz w:val="24"/>
          <w:szCs w:val="24"/>
        </w:rPr>
        <w:t xml:space="preserve"> </w:t>
      </w:r>
      <w:r w:rsidRPr="00064591">
        <w:rPr>
          <w:rFonts w:ascii="Arial" w:hAnsi="Arial" w:cs="Arial"/>
          <w:sz w:val="24"/>
          <w:szCs w:val="24"/>
        </w:rPr>
        <w:t>U</w:t>
      </w:r>
      <w:r w:rsidRPr="00064591">
        <w:rPr>
          <w:rFonts w:ascii="Arial" w:hAnsi="Arial" w:cs="Arial"/>
          <w:spacing w:val="-5"/>
          <w:sz w:val="24"/>
          <w:szCs w:val="24"/>
        </w:rPr>
        <w:t xml:space="preserve"> </w:t>
      </w:r>
      <w:r w:rsidRPr="00064591">
        <w:rPr>
          <w:rFonts w:ascii="Arial" w:hAnsi="Arial" w:cs="Arial"/>
          <w:sz w:val="24"/>
          <w:szCs w:val="24"/>
        </w:rPr>
        <w:t>DZSS-</w:t>
      </w:r>
      <w:r w:rsidRPr="00064591">
        <w:rPr>
          <w:rFonts w:ascii="Arial" w:hAnsi="Arial" w:cs="Arial"/>
          <w:spacing w:val="-10"/>
          <w:sz w:val="24"/>
          <w:szCs w:val="24"/>
        </w:rPr>
        <w:t>u</w:t>
      </w:r>
    </w:p>
    <w:p w:rsidR="006D3136" w:rsidP="006D3136" w:rsidRDefault="006D3136" w14:paraId="3FC35396" w14:textId="77777777">
      <w:pPr>
        <w:pStyle w:val="Tijeloteksta"/>
        <w:rPr>
          <w:i/>
        </w:rPr>
      </w:pPr>
    </w:p>
    <w:p w:rsidR="006D3136" w:rsidP="006D3136" w:rsidRDefault="006D3136" w14:paraId="436A8286" w14:textId="77777777">
      <w:pPr>
        <w:pStyle w:val="Tijeloteksta"/>
        <w:ind w:left="23" w:right="162"/>
      </w:pPr>
      <w:r>
        <w:t>Stečajni</w:t>
      </w:r>
      <w:r>
        <w:rPr>
          <w:spacing w:val="-7"/>
        </w:rPr>
        <w:t xml:space="preserve"> </w:t>
      </w:r>
      <w:r>
        <w:t>upravitelj</w:t>
      </w:r>
      <w:r>
        <w:rPr>
          <w:spacing w:val="-7"/>
        </w:rPr>
        <w:t xml:space="preserve"> </w:t>
      </w:r>
      <w:r>
        <w:t>je</w:t>
      </w:r>
      <w:r>
        <w:rPr>
          <w:spacing w:val="-6"/>
        </w:rPr>
        <w:t xml:space="preserve"> </w:t>
      </w:r>
      <w:r>
        <w:t>Stečajnom</w:t>
      </w:r>
      <w:r>
        <w:rPr>
          <w:spacing w:val="-7"/>
        </w:rPr>
        <w:t xml:space="preserve"> </w:t>
      </w:r>
      <w:r>
        <w:t>dužniku</w:t>
      </w:r>
      <w:r>
        <w:rPr>
          <w:spacing w:val="-6"/>
        </w:rPr>
        <w:t xml:space="preserve"> </w:t>
      </w:r>
      <w:r>
        <w:t>izradio</w:t>
      </w:r>
      <w:r>
        <w:rPr>
          <w:spacing w:val="-6"/>
        </w:rPr>
        <w:t xml:space="preserve"> </w:t>
      </w:r>
      <w:r>
        <w:t>novi</w:t>
      </w:r>
      <w:r>
        <w:rPr>
          <w:spacing w:val="-7"/>
        </w:rPr>
        <w:t xml:space="preserve"> </w:t>
      </w:r>
      <w:r>
        <w:t>pečat</w:t>
      </w:r>
      <w:r>
        <w:rPr>
          <w:spacing w:val="-6"/>
        </w:rPr>
        <w:t xml:space="preserve"> </w:t>
      </w:r>
      <w:r>
        <w:t>usklađen</w:t>
      </w:r>
      <w:r>
        <w:rPr>
          <w:spacing w:val="-8"/>
        </w:rPr>
        <w:t xml:space="preserve"> </w:t>
      </w:r>
      <w:r>
        <w:t>s</w:t>
      </w:r>
      <w:r>
        <w:rPr>
          <w:spacing w:val="-7"/>
        </w:rPr>
        <w:t xml:space="preserve"> </w:t>
      </w:r>
      <w:r>
        <w:t>promjenom</w:t>
      </w:r>
      <w:r>
        <w:rPr>
          <w:spacing w:val="-7"/>
        </w:rPr>
        <w:t xml:space="preserve"> </w:t>
      </w:r>
      <w:r>
        <w:t xml:space="preserve">tvrtke </w:t>
      </w:r>
      <w:r>
        <w:rPr>
          <w:spacing w:val="-2"/>
        </w:rPr>
        <w:t>Stečajnog</w:t>
      </w:r>
      <w:r>
        <w:rPr>
          <w:spacing w:val="-10"/>
        </w:rPr>
        <w:t xml:space="preserve"> </w:t>
      </w:r>
      <w:r>
        <w:rPr>
          <w:spacing w:val="-2"/>
        </w:rPr>
        <w:t>dužnika</w:t>
      </w:r>
      <w:r>
        <w:rPr>
          <w:spacing w:val="-8"/>
        </w:rPr>
        <w:t xml:space="preserve"> </w:t>
      </w:r>
      <w:r>
        <w:rPr>
          <w:spacing w:val="-2"/>
        </w:rPr>
        <w:t>uslijed</w:t>
      </w:r>
      <w:r>
        <w:rPr>
          <w:spacing w:val="-8"/>
        </w:rPr>
        <w:t xml:space="preserve"> </w:t>
      </w:r>
      <w:r>
        <w:rPr>
          <w:spacing w:val="-2"/>
        </w:rPr>
        <w:t>nastupanja</w:t>
      </w:r>
      <w:r>
        <w:rPr>
          <w:spacing w:val="-10"/>
        </w:rPr>
        <w:t xml:space="preserve"> </w:t>
      </w:r>
      <w:r>
        <w:rPr>
          <w:spacing w:val="-2"/>
        </w:rPr>
        <w:t>pravnih</w:t>
      </w:r>
      <w:r>
        <w:rPr>
          <w:spacing w:val="-8"/>
        </w:rPr>
        <w:t xml:space="preserve"> </w:t>
      </w:r>
      <w:r>
        <w:rPr>
          <w:spacing w:val="-2"/>
        </w:rPr>
        <w:t>posljedica</w:t>
      </w:r>
      <w:r>
        <w:rPr>
          <w:spacing w:val="-8"/>
        </w:rPr>
        <w:t xml:space="preserve"> </w:t>
      </w:r>
      <w:r>
        <w:rPr>
          <w:spacing w:val="-2"/>
        </w:rPr>
        <w:t>otvaranja</w:t>
      </w:r>
      <w:r>
        <w:rPr>
          <w:spacing w:val="-8"/>
        </w:rPr>
        <w:t xml:space="preserve"> </w:t>
      </w:r>
      <w:r>
        <w:rPr>
          <w:spacing w:val="-2"/>
        </w:rPr>
        <w:t>stečajnog</w:t>
      </w:r>
      <w:r>
        <w:rPr>
          <w:spacing w:val="-8"/>
        </w:rPr>
        <w:t xml:space="preserve"> </w:t>
      </w:r>
      <w:r>
        <w:rPr>
          <w:spacing w:val="-2"/>
        </w:rPr>
        <w:t>postupka.</w:t>
      </w:r>
    </w:p>
    <w:p w:rsidR="006D3136" w:rsidP="006D3136" w:rsidRDefault="006D3136" w14:paraId="694FD91D" w14:textId="77777777">
      <w:pPr>
        <w:pStyle w:val="Tijeloteksta"/>
        <w:spacing w:before="82" w:line="252" w:lineRule="exact"/>
        <w:ind w:left="23"/>
      </w:pPr>
      <w:r>
        <w:rPr>
          <w:spacing w:val="-2"/>
        </w:rPr>
        <w:t>Novi</w:t>
      </w:r>
      <w:r>
        <w:rPr>
          <w:spacing w:val="21"/>
        </w:rPr>
        <w:t xml:space="preserve"> </w:t>
      </w:r>
      <w:r>
        <w:rPr>
          <w:spacing w:val="-2"/>
        </w:rPr>
        <w:t>pečat</w:t>
      </w:r>
      <w:r>
        <w:rPr>
          <w:spacing w:val="22"/>
        </w:rPr>
        <w:t xml:space="preserve"> </w:t>
      </w:r>
      <w:r>
        <w:rPr>
          <w:spacing w:val="-2"/>
        </w:rPr>
        <w:t>ima</w:t>
      </w:r>
      <w:r>
        <w:rPr>
          <w:spacing w:val="22"/>
        </w:rPr>
        <w:t xml:space="preserve"> </w:t>
      </w:r>
      <w:r>
        <w:rPr>
          <w:spacing w:val="-2"/>
        </w:rPr>
        <w:t>označenu</w:t>
      </w:r>
      <w:r>
        <w:rPr>
          <w:spacing w:val="21"/>
        </w:rPr>
        <w:t xml:space="preserve"> </w:t>
      </w:r>
      <w:r>
        <w:rPr>
          <w:spacing w:val="-2"/>
        </w:rPr>
        <w:t>skraćenu</w:t>
      </w:r>
      <w:r>
        <w:rPr>
          <w:spacing w:val="20"/>
        </w:rPr>
        <w:t xml:space="preserve"> </w:t>
      </w:r>
      <w:r>
        <w:rPr>
          <w:spacing w:val="-2"/>
        </w:rPr>
        <w:t>tvrtku</w:t>
      </w:r>
      <w:r>
        <w:rPr>
          <w:spacing w:val="22"/>
        </w:rPr>
        <w:t xml:space="preserve"> </w:t>
      </w:r>
      <w:r>
        <w:rPr>
          <w:spacing w:val="-2"/>
        </w:rPr>
        <w:t>Stečajnog</w:t>
      </w:r>
      <w:r>
        <w:rPr>
          <w:spacing w:val="22"/>
        </w:rPr>
        <w:t xml:space="preserve"> </w:t>
      </w:r>
      <w:r>
        <w:rPr>
          <w:spacing w:val="-2"/>
        </w:rPr>
        <w:t>dužnika,</w:t>
      </w:r>
      <w:r>
        <w:rPr>
          <w:spacing w:val="22"/>
        </w:rPr>
        <w:t xml:space="preserve"> </w:t>
      </w:r>
      <w:r>
        <w:rPr>
          <w:spacing w:val="-2"/>
        </w:rPr>
        <w:t>adresu</w:t>
      </w:r>
      <w:r>
        <w:rPr>
          <w:spacing w:val="20"/>
        </w:rPr>
        <w:t xml:space="preserve"> </w:t>
      </w:r>
      <w:r>
        <w:rPr>
          <w:spacing w:val="-2"/>
        </w:rPr>
        <w:t>sjedišta</w:t>
      </w:r>
      <w:r>
        <w:rPr>
          <w:spacing w:val="21"/>
        </w:rPr>
        <w:t xml:space="preserve"> </w:t>
      </w:r>
      <w:r>
        <w:rPr>
          <w:spacing w:val="-2"/>
        </w:rPr>
        <w:t>i</w:t>
      </w:r>
      <w:r>
        <w:rPr>
          <w:spacing w:val="21"/>
        </w:rPr>
        <w:t xml:space="preserve"> </w:t>
      </w:r>
      <w:r>
        <w:rPr>
          <w:spacing w:val="-2"/>
        </w:rPr>
        <w:t>osobni</w:t>
      </w:r>
    </w:p>
    <w:p w:rsidR="006D3136" w:rsidP="006D3136" w:rsidRDefault="006D3136" w14:paraId="37491FBA" w14:textId="77777777">
      <w:pPr>
        <w:pStyle w:val="Tijeloteksta"/>
        <w:spacing w:line="252" w:lineRule="exact"/>
        <w:ind w:left="23"/>
      </w:pPr>
      <w:r>
        <w:t>identifikacijski</w:t>
      </w:r>
      <w:r>
        <w:rPr>
          <w:spacing w:val="-7"/>
        </w:rPr>
        <w:t xml:space="preserve"> </w:t>
      </w:r>
      <w:r>
        <w:t>broj</w:t>
      </w:r>
      <w:r>
        <w:rPr>
          <w:spacing w:val="-7"/>
        </w:rPr>
        <w:t xml:space="preserve"> </w:t>
      </w:r>
      <w:r>
        <w:t>te</w:t>
      </w:r>
      <w:r>
        <w:rPr>
          <w:spacing w:val="-8"/>
        </w:rPr>
        <w:t xml:space="preserve"> </w:t>
      </w:r>
      <w:r>
        <w:rPr>
          <w:spacing w:val="-2"/>
        </w:rPr>
        <w:t>glasi.</w:t>
      </w:r>
    </w:p>
    <w:p w:rsidR="006D3136" w:rsidP="006D3136" w:rsidRDefault="006D3136" w14:paraId="0B52F585" w14:textId="77777777">
      <w:pPr>
        <w:pStyle w:val="Tijeloteksta"/>
      </w:pPr>
    </w:p>
    <w:p w:rsidR="006D3136" w:rsidP="006D3136" w:rsidRDefault="006D3136" w14:paraId="08A1A5B8" w14:textId="77777777">
      <w:pPr>
        <w:ind w:left="23"/>
        <w:jc w:val="both"/>
        <w:rPr>
          <w:rFonts w:ascii="Arial" w:hAnsi="Arial"/>
          <w:i/>
        </w:rPr>
      </w:pPr>
      <w:r>
        <w:rPr>
          <w:rFonts w:ascii="Arial" w:hAnsi="Arial"/>
          <w:i/>
          <w:sz w:val="22"/>
        </w:rPr>
        <w:t>„ROTO</w:t>
      </w:r>
      <w:r>
        <w:rPr>
          <w:rFonts w:ascii="Arial" w:hAnsi="Arial"/>
          <w:i/>
          <w:spacing w:val="-13"/>
          <w:sz w:val="22"/>
        </w:rPr>
        <w:t xml:space="preserve"> </w:t>
      </w:r>
      <w:r>
        <w:rPr>
          <w:rFonts w:ascii="Arial" w:hAnsi="Arial"/>
          <w:i/>
          <w:sz w:val="22"/>
        </w:rPr>
        <w:t>DISTRIBUCIJA</w:t>
      </w:r>
      <w:r>
        <w:rPr>
          <w:rFonts w:ascii="Arial" w:hAnsi="Arial"/>
          <w:i/>
          <w:spacing w:val="-12"/>
          <w:sz w:val="22"/>
        </w:rPr>
        <w:t xml:space="preserve"> </w:t>
      </w:r>
      <w:r>
        <w:rPr>
          <w:rFonts w:ascii="Arial" w:hAnsi="Arial"/>
          <w:i/>
          <w:sz w:val="22"/>
        </w:rPr>
        <w:t>d.o.o.</w:t>
      </w:r>
      <w:r>
        <w:rPr>
          <w:rFonts w:ascii="Arial" w:hAnsi="Arial"/>
          <w:i/>
          <w:spacing w:val="-11"/>
          <w:sz w:val="22"/>
        </w:rPr>
        <w:t xml:space="preserve"> </w:t>
      </w:r>
      <w:r>
        <w:rPr>
          <w:rFonts w:ascii="Arial" w:hAnsi="Arial"/>
          <w:i/>
          <w:sz w:val="22"/>
        </w:rPr>
        <w:t>u</w:t>
      </w:r>
      <w:r>
        <w:rPr>
          <w:rFonts w:ascii="Arial" w:hAnsi="Arial"/>
          <w:i/>
          <w:spacing w:val="-12"/>
          <w:sz w:val="22"/>
        </w:rPr>
        <w:t xml:space="preserve"> </w:t>
      </w:r>
      <w:r>
        <w:rPr>
          <w:rFonts w:ascii="Arial" w:hAnsi="Arial"/>
          <w:i/>
          <w:sz w:val="22"/>
        </w:rPr>
        <w:t>stečaju,</w:t>
      </w:r>
      <w:r>
        <w:rPr>
          <w:rFonts w:ascii="Arial" w:hAnsi="Arial"/>
          <w:i/>
          <w:spacing w:val="-11"/>
          <w:sz w:val="22"/>
        </w:rPr>
        <w:t xml:space="preserve"> </w:t>
      </w:r>
      <w:r>
        <w:rPr>
          <w:rFonts w:ascii="Arial" w:hAnsi="Arial"/>
          <w:i/>
          <w:sz w:val="22"/>
        </w:rPr>
        <w:t>Sesvete,</w:t>
      </w:r>
      <w:r>
        <w:rPr>
          <w:rFonts w:ascii="Arial" w:hAnsi="Arial"/>
          <w:i/>
          <w:spacing w:val="-13"/>
          <w:sz w:val="22"/>
        </w:rPr>
        <w:t xml:space="preserve"> </w:t>
      </w:r>
      <w:r>
        <w:rPr>
          <w:rFonts w:ascii="Arial" w:hAnsi="Arial"/>
          <w:i/>
          <w:sz w:val="22"/>
        </w:rPr>
        <w:t>Zagrebačka</w:t>
      </w:r>
      <w:r>
        <w:rPr>
          <w:rFonts w:ascii="Arial" w:hAnsi="Arial"/>
          <w:i/>
          <w:spacing w:val="-13"/>
          <w:sz w:val="22"/>
        </w:rPr>
        <w:t xml:space="preserve"> </w:t>
      </w:r>
      <w:r>
        <w:rPr>
          <w:rFonts w:ascii="Arial" w:hAnsi="Arial"/>
          <w:i/>
          <w:sz w:val="22"/>
        </w:rPr>
        <w:t>cesta</w:t>
      </w:r>
      <w:r>
        <w:rPr>
          <w:rFonts w:ascii="Arial" w:hAnsi="Arial"/>
          <w:i/>
          <w:spacing w:val="-12"/>
          <w:sz w:val="22"/>
        </w:rPr>
        <w:t xml:space="preserve"> </w:t>
      </w:r>
      <w:r>
        <w:rPr>
          <w:rFonts w:ascii="Arial" w:hAnsi="Arial"/>
          <w:i/>
          <w:sz w:val="22"/>
        </w:rPr>
        <w:t>138,</w:t>
      </w:r>
      <w:r>
        <w:rPr>
          <w:rFonts w:ascii="Arial" w:hAnsi="Arial"/>
          <w:i/>
          <w:spacing w:val="-14"/>
          <w:sz w:val="22"/>
        </w:rPr>
        <w:t xml:space="preserve"> </w:t>
      </w:r>
      <w:r>
        <w:rPr>
          <w:rFonts w:ascii="Arial" w:hAnsi="Arial"/>
          <w:i/>
          <w:sz w:val="22"/>
        </w:rPr>
        <w:t>OIB:</w:t>
      </w:r>
      <w:r>
        <w:rPr>
          <w:rFonts w:ascii="Arial" w:hAnsi="Arial"/>
          <w:i/>
          <w:spacing w:val="-10"/>
          <w:sz w:val="22"/>
        </w:rPr>
        <w:t xml:space="preserve"> </w:t>
      </w:r>
      <w:r>
        <w:rPr>
          <w:rFonts w:ascii="Arial" w:hAnsi="Arial"/>
          <w:i/>
          <w:spacing w:val="-2"/>
          <w:sz w:val="22"/>
        </w:rPr>
        <w:t>30523905673“</w:t>
      </w:r>
    </w:p>
    <w:p w:rsidR="006D3136" w:rsidP="006D3136" w:rsidRDefault="006D3136" w14:paraId="3C5F3260" w14:textId="77777777">
      <w:pPr>
        <w:pStyle w:val="Tijeloteksta"/>
        <w:rPr>
          <w:i/>
        </w:rPr>
      </w:pPr>
    </w:p>
    <w:p w:rsidR="006D3136" w:rsidP="006D3136" w:rsidRDefault="006D3136" w14:paraId="2B1C5EFF" w14:textId="77777777">
      <w:pPr>
        <w:pStyle w:val="Tijeloteksta"/>
        <w:spacing w:before="1"/>
        <w:ind w:left="23" w:right="164"/>
      </w:pPr>
      <w:r>
        <w:t>Stečajni</w:t>
      </w:r>
      <w:r>
        <w:rPr>
          <w:spacing w:val="-14"/>
        </w:rPr>
        <w:t xml:space="preserve"> </w:t>
      </w:r>
      <w:r>
        <w:t>upravitelj</w:t>
      </w:r>
      <w:r>
        <w:rPr>
          <w:spacing w:val="-15"/>
        </w:rPr>
        <w:t xml:space="preserve"> </w:t>
      </w:r>
      <w:r>
        <w:t>je</w:t>
      </w:r>
      <w:r>
        <w:rPr>
          <w:spacing w:val="-13"/>
        </w:rPr>
        <w:t xml:space="preserve"> </w:t>
      </w:r>
      <w:r>
        <w:t>ujedno</w:t>
      </w:r>
      <w:r>
        <w:rPr>
          <w:spacing w:val="-13"/>
        </w:rPr>
        <w:t xml:space="preserve"> </w:t>
      </w:r>
      <w:r>
        <w:t>izvršio</w:t>
      </w:r>
      <w:r>
        <w:rPr>
          <w:spacing w:val="-13"/>
        </w:rPr>
        <w:t xml:space="preserve"> </w:t>
      </w:r>
      <w:r>
        <w:t>prijave</w:t>
      </w:r>
      <w:r>
        <w:rPr>
          <w:spacing w:val="-14"/>
        </w:rPr>
        <w:t xml:space="preserve"> </w:t>
      </w:r>
      <w:r>
        <w:t>promjene</w:t>
      </w:r>
      <w:r>
        <w:rPr>
          <w:spacing w:val="-13"/>
        </w:rPr>
        <w:t xml:space="preserve"> </w:t>
      </w:r>
      <w:r>
        <w:t>tvrtke</w:t>
      </w:r>
      <w:r>
        <w:rPr>
          <w:spacing w:val="-14"/>
        </w:rPr>
        <w:t xml:space="preserve"> </w:t>
      </w:r>
      <w:r>
        <w:t>društva</w:t>
      </w:r>
      <w:r>
        <w:rPr>
          <w:spacing w:val="-14"/>
        </w:rPr>
        <w:t xml:space="preserve"> </w:t>
      </w:r>
      <w:r>
        <w:t>nastale</w:t>
      </w:r>
      <w:r>
        <w:rPr>
          <w:spacing w:val="-14"/>
        </w:rPr>
        <w:t xml:space="preserve"> </w:t>
      </w:r>
      <w:r>
        <w:t>uslijed</w:t>
      </w:r>
      <w:r>
        <w:rPr>
          <w:spacing w:val="-13"/>
        </w:rPr>
        <w:t xml:space="preserve"> </w:t>
      </w:r>
      <w:r>
        <w:t>nastupanja pravnih</w:t>
      </w:r>
      <w:r>
        <w:rPr>
          <w:spacing w:val="-16"/>
        </w:rPr>
        <w:t xml:space="preserve"> </w:t>
      </w:r>
      <w:r>
        <w:t>posljedica</w:t>
      </w:r>
      <w:r>
        <w:rPr>
          <w:spacing w:val="-15"/>
        </w:rPr>
        <w:t xml:space="preserve"> </w:t>
      </w:r>
      <w:r>
        <w:t>otvaranja</w:t>
      </w:r>
      <w:r>
        <w:rPr>
          <w:spacing w:val="-15"/>
        </w:rPr>
        <w:t xml:space="preserve"> </w:t>
      </w:r>
      <w:r>
        <w:t>stečajnog</w:t>
      </w:r>
      <w:r>
        <w:rPr>
          <w:spacing w:val="-16"/>
        </w:rPr>
        <w:t xml:space="preserve"> </w:t>
      </w:r>
      <w:r>
        <w:t>postupka</w:t>
      </w:r>
      <w:r>
        <w:rPr>
          <w:spacing w:val="-15"/>
        </w:rPr>
        <w:t xml:space="preserve"> </w:t>
      </w:r>
      <w:r>
        <w:t>pri</w:t>
      </w:r>
      <w:r>
        <w:rPr>
          <w:spacing w:val="-15"/>
        </w:rPr>
        <w:t xml:space="preserve"> </w:t>
      </w:r>
      <w:r>
        <w:t>DRŽAVNOM</w:t>
      </w:r>
      <w:r>
        <w:rPr>
          <w:spacing w:val="-15"/>
        </w:rPr>
        <w:t xml:space="preserve"> </w:t>
      </w:r>
      <w:r>
        <w:t>ZAVODU</w:t>
      </w:r>
      <w:r>
        <w:rPr>
          <w:spacing w:val="-16"/>
        </w:rPr>
        <w:t xml:space="preserve"> </w:t>
      </w:r>
      <w:r>
        <w:t>ZA</w:t>
      </w:r>
      <w:r>
        <w:rPr>
          <w:spacing w:val="-15"/>
        </w:rPr>
        <w:t xml:space="preserve"> </w:t>
      </w:r>
      <w:r>
        <w:t>STATISTIKU te</w:t>
      </w:r>
      <w:r>
        <w:rPr>
          <w:spacing w:val="-16"/>
        </w:rPr>
        <w:t xml:space="preserve"> </w:t>
      </w:r>
      <w:r>
        <w:t>je</w:t>
      </w:r>
      <w:r>
        <w:rPr>
          <w:spacing w:val="-15"/>
        </w:rPr>
        <w:t xml:space="preserve"> </w:t>
      </w:r>
      <w:r>
        <w:t>Stečajnom</w:t>
      </w:r>
      <w:r>
        <w:rPr>
          <w:spacing w:val="-15"/>
        </w:rPr>
        <w:t xml:space="preserve"> </w:t>
      </w:r>
      <w:r>
        <w:t>dužniku</w:t>
      </w:r>
      <w:r>
        <w:rPr>
          <w:spacing w:val="-16"/>
        </w:rPr>
        <w:t xml:space="preserve"> </w:t>
      </w:r>
      <w:r>
        <w:t>izdan</w:t>
      </w:r>
      <w:r>
        <w:rPr>
          <w:spacing w:val="-15"/>
        </w:rPr>
        <w:t xml:space="preserve"> </w:t>
      </w:r>
      <w:r>
        <w:t>novi</w:t>
      </w:r>
      <w:r>
        <w:rPr>
          <w:spacing w:val="-15"/>
        </w:rPr>
        <w:t xml:space="preserve"> </w:t>
      </w:r>
      <w:r>
        <w:t>NKD</w:t>
      </w:r>
      <w:r>
        <w:rPr>
          <w:spacing w:val="-15"/>
        </w:rPr>
        <w:t xml:space="preserve"> </w:t>
      </w:r>
      <w:r>
        <w:t>obrazac</w:t>
      </w:r>
      <w:r>
        <w:rPr>
          <w:spacing w:val="-16"/>
        </w:rPr>
        <w:t xml:space="preserve"> </w:t>
      </w:r>
      <w:r>
        <w:t>usklađen</w:t>
      </w:r>
      <w:r>
        <w:rPr>
          <w:spacing w:val="-15"/>
        </w:rPr>
        <w:t xml:space="preserve"> </w:t>
      </w:r>
      <w:r>
        <w:t>s</w:t>
      </w:r>
      <w:r>
        <w:rPr>
          <w:spacing w:val="-15"/>
        </w:rPr>
        <w:t xml:space="preserve"> </w:t>
      </w:r>
      <w:r>
        <w:t>opisanom</w:t>
      </w:r>
      <w:r>
        <w:rPr>
          <w:spacing w:val="-16"/>
        </w:rPr>
        <w:t xml:space="preserve"> </w:t>
      </w:r>
      <w:r>
        <w:t>promjenom.</w:t>
      </w:r>
    </w:p>
    <w:p w:rsidR="006D3136" w:rsidP="006D3136" w:rsidRDefault="006D3136" w14:paraId="7A753978" w14:textId="77777777">
      <w:pPr>
        <w:pStyle w:val="Tijeloteksta"/>
      </w:pPr>
    </w:p>
    <w:p w:rsidR="006D3136" w:rsidP="006D3136" w:rsidRDefault="006D3136" w14:paraId="7E2AB2D1" w14:textId="77777777">
      <w:pPr>
        <w:pStyle w:val="Tijeloteksta"/>
        <w:spacing w:before="1"/>
        <w:ind w:left="23" w:right="165"/>
      </w:pPr>
      <w:r>
        <w:t>Osim</w:t>
      </w:r>
      <w:r>
        <w:rPr>
          <w:spacing w:val="-5"/>
        </w:rPr>
        <w:t xml:space="preserve"> </w:t>
      </w:r>
      <w:r>
        <w:t>navedenog</w:t>
      </w:r>
      <w:r>
        <w:rPr>
          <w:spacing w:val="-6"/>
        </w:rPr>
        <w:t xml:space="preserve"> </w:t>
      </w:r>
      <w:r>
        <w:t>stečajni</w:t>
      </w:r>
      <w:r>
        <w:rPr>
          <w:spacing w:val="-6"/>
        </w:rPr>
        <w:t xml:space="preserve"> </w:t>
      </w:r>
      <w:r>
        <w:t>upravitelj</w:t>
      </w:r>
      <w:r>
        <w:rPr>
          <w:spacing w:val="-4"/>
        </w:rPr>
        <w:t xml:space="preserve"> </w:t>
      </w:r>
      <w:r>
        <w:t>izvršio</w:t>
      </w:r>
      <w:r>
        <w:rPr>
          <w:spacing w:val="-6"/>
        </w:rPr>
        <w:t xml:space="preserve"> </w:t>
      </w:r>
      <w:r>
        <w:t>je</w:t>
      </w:r>
      <w:r>
        <w:rPr>
          <w:spacing w:val="-7"/>
        </w:rPr>
        <w:t xml:space="preserve"> </w:t>
      </w:r>
      <w:r>
        <w:t>promjenu</w:t>
      </w:r>
      <w:r>
        <w:rPr>
          <w:spacing w:val="-7"/>
        </w:rPr>
        <w:t xml:space="preserve"> </w:t>
      </w:r>
      <w:r>
        <w:t>podataka</w:t>
      </w:r>
      <w:r>
        <w:rPr>
          <w:spacing w:val="-7"/>
        </w:rPr>
        <w:t xml:space="preserve"> </w:t>
      </w:r>
      <w:r>
        <w:t>u</w:t>
      </w:r>
      <w:r>
        <w:rPr>
          <w:spacing w:val="-6"/>
        </w:rPr>
        <w:t xml:space="preserve"> </w:t>
      </w:r>
      <w:r>
        <w:t>registru</w:t>
      </w:r>
      <w:r>
        <w:rPr>
          <w:spacing w:val="-6"/>
        </w:rPr>
        <w:t xml:space="preserve"> </w:t>
      </w:r>
      <w:r>
        <w:t>stvarnih</w:t>
      </w:r>
      <w:r>
        <w:rPr>
          <w:spacing w:val="-6"/>
        </w:rPr>
        <w:t xml:space="preserve"> </w:t>
      </w:r>
      <w:r>
        <w:t>vlasnika usklađen</w:t>
      </w:r>
      <w:r>
        <w:rPr>
          <w:spacing w:val="-13"/>
        </w:rPr>
        <w:t xml:space="preserve"> </w:t>
      </w:r>
      <w:r>
        <w:t>s</w:t>
      </w:r>
      <w:r>
        <w:rPr>
          <w:spacing w:val="-12"/>
        </w:rPr>
        <w:t xml:space="preserve"> </w:t>
      </w:r>
      <w:r>
        <w:t>nastupanjem</w:t>
      </w:r>
      <w:r>
        <w:rPr>
          <w:spacing w:val="-16"/>
        </w:rPr>
        <w:t xml:space="preserve"> </w:t>
      </w:r>
      <w:r>
        <w:t>pravnih</w:t>
      </w:r>
      <w:r>
        <w:rPr>
          <w:spacing w:val="-12"/>
        </w:rPr>
        <w:t xml:space="preserve"> </w:t>
      </w:r>
      <w:r>
        <w:t>posljedica</w:t>
      </w:r>
      <w:r>
        <w:rPr>
          <w:spacing w:val="-15"/>
        </w:rPr>
        <w:t xml:space="preserve"> </w:t>
      </w:r>
      <w:r>
        <w:t>otvaranja</w:t>
      </w:r>
      <w:r>
        <w:rPr>
          <w:spacing w:val="-13"/>
        </w:rPr>
        <w:t xml:space="preserve"> </w:t>
      </w:r>
      <w:r>
        <w:t>stečajnog</w:t>
      </w:r>
      <w:r>
        <w:rPr>
          <w:spacing w:val="-13"/>
        </w:rPr>
        <w:t xml:space="preserve"> </w:t>
      </w:r>
      <w:r>
        <w:t>postupka.</w:t>
      </w:r>
    </w:p>
    <w:p w:rsidRPr="00064591" w:rsidR="006D3136" w:rsidP="006D3136" w:rsidRDefault="006D3136" w14:paraId="471AF070" w14:textId="77777777">
      <w:pPr>
        <w:pStyle w:val="Odlomakpopisa"/>
        <w:widowControl w:val="false"/>
        <w:numPr>
          <w:ilvl w:val="1"/>
          <w:numId w:val="21"/>
        </w:numPr>
        <w:tabs>
          <w:tab w:val="left" w:pos="741"/>
        </w:tabs>
        <w:autoSpaceDE w:val="false"/>
        <w:autoSpaceDN w:val="false"/>
        <w:spacing w:before="252" w:after="0" w:line="240" w:lineRule="auto"/>
        <w:ind w:left="741" w:hanging="358"/>
        <w:contextualSpacing w:val="false"/>
        <w:rPr>
          <w:rFonts w:ascii="Arial" w:hAnsi="Arial" w:cs="Arial"/>
          <w:sz w:val="24"/>
          <w:szCs w:val="24"/>
        </w:rPr>
      </w:pPr>
      <w:r w:rsidRPr="00064591">
        <w:rPr>
          <w:rFonts w:ascii="Arial" w:hAnsi="Arial" w:cs="Arial"/>
          <w:sz w:val="24"/>
          <w:szCs w:val="24"/>
        </w:rPr>
        <w:t>DOVOĐENJE</w:t>
      </w:r>
      <w:r w:rsidRPr="00064591">
        <w:rPr>
          <w:rFonts w:ascii="Arial" w:hAnsi="Arial" w:cs="Arial"/>
          <w:spacing w:val="-11"/>
          <w:sz w:val="24"/>
          <w:szCs w:val="24"/>
        </w:rPr>
        <w:t xml:space="preserve"> </w:t>
      </w:r>
      <w:r w:rsidRPr="00064591">
        <w:rPr>
          <w:rFonts w:ascii="Arial" w:hAnsi="Arial" w:cs="Arial"/>
          <w:sz w:val="24"/>
          <w:szCs w:val="24"/>
        </w:rPr>
        <w:t>U</w:t>
      </w:r>
      <w:r w:rsidRPr="00064591">
        <w:rPr>
          <w:rFonts w:ascii="Arial" w:hAnsi="Arial" w:cs="Arial"/>
          <w:spacing w:val="-8"/>
          <w:sz w:val="24"/>
          <w:szCs w:val="24"/>
        </w:rPr>
        <w:t xml:space="preserve"> </w:t>
      </w:r>
      <w:r w:rsidRPr="00064591">
        <w:rPr>
          <w:rFonts w:ascii="Arial" w:hAnsi="Arial" w:cs="Arial"/>
          <w:sz w:val="24"/>
          <w:szCs w:val="24"/>
        </w:rPr>
        <w:t>RED</w:t>
      </w:r>
      <w:r w:rsidRPr="00064591">
        <w:rPr>
          <w:rFonts w:ascii="Arial" w:hAnsi="Arial" w:cs="Arial"/>
          <w:spacing w:val="-11"/>
          <w:sz w:val="24"/>
          <w:szCs w:val="24"/>
        </w:rPr>
        <w:t xml:space="preserve"> </w:t>
      </w:r>
      <w:r w:rsidRPr="00064591">
        <w:rPr>
          <w:rFonts w:ascii="Arial" w:hAnsi="Arial" w:cs="Arial"/>
          <w:sz w:val="24"/>
          <w:szCs w:val="24"/>
        </w:rPr>
        <w:t>OČEVIDNIKA</w:t>
      </w:r>
      <w:r w:rsidRPr="00064591">
        <w:rPr>
          <w:rFonts w:ascii="Arial" w:hAnsi="Arial" w:cs="Arial"/>
          <w:spacing w:val="-8"/>
          <w:sz w:val="24"/>
          <w:szCs w:val="24"/>
        </w:rPr>
        <w:t xml:space="preserve"> </w:t>
      </w:r>
      <w:r w:rsidRPr="00064591">
        <w:rPr>
          <w:rFonts w:ascii="Arial" w:hAnsi="Arial" w:cs="Arial"/>
          <w:sz w:val="24"/>
          <w:szCs w:val="24"/>
        </w:rPr>
        <w:t>KNJIGOVODSTVENIH</w:t>
      </w:r>
      <w:r w:rsidRPr="00064591">
        <w:rPr>
          <w:rFonts w:ascii="Arial" w:hAnsi="Arial" w:cs="Arial"/>
          <w:spacing w:val="-8"/>
          <w:sz w:val="24"/>
          <w:szCs w:val="24"/>
        </w:rPr>
        <w:t xml:space="preserve"> </w:t>
      </w:r>
      <w:r w:rsidRPr="00064591">
        <w:rPr>
          <w:rFonts w:ascii="Arial" w:hAnsi="Arial" w:cs="Arial"/>
          <w:spacing w:val="-2"/>
          <w:sz w:val="24"/>
          <w:szCs w:val="24"/>
        </w:rPr>
        <w:t>PODATAKA</w:t>
      </w:r>
    </w:p>
    <w:p w:rsidR="006D3136" w:rsidP="006D3136" w:rsidRDefault="006D3136" w14:paraId="6F86E3E8" w14:textId="77777777">
      <w:pPr>
        <w:pStyle w:val="Tijeloteksta"/>
        <w:spacing w:before="1"/>
        <w:rPr>
          <w:i/>
        </w:rPr>
      </w:pPr>
    </w:p>
    <w:p w:rsidR="006D3136" w:rsidP="006D3136" w:rsidRDefault="006D3136" w14:paraId="24E238B7" w14:textId="77777777">
      <w:pPr>
        <w:pStyle w:val="Tijeloteksta"/>
        <w:ind w:left="23" w:right="157"/>
      </w:pPr>
      <w:r>
        <w:rPr>
          <w:spacing w:val="-2"/>
        </w:rPr>
        <w:t>Sukladno</w:t>
      </w:r>
      <w:r>
        <w:rPr>
          <w:spacing w:val="-9"/>
        </w:rPr>
        <w:t xml:space="preserve"> </w:t>
      </w:r>
      <w:r>
        <w:rPr>
          <w:spacing w:val="-2"/>
        </w:rPr>
        <w:t>svojoj</w:t>
      </w:r>
      <w:r>
        <w:rPr>
          <w:spacing w:val="-8"/>
        </w:rPr>
        <w:t xml:space="preserve"> </w:t>
      </w:r>
      <w:r>
        <w:rPr>
          <w:spacing w:val="-2"/>
        </w:rPr>
        <w:t>zakonskoj</w:t>
      </w:r>
      <w:r>
        <w:rPr>
          <w:spacing w:val="-8"/>
        </w:rPr>
        <w:t xml:space="preserve"> </w:t>
      </w:r>
      <w:r>
        <w:rPr>
          <w:spacing w:val="-2"/>
        </w:rPr>
        <w:t>dužnosti,</w:t>
      </w:r>
      <w:r>
        <w:rPr>
          <w:spacing w:val="-9"/>
        </w:rPr>
        <w:t xml:space="preserve"> </w:t>
      </w:r>
      <w:r>
        <w:rPr>
          <w:spacing w:val="-2"/>
        </w:rPr>
        <w:t>raniji</w:t>
      </w:r>
      <w:r>
        <w:rPr>
          <w:spacing w:val="-9"/>
        </w:rPr>
        <w:t xml:space="preserve"> </w:t>
      </w:r>
      <w:r>
        <w:rPr>
          <w:spacing w:val="-2"/>
        </w:rPr>
        <w:t>zastupnik</w:t>
      </w:r>
      <w:r>
        <w:rPr>
          <w:spacing w:val="-9"/>
        </w:rPr>
        <w:t xml:space="preserve"> </w:t>
      </w:r>
      <w:r>
        <w:rPr>
          <w:spacing w:val="-2"/>
        </w:rPr>
        <w:t>po</w:t>
      </w:r>
      <w:r>
        <w:rPr>
          <w:spacing w:val="-9"/>
        </w:rPr>
        <w:t xml:space="preserve"> </w:t>
      </w:r>
      <w:r>
        <w:rPr>
          <w:spacing w:val="-2"/>
        </w:rPr>
        <w:t>zakonu</w:t>
      </w:r>
      <w:r>
        <w:rPr>
          <w:spacing w:val="-9"/>
        </w:rPr>
        <w:t xml:space="preserve"> </w:t>
      </w:r>
      <w:r>
        <w:rPr>
          <w:spacing w:val="-2"/>
        </w:rPr>
        <w:t>stečajnog</w:t>
      </w:r>
      <w:r>
        <w:rPr>
          <w:spacing w:val="-11"/>
        </w:rPr>
        <w:t xml:space="preserve"> </w:t>
      </w:r>
      <w:r>
        <w:rPr>
          <w:spacing w:val="-2"/>
        </w:rPr>
        <w:t>dužnika</w:t>
      </w:r>
      <w:r>
        <w:rPr>
          <w:spacing w:val="-9"/>
        </w:rPr>
        <w:t xml:space="preserve"> </w:t>
      </w:r>
      <w:r>
        <w:rPr>
          <w:spacing w:val="-2"/>
        </w:rPr>
        <w:t>je</w:t>
      </w:r>
      <w:r>
        <w:rPr>
          <w:spacing w:val="-6"/>
        </w:rPr>
        <w:t xml:space="preserve"> </w:t>
      </w:r>
      <w:r>
        <w:rPr>
          <w:spacing w:val="-2"/>
        </w:rPr>
        <w:t xml:space="preserve">predao </w:t>
      </w:r>
      <w:r>
        <w:t>godišnja financijska izvješća zaključno sa danom koji prethodi danu otvaranja stečajnog postupka (18. ožujka 2025. godine).</w:t>
      </w:r>
    </w:p>
    <w:p w:rsidR="006D3136" w:rsidP="006D3136" w:rsidRDefault="006D3136" w14:paraId="15A67AA8" w14:textId="77777777">
      <w:pPr>
        <w:pStyle w:val="Tijeloteksta"/>
        <w:spacing w:before="251"/>
        <w:ind w:left="23"/>
      </w:pPr>
      <w:r>
        <w:rPr>
          <w:spacing w:val="-6"/>
        </w:rPr>
        <w:t>Stečajnom</w:t>
      </w:r>
      <w:r>
        <w:rPr>
          <w:spacing w:val="5"/>
        </w:rPr>
        <w:t xml:space="preserve"> </w:t>
      </w:r>
      <w:r>
        <w:rPr>
          <w:spacing w:val="-6"/>
        </w:rPr>
        <w:t>upravitelju</w:t>
      </w:r>
      <w:r>
        <w:rPr>
          <w:spacing w:val="4"/>
        </w:rPr>
        <w:t xml:space="preserve"> </w:t>
      </w:r>
      <w:r>
        <w:rPr>
          <w:spacing w:val="-6"/>
        </w:rPr>
        <w:t>dostavljena</w:t>
      </w:r>
      <w:r>
        <w:rPr>
          <w:spacing w:val="3"/>
        </w:rPr>
        <w:t xml:space="preserve"> </w:t>
      </w:r>
      <w:r>
        <w:rPr>
          <w:spacing w:val="-6"/>
        </w:rPr>
        <w:t>je</w:t>
      </w:r>
      <w:r>
        <w:rPr>
          <w:spacing w:val="2"/>
        </w:rPr>
        <w:t xml:space="preserve"> </w:t>
      </w:r>
      <w:r>
        <w:rPr>
          <w:spacing w:val="-6"/>
        </w:rPr>
        <w:t>sljedeća</w:t>
      </w:r>
      <w:r>
        <w:rPr>
          <w:spacing w:val="4"/>
        </w:rPr>
        <w:t xml:space="preserve"> </w:t>
      </w:r>
      <w:r>
        <w:rPr>
          <w:spacing w:val="-6"/>
        </w:rPr>
        <w:t>poslovna</w:t>
      </w:r>
      <w:r>
        <w:rPr>
          <w:spacing w:val="4"/>
        </w:rPr>
        <w:t xml:space="preserve"> </w:t>
      </w:r>
      <w:r>
        <w:rPr>
          <w:spacing w:val="-6"/>
        </w:rPr>
        <w:t>dokumentacija:</w:t>
      </w:r>
    </w:p>
    <w:p w:rsidR="006D3136" w:rsidP="006D3136" w:rsidRDefault="006D3136" w14:paraId="2EBC3F05" w14:textId="77777777">
      <w:pPr>
        <w:pStyle w:val="Tijeloteksta"/>
        <w:spacing w:before="1"/>
      </w:pPr>
    </w:p>
    <w:p w:rsidR="006D3136" w:rsidP="006D3136" w:rsidRDefault="006D3136" w14:paraId="06CA814E" w14:textId="77777777">
      <w:pPr>
        <w:pStyle w:val="Odlomakpopisa"/>
        <w:widowControl w:val="false"/>
        <w:numPr>
          <w:ilvl w:val="0"/>
          <w:numId w:val="20"/>
        </w:numPr>
        <w:tabs>
          <w:tab w:val="left" w:pos="741"/>
        </w:tabs>
        <w:autoSpaceDE w:val="false"/>
        <w:autoSpaceDN w:val="false"/>
        <w:spacing w:after="0" w:line="240" w:lineRule="auto"/>
        <w:ind w:left="741" w:hanging="358"/>
        <w:contextualSpacing w:val="false"/>
        <w:rPr>
          <w:rFonts w:ascii="Arial MT" w:hAnsi="Arial MT"/>
        </w:rPr>
      </w:pPr>
      <w:r>
        <w:rPr>
          <w:rFonts w:ascii="Arial MT" w:hAnsi="Arial MT"/>
          <w:spacing w:val="-6"/>
        </w:rPr>
        <w:t>bruto bilanca</w:t>
      </w:r>
      <w:r>
        <w:rPr>
          <w:rFonts w:ascii="Arial MT" w:hAnsi="Arial MT"/>
          <w:spacing w:val="-4"/>
        </w:rPr>
        <w:t xml:space="preserve"> </w:t>
      </w:r>
      <w:r>
        <w:rPr>
          <w:rFonts w:ascii="Arial MT" w:hAnsi="Arial MT"/>
          <w:spacing w:val="-6"/>
        </w:rPr>
        <w:t>Stečajnog dužnika</w:t>
      </w:r>
      <w:r>
        <w:rPr>
          <w:rFonts w:ascii="Arial MT" w:hAnsi="Arial MT"/>
          <w:spacing w:val="-4"/>
        </w:rPr>
        <w:t xml:space="preserve"> </w:t>
      </w:r>
      <w:r>
        <w:rPr>
          <w:rFonts w:ascii="Arial MT" w:hAnsi="Arial MT"/>
          <w:spacing w:val="-6"/>
        </w:rPr>
        <w:t>sa</w:t>
      </w:r>
      <w:r>
        <w:rPr>
          <w:rFonts w:ascii="Arial MT" w:hAnsi="Arial MT"/>
          <w:spacing w:val="-4"/>
        </w:rPr>
        <w:t xml:space="preserve"> </w:t>
      </w:r>
      <w:r>
        <w:rPr>
          <w:rFonts w:ascii="Arial MT" w:hAnsi="Arial MT"/>
          <w:spacing w:val="-6"/>
        </w:rPr>
        <w:t>stanjem</w:t>
      </w:r>
      <w:r>
        <w:rPr>
          <w:rFonts w:ascii="Arial MT" w:hAnsi="Arial MT"/>
          <w:spacing w:val="-5"/>
        </w:rPr>
        <w:t xml:space="preserve"> </w:t>
      </w:r>
      <w:r>
        <w:rPr>
          <w:rFonts w:ascii="Arial MT" w:hAnsi="Arial MT"/>
          <w:spacing w:val="-6"/>
        </w:rPr>
        <w:t>na</w:t>
      </w:r>
      <w:r>
        <w:rPr>
          <w:rFonts w:ascii="Arial MT" w:hAnsi="Arial MT"/>
          <w:spacing w:val="-4"/>
        </w:rPr>
        <w:t xml:space="preserve"> </w:t>
      </w:r>
      <w:r>
        <w:rPr>
          <w:rFonts w:ascii="Arial MT" w:hAnsi="Arial MT"/>
          <w:spacing w:val="-6"/>
        </w:rPr>
        <w:t>dan</w:t>
      </w:r>
      <w:r>
        <w:rPr>
          <w:rFonts w:ascii="Arial MT" w:hAnsi="Arial MT"/>
          <w:spacing w:val="-1"/>
        </w:rPr>
        <w:t xml:space="preserve"> </w:t>
      </w:r>
      <w:r>
        <w:rPr>
          <w:rFonts w:ascii="Arial MT" w:hAnsi="Arial MT"/>
          <w:spacing w:val="-6"/>
        </w:rPr>
        <w:t>18.</w:t>
      </w:r>
      <w:r>
        <w:rPr>
          <w:rFonts w:ascii="Arial MT" w:hAnsi="Arial MT"/>
          <w:spacing w:val="-5"/>
        </w:rPr>
        <w:t xml:space="preserve"> </w:t>
      </w:r>
      <w:r>
        <w:rPr>
          <w:rFonts w:ascii="Arial MT" w:hAnsi="Arial MT"/>
          <w:spacing w:val="-6"/>
        </w:rPr>
        <w:t>ožujka</w:t>
      </w:r>
      <w:r>
        <w:rPr>
          <w:rFonts w:ascii="Arial MT" w:hAnsi="Arial MT"/>
          <w:spacing w:val="-4"/>
        </w:rPr>
        <w:t xml:space="preserve"> </w:t>
      </w:r>
      <w:r>
        <w:rPr>
          <w:rFonts w:ascii="Arial MT" w:hAnsi="Arial MT"/>
          <w:spacing w:val="-6"/>
        </w:rPr>
        <w:t>2025.</w:t>
      </w:r>
      <w:r>
        <w:rPr>
          <w:rFonts w:ascii="Arial MT" w:hAnsi="Arial MT"/>
          <w:spacing w:val="-2"/>
        </w:rPr>
        <w:t xml:space="preserve"> </w:t>
      </w:r>
      <w:r>
        <w:rPr>
          <w:rFonts w:ascii="Arial MT" w:hAnsi="Arial MT"/>
          <w:spacing w:val="-6"/>
        </w:rPr>
        <w:t>godine;</w:t>
      </w:r>
    </w:p>
    <w:p w:rsidR="006D3136" w:rsidP="006D3136" w:rsidRDefault="006D3136" w14:paraId="21CF42B0" w14:textId="77777777">
      <w:pPr>
        <w:pStyle w:val="Odlomakpopisa"/>
        <w:widowControl w:val="false"/>
        <w:numPr>
          <w:ilvl w:val="0"/>
          <w:numId w:val="20"/>
        </w:numPr>
        <w:tabs>
          <w:tab w:val="left" w:pos="741"/>
        </w:tabs>
        <w:autoSpaceDE w:val="false"/>
        <w:autoSpaceDN w:val="false"/>
        <w:spacing w:before="1" w:after="0" w:line="252" w:lineRule="exact"/>
        <w:ind w:left="741" w:hanging="358"/>
        <w:contextualSpacing w:val="false"/>
        <w:rPr>
          <w:rFonts w:ascii="Arial MT" w:hAnsi="Arial MT"/>
        </w:rPr>
      </w:pPr>
      <w:r>
        <w:rPr>
          <w:rFonts w:ascii="Arial MT" w:hAnsi="Arial MT"/>
        </w:rPr>
        <w:t>GFI</w:t>
      </w:r>
      <w:r>
        <w:rPr>
          <w:rFonts w:ascii="Arial MT" w:hAnsi="Arial MT"/>
          <w:spacing w:val="-4"/>
        </w:rPr>
        <w:t xml:space="preserve"> </w:t>
      </w:r>
      <w:r>
        <w:rPr>
          <w:rFonts w:ascii="Arial MT" w:hAnsi="Arial MT"/>
        </w:rPr>
        <w:t>za</w:t>
      </w:r>
      <w:r>
        <w:rPr>
          <w:rFonts w:ascii="Arial MT" w:hAnsi="Arial MT"/>
          <w:spacing w:val="-4"/>
        </w:rPr>
        <w:t xml:space="preserve"> </w:t>
      </w:r>
      <w:r>
        <w:rPr>
          <w:rFonts w:ascii="Arial MT" w:hAnsi="Arial MT"/>
        </w:rPr>
        <w:t>razdoblje</w:t>
      </w:r>
      <w:r>
        <w:rPr>
          <w:rFonts w:ascii="Arial MT" w:hAnsi="Arial MT"/>
          <w:spacing w:val="-5"/>
        </w:rPr>
        <w:t xml:space="preserve"> </w:t>
      </w:r>
      <w:r>
        <w:rPr>
          <w:rFonts w:ascii="Arial MT" w:hAnsi="Arial MT"/>
        </w:rPr>
        <w:t>1.1.</w:t>
      </w:r>
      <w:r>
        <w:rPr>
          <w:rFonts w:ascii="Arial MT" w:hAnsi="Arial MT"/>
          <w:spacing w:val="-1"/>
        </w:rPr>
        <w:t xml:space="preserve"> </w:t>
      </w:r>
      <w:r>
        <w:rPr>
          <w:rFonts w:ascii="Arial MT" w:hAnsi="Arial MT"/>
        </w:rPr>
        <w:t>–</w:t>
      </w:r>
      <w:r>
        <w:rPr>
          <w:rFonts w:ascii="Arial MT" w:hAnsi="Arial MT"/>
          <w:spacing w:val="-3"/>
        </w:rPr>
        <w:t xml:space="preserve"> </w:t>
      </w:r>
      <w:r>
        <w:rPr>
          <w:rFonts w:ascii="Arial MT" w:hAnsi="Arial MT"/>
        </w:rPr>
        <w:t>18.3.</w:t>
      </w:r>
      <w:r>
        <w:rPr>
          <w:rFonts w:ascii="Arial MT" w:hAnsi="Arial MT"/>
          <w:spacing w:val="-2"/>
        </w:rPr>
        <w:t xml:space="preserve"> </w:t>
      </w:r>
      <w:r>
        <w:rPr>
          <w:rFonts w:ascii="Arial MT" w:hAnsi="Arial MT"/>
        </w:rPr>
        <w:t>2025.</w:t>
      </w:r>
      <w:r>
        <w:rPr>
          <w:rFonts w:ascii="Arial MT" w:hAnsi="Arial MT"/>
          <w:spacing w:val="-3"/>
        </w:rPr>
        <w:t xml:space="preserve"> </w:t>
      </w:r>
      <w:r>
        <w:rPr>
          <w:rFonts w:ascii="Arial MT" w:hAnsi="Arial MT"/>
          <w:spacing w:val="-2"/>
        </w:rPr>
        <w:t>godinu;</w:t>
      </w:r>
    </w:p>
    <w:p w:rsidR="006D3136" w:rsidP="006D3136" w:rsidRDefault="006D3136" w14:paraId="273E1A01" w14:textId="77777777">
      <w:pPr>
        <w:pStyle w:val="Odlomakpopisa"/>
        <w:widowControl w:val="false"/>
        <w:numPr>
          <w:ilvl w:val="0"/>
          <w:numId w:val="20"/>
        </w:numPr>
        <w:tabs>
          <w:tab w:val="left" w:pos="741"/>
        </w:tabs>
        <w:autoSpaceDE w:val="false"/>
        <w:autoSpaceDN w:val="false"/>
        <w:spacing w:after="0" w:line="252" w:lineRule="exact"/>
        <w:ind w:left="741" w:hanging="358"/>
        <w:contextualSpacing w:val="false"/>
        <w:rPr>
          <w:rFonts w:ascii="Arial MT" w:hAnsi="Arial MT"/>
        </w:rPr>
      </w:pPr>
      <w:r>
        <w:rPr>
          <w:rFonts w:ascii="Arial MT" w:hAnsi="Arial MT"/>
          <w:spacing w:val="-6"/>
        </w:rPr>
        <w:t>Analitika</w:t>
      </w:r>
      <w:r>
        <w:rPr>
          <w:rFonts w:ascii="Arial MT" w:hAnsi="Arial MT"/>
          <w:spacing w:val="-7"/>
        </w:rPr>
        <w:t xml:space="preserve"> </w:t>
      </w:r>
      <w:r>
        <w:rPr>
          <w:rFonts w:ascii="Arial MT" w:hAnsi="Arial MT"/>
          <w:spacing w:val="-6"/>
        </w:rPr>
        <w:t>otvorenih potraživanja</w:t>
      </w:r>
      <w:r>
        <w:rPr>
          <w:rFonts w:ascii="Arial MT" w:hAnsi="Arial MT"/>
          <w:spacing w:val="-5"/>
        </w:rPr>
        <w:t xml:space="preserve"> </w:t>
      </w:r>
      <w:r>
        <w:rPr>
          <w:rFonts w:ascii="Arial MT" w:hAnsi="Arial MT"/>
          <w:spacing w:val="-6"/>
        </w:rPr>
        <w:t>stečajnog dužnika;</w:t>
      </w:r>
    </w:p>
    <w:p w:rsidR="006D3136" w:rsidP="006D3136" w:rsidRDefault="006D3136" w14:paraId="67BFD4BB" w14:textId="39087993">
      <w:pPr>
        <w:pStyle w:val="Tijeloteksta"/>
      </w:pPr>
    </w:p>
    <w:p w:rsidRPr="008A49BF" w:rsidR="006D3136" w:rsidP="008A49BF" w:rsidRDefault="006D3136" w14:paraId="4D303E3A" w14:textId="107E99B8">
      <w:pPr>
        <w:pStyle w:val="Tijeloteksta"/>
        <w:ind w:left="23"/>
      </w:pPr>
      <w:r>
        <w:rPr>
          <w:spacing w:val="-2"/>
        </w:rPr>
        <w:t>Stečajni</w:t>
      </w:r>
      <w:r>
        <w:rPr>
          <w:spacing w:val="-10"/>
        </w:rPr>
        <w:t xml:space="preserve"> </w:t>
      </w:r>
      <w:r>
        <w:rPr>
          <w:spacing w:val="-2"/>
        </w:rPr>
        <w:t>upravitelj</w:t>
      </w:r>
      <w:r>
        <w:rPr>
          <w:spacing w:val="-10"/>
        </w:rPr>
        <w:t xml:space="preserve"> </w:t>
      </w:r>
      <w:r>
        <w:rPr>
          <w:spacing w:val="-2"/>
        </w:rPr>
        <w:t>je</w:t>
      </w:r>
      <w:r>
        <w:rPr>
          <w:spacing w:val="46"/>
        </w:rPr>
        <w:t xml:space="preserve"> </w:t>
      </w:r>
      <w:r>
        <w:rPr>
          <w:spacing w:val="-2"/>
        </w:rPr>
        <w:t>angažirao</w:t>
      </w:r>
      <w:r>
        <w:rPr>
          <w:spacing w:val="-8"/>
        </w:rPr>
        <w:t xml:space="preserve"> </w:t>
      </w:r>
      <w:r>
        <w:rPr>
          <w:spacing w:val="-2"/>
        </w:rPr>
        <w:t>društvo</w:t>
      </w:r>
      <w:r>
        <w:rPr>
          <w:spacing w:val="-8"/>
        </w:rPr>
        <w:t xml:space="preserve"> </w:t>
      </w:r>
      <w:r>
        <w:rPr>
          <w:spacing w:val="-2"/>
        </w:rPr>
        <w:t>CT-</w:t>
      </w:r>
      <w:r>
        <w:rPr>
          <w:spacing w:val="-9"/>
        </w:rPr>
        <w:t xml:space="preserve"> </w:t>
      </w:r>
      <w:r>
        <w:rPr>
          <w:spacing w:val="-2"/>
        </w:rPr>
        <w:t>CON</w:t>
      </w:r>
      <w:r>
        <w:rPr>
          <w:spacing w:val="-10"/>
        </w:rPr>
        <w:t xml:space="preserve"> </w:t>
      </w:r>
      <w:r>
        <w:rPr>
          <w:spacing w:val="-2"/>
        </w:rPr>
        <w:t>d.o.o.,</w:t>
      </w:r>
      <w:r>
        <w:rPr>
          <w:spacing w:val="-9"/>
        </w:rPr>
        <w:t xml:space="preserve"> </w:t>
      </w:r>
      <w:r>
        <w:rPr>
          <w:spacing w:val="-2"/>
        </w:rPr>
        <w:t>OIB:</w:t>
      </w:r>
      <w:r>
        <w:rPr>
          <w:spacing w:val="-6"/>
        </w:rPr>
        <w:t xml:space="preserve"> </w:t>
      </w:r>
      <w:r>
        <w:rPr>
          <w:spacing w:val="-2"/>
        </w:rPr>
        <w:t>35039225214,</w:t>
      </w:r>
      <w:r>
        <w:rPr>
          <w:spacing w:val="-7"/>
        </w:rPr>
        <w:t xml:space="preserve"> </w:t>
      </w:r>
      <w:r>
        <w:rPr>
          <w:spacing w:val="-2"/>
        </w:rPr>
        <w:t>Viškovo,</w:t>
      </w:r>
      <w:r>
        <w:rPr>
          <w:spacing w:val="-9"/>
        </w:rPr>
        <w:t xml:space="preserve"> </w:t>
      </w:r>
      <w:r>
        <w:rPr>
          <w:spacing w:val="-2"/>
        </w:rPr>
        <w:t>Gornji</w:t>
      </w:r>
      <w:r w:rsidR="008A49BF">
        <w:t xml:space="preserve"> </w:t>
      </w:r>
      <w:r>
        <w:rPr>
          <w:w w:val="90"/>
        </w:rPr>
        <w:t>Jugi</w:t>
      </w:r>
      <w:r>
        <w:rPr>
          <w:spacing w:val="13"/>
        </w:rPr>
        <w:t xml:space="preserve"> </w:t>
      </w:r>
      <w:r>
        <w:rPr>
          <w:w w:val="90"/>
        </w:rPr>
        <w:t>3</w:t>
      </w:r>
      <w:r>
        <w:rPr>
          <w:spacing w:val="14"/>
        </w:rPr>
        <w:t xml:space="preserve"> </w:t>
      </w:r>
      <w:r>
        <w:rPr>
          <w:w w:val="90"/>
        </w:rPr>
        <w:t>koje</w:t>
      </w:r>
      <w:r>
        <w:rPr>
          <w:spacing w:val="13"/>
        </w:rPr>
        <w:t xml:space="preserve"> </w:t>
      </w:r>
      <w:r>
        <w:rPr>
          <w:w w:val="90"/>
        </w:rPr>
        <w:t>stečajnom</w:t>
      </w:r>
      <w:r>
        <w:rPr>
          <w:spacing w:val="13"/>
        </w:rPr>
        <w:t xml:space="preserve"> </w:t>
      </w:r>
      <w:r>
        <w:rPr>
          <w:w w:val="90"/>
        </w:rPr>
        <w:t>dužniku</w:t>
      </w:r>
      <w:r>
        <w:rPr>
          <w:spacing w:val="13"/>
        </w:rPr>
        <w:t xml:space="preserve"> </w:t>
      </w:r>
      <w:r>
        <w:rPr>
          <w:w w:val="90"/>
        </w:rPr>
        <w:t>pruža</w:t>
      </w:r>
      <w:r>
        <w:rPr>
          <w:spacing w:val="12"/>
        </w:rPr>
        <w:t xml:space="preserve"> </w:t>
      </w:r>
      <w:r>
        <w:rPr>
          <w:w w:val="90"/>
        </w:rPr>
        <w:t>usluge</w:t>
      </w:r>
      <w:r>
        <w:rPr>
          <w:spacing w:val="13"/>
        </w:rPr>
        <w:t xml:space="preserve"> </w:t>
      </w:r>
      <w:r>
        <w:rPr>
          <w:w w:val="90"/>
        </w:rPr>
        <w:t>vođenja</w:t>
      </w:r>
      <w:r>
        <w:rPr>
          <w:spacing w:val="14"/>
        </w:rPr>
        <w:t xml:space="preserve"> </w:t>
      </w:r>
      <w:r>
        <w:rPr>
          <w:w w:val="90"/>
        </w:rPr>
        <w:t>poslovnih</w:t>
      </w:r>
      <w:r>
        <w:rPr>
          <w:spacing w:val="11"/>
        </w:rPr>
        <w:t xml:space="preserve"> </w:t>
      </w:r>
      <w:r>
        <w:rPr>
          <w:spacing w:val="-2"/>
          <w:w w:val="90"/>
        </w:rPr>
        <w:t>knjiga.</w:t>
      </w:r>
    </w:p>
    <w:p w:rsidR="008A49BF" w:rsidP="006D3136" w:rsidRDefault="008A49BF" w14:paraId="18906E32" w14:textId="77777777">
      <w:pPr>
        <w:pStyle w:val="Tijeloteksta"/>
        <w:spacing w:before="2"/>
        <w:ind w:left="23"/>
      </w:pPr>
    </w:p>
    <w:p w:rsidRPr="00F65452" w:rsidR="006D3136" w:rsidP="006D3136" w:rsidRDefault="006D3136" w14:paraId="2178918C" w14:textId="26A35A74">
      <w:pPr>
        <w:pStyle w:val="Naslov2"/>
        <w:keepNext w:val="false"/>
        <w:keepLines w:val="false"/>
        <w:widowControl w:val="false"/>
        <w:numPr>
          <w:ilvl w:val="0"/>
          <w:numId w:val="21"/>
        </w:numPr>
        <w:tabs>
          <w:tab w:val="left" w:pos="741"/>
        </w:tabs>
        <w:overflowPunct/>
        <w:adjustRightInd/>
        <w:spacing w:before="24"/>
        <w:ind w:left="741" w:hanging="358"/>
        <w:textAlignment w:val="auto"/>
        <w:rPr>
          <w:rFonts w:ascii="Arial" w:hAnsi="Arial" w:cs="Arial"/>
          <w:b w:val="false"/>
          <w:color w:val="auto"/>
          <w:sz w:val="24"/>
          <w:szCs w:val="24"/>
        </w:rPr>
      </w:pPr>
      <w:r w:rsidRPr="00F65452">
        <w:rPr>
          <w:rFonts w:ascii="Arial" w:hAnsi="Arial" w:cs="Arial"/>
          <w:b w:val="false"/>
          <w:color w:val="auto"/>
          <w:spacing w:val="11"/>
          <w:sz w:val="24"/>
          <w:szCs w:val="24"/>
        </w:rPr>
        <w:t>POPIS</w:t>
      </w:r>
      <w:r w:rsidRPr="00F65452">
        <w:rPr>
          <w:rFonts w:ascii="Arial" w:hAnsi="Arial" w:cs="Arial"/>
          <w:b w:val="false"/>
          <w:color w:val="auto"/>
          <w:spacing w:val="27"/>
          <w:sz w:val="24"/>
          <w:szCs w:val="24"/>
        </w:rPr>
        <w:t xml:space="preserve"> </w:t>
      </w:r>
      <w:r w:rsidRPr="00F65452">
        <w:rPr>
          <w:rFonts w:ascii="Arial" w:hAnsi="Arial" w:cs="Arial"/>
          <w:b w:val="false"/>
          <w:color w:val="auto"/>
          <w:spacing w:val="12"/>
          <w:sz w:val="24"/>
          <w:szCs w:val="24"/>
        </w:rPr>
        <w:t>IMOVINE</w:t>
      </w:r>
      <w:r w:rsidRPr="00F65452">
        <w:rPr>
          <w:rFonts w:ascii="Arial" w:hAnsi="Arial" w:cs="Arial"/>
          <w:b w:val="false"/>
          <w:color w:val="auto"/>
          <w:spacing w:val="28"/>
          <w:sz w:val="24"/>
          <w:szCs w:val="24"/>
        </w:rPr>
        <w:t xml:space="preserve"> </w:t>
      </w:r>
      <w:r w:rsidRPr="00F65452">
        <w:rPr>
          <w:rFonts w:ascii="Arial" w:hAnsi="Arial" w:cs="Arial"/>
          <w:b w:val="false"/>
          <w:color w:val="auto"/>
          <w:sz w:val="24"/>
          <w:szCs w:val="24"/>
        </w:rPr>
        <w:t>I</w:t>
      </w:r>
      <w:r w:rsidRPr="00F65452">
        <w:rPr>
          <w:rFonts w:ascii="Arial" w:hAnsi="Arial" w:cs="Arial"/>
          <w:b w:val="false"/>
          <w:color w:val="auto"/>
          <w:spacing w:val="30"/>
          <w:sz w:val="24"/>
          <w:szCs w:val="24"/>
        </w:rPr>
        <w:t xml:space="preserve"> </w:t>
      </w:r>
      <w:r w:rsidRPr="00F65452">
        <w:rPr>
          <w:rFonts w:ascii="Arial" w:hAnsi="Arial" w:cs="Arial"/>
          <w:b w:val="false"/>
          <w:color w:val="auto"/>
          <w:spacing w:val="9"/>
          <w:sz w:val="24"/>
          <w:szCs w:val="24"/>
        </w:rPr>
        <w:t>OBVEZA</w:t>
      </w:r>
    </w:p>
    <w:p w:rsidRPr="00F65452" w:rsidR="006D3136" w:rsidP="006D3136" w:rsidRDefault="006D3136" w14:paraId="2974782F" w14:textId="77777777">
      <w:pPr>
        <w:pStyle w:val="Odlomakpopisa"/>
        <w:widowControl w:val="false"/>
        <w:numPr>
          <w:ilvl w:val="1"/>
          <w:numId w:val="21"/>
        </w:numPr>
        <w:tabs>
          <w:tab w:val="left" w:pos="741"/>
        </w:tabs>
        <w:autoSpaceDE w:val="false"/>
        <w:autoSpaceDN w:val="false"/>
        <w:spacing w:before="161" w:after="0" w:line="240" w:lineRule="auto"/>
        <w:ind w:left="741" w:hanging="358"/>
        <w:contextualSpacing w:val="false"/>
        <w:rPr>
          <w:rFonts w:ascii="Arial" w:hAnsi="Arial" w:cs="Arial"/>
          <w:sz w:val="24"/>
          <w:szCs w:val="24"/>
        </w:rPr>
      </w:pPr>
      <w:r w:rsidRPr="00F65452">
        <w:rPr>
          <w:rFonts w:ascii="Arial" w:hAnsi="Arial" w:cs="Arial"/>
          <w:sz w:val="24"/>
          <w:szCs w:val="24"/>
        </w:rPr>
        <w:t>POPIS</w:t>
      </w:r>
      <w:r w:rsidRPr="00F65452">
        <w:rPr>
          <w:rFonts w:ascii="Arial" w:hAnsi="Arial" w:cs="Arial"/>
          <w:spacing w:val="-7"/>
          <w:sz w:val="24"/>
          <w:szCs w:val="24"/>
        </w:rPr>
        <w:t xml:space="preserve"> </w:t>
      </w:r>
      <w:r w:rsidRPr="00F65452">
        <w:rPr>
          <w:rFonts w:ascii="Arial" w:hAnsi="Arial" w:cs="Arial"/>
          <w:sz w:val="24"/>
          <w:szCs w:val="24"/>
        </w:rPr>
        <w:t>PREDMETA</w:t>
      </w:r>
      <w:r w:rsidRPr="00F65452">
        <w:rPr>
          <w:rFonts w:ascii="Arial" w:hAnsi="Arial" w:cs="Arial"/>
          <w:spacing w:val="-8"/>
          <w:sz w:val="24"/>
          <w:szCs w:val="24"/>
        </w:rPr>
        <w:t xml:space="preserve"> </w:t>
      </w:r>
      <w:r w:rsidRPr="00F65452">
        <w:rPr>
          <w:rFonts w:ascii="Arial" w:hAnsi="Arial" w:cs="Arial"/>
          <w:sz w:val="24"/>
          <w:szCs w:val="24"/>
        </w:rPr>
        <w:t>STEČAJNE</w:t>
      </w:r>
      <w:r w:rsidRPr="00F65452">
        <w:rPr>
          <w:rFonts w:ascii="Arial" w:hAnsi="Arial" w:cs="Arial"/>
          <w:spacing w:val="-6"/>
          <w:sz w:val="24"/>
          <w:szCs w:val="24"/>
        </w:rPr>
        <w:t xml:space="preserve"> </w:t>
      </w:r>
      <w:r w:rsidRPr="00F65452">
        <w:rPr>
          <w:rFonts w:ascii="Arial" w:hAnsi="Arial" w:cs="Arial"/>
          <w:spacing w:val="-4"/>
          <w:sz w:val="24"/>
          <w:szCs w:val="24"/>
        </w:rPr>
        <w:t>MASE</w:t>
      </w:r>
    </w:p>
    <w:p w:rsidR="006D3136" w:rsidP="006D3136" w:rsidRDefault="006D3136" w14:paraId="7433721F" w14:textId="77777777">
      <w:pPr>
        <w:pStyle w:val="Tijeloteksta"/>
        <w:rPr>
          <w:i/>
        </w:rPr>
      </w:pPr>
    </w:p>
    <w:p w:rsidR="006D3136" w:rsidP="006D3136" w:rsidRDefault="006D3136" w14:paraId="74AE014D" w14:textId="77777777">
      <w:pPr>
        <w:pStyle w:val="Tijeloteksta"/>
        <w:ind w:left="23" w:right="157"/>
      </w:pPr>
      <w:r>
        <w:rPr>
          <w:spacing w:val="-6"/>
        </w:rPr>
        <w:t>Odredbom članka 221. Stečajnog</w:t>
      </w:r>
      <w:r>
        <w:rPr>
          <w:spacing w:val="-8"/>
        </w:rPr>
        <w:t xml:space="preserve"> </w:t>
      </w:r>
      <w:r>
        <w:rPr>
          <w:spacing w:val="-6"/>
        </w:rPr>
        <w:t>zakona propisano je da je stečajni</w:t>
      </w:r>
      <w:r>
        <w:rPr>
          <w:spacing w:val="-7"/>
        </w:rPr>
        <w:t xml:space="preserve"> </w:t>
      </w:r>
      <w:r>
        <w:rPr>
          <w:spacing w:val="-6"/>
        </w:rPr>
        <w:t xml:space="preserve">upravitelj dužan sastaviti </w:t>
      </w:r>
      <w:r>
        <w:t>popis pojedinih predmeta stečajne</w:t>
      </w:r>
      <w:r>
        <w:rPr>
          <w:spacing w:val="-4"/>
        </w:rPr>
        <w:t xml:space="preserve"> </w:t>
      </w:r>
      <w:r>
        <w:t>mase</w:t>
      </w:r>
      <w:r>
        <w:rPr>
          <w:spacing w:val="-2"/>
        </w:rPr>
        <w:t xml:space="preserve"> </w:t>
      </w:r>
      <w:r>
        <w:t>te</w:t>
      </w:r>
      <w:r>
        <w:rPr>
          <w:spacing w:val="-1"/>
        </w:rPr>
        <w:t xml:space="preserve"> </w:t>
      </w:r>
      <w:r>
        <w:t>za</w:t>
      </w:r>
      <w:r>
        <w:rPr>
          <w:spacing w:val="-1"/>
        </w:rPr>
        <w:t xml:space="preserve"> </w:t>
      </w:r>
      <w:r>
        <w:t>svaki predmet navesti</w:t>
      </w:r>
      <w:r>
        <w:rPr>
          <w:spacing w:val="-1"/>
        </w:rPr>
        <w:t xml:space="preserve"> </w:t>
      </w:r>
      <w:r>
        <w:t>njegovu vrijednost. Pri tome,</w:t>
      </w:r>
      <w:r>
        <w:rPr>
          <w:spacing w:val="-9"/>
        </w:rPr>
        <w:t xml:space="preserve"> </w:t>
      </w:r>
      <w:r>
        <w:t>procjena</w:t>
      </w:r>
      <w:r>
        <w:rPr>
          <w:spacing w:val="-11"/>
        </w:rPr>
        <w:t xml:space="preserve"> </w:t>
      </w:r>
      <w:r>
        <w:t>pojedinih</w:t>
      </w:r>
      <w:r>
        <w:rPr>
          <w:spacing w:val="-11"/>
        </w:rPr>
        <w:t xml:space="preserve"> </w:t>
      </w:r>
      <w:r>
        <w:t>predmeta</w:t>
      </w:r>
      <w:r>
        <w:rPr>
          <w:spacing w:val="-13"/>
        </w:rPr>
        <w:t xml:space="preserve"> </w:t>
      </w:r>
      <w:r>
        <w:t>stečajne</w:t>
      </w:r>
      <w:r>
        <w:rPr>
          <w:spacing w:val="-13"/>
        </w:rPr>
        <w:t xml:space="preserve"> </w:t>
      </w:r>
      <w:r>
        <w:t>mase</w:t>
      </w:r>
      <w:r>
        <w:rPr>
          <w:spacing w:val="-11"/>
        </w:rPr>
        <w:t xml:space="preserve"> </w:t>
      </w:r>
      <w:r>
        <w:t>može</w:t>
      </w:r>
      <w:r>
        <w:rPr>
          <w:spacing w:val="-13"/>
        </w:rPr>
        <w:t xml:space="preserve"> </w:t>
      </w:r>
      <w:r>
        <w:t>se</w:t>
      </w:r>
      <w:r>
        <w:rPr>
          <w:spacing w:val="-13"/>
        </w:rPr>
        <w:t xml:space="preserve"> </w:t>
      </w:r>
      <w:r>
        <w:t>povjeriti</w:t>
      </w:r>
      <w:r>
        <w:rPr>
          <w:spacing w:val="-11"/>
        </w:rPr>
        <w:t xml:space="preserve"> </w:t>
      </w:r>
      <w:r>
        <w:t>sudskim</w:t>
      </w:r>
      <w:r>
        <w:rPr>
          <w:spacing w:val="-10"/>
        </w:rPr>
        <w:t xml:space="preserve"> </w:t>
      </w:r>
      <w:r>
        <w:t>vještacima.</w:t>
      </w:r>
    </w:p>
    <w:p w:rsidR="006D3136" w:rsidP="006D3136" w:rsidRDefault="006D3136" w14:paraId="5274D27E" w14:textId="77777777">
      <w:pPr>
        <w:pStyle w:val="Tijeloteksta"/>
        <w:spacing w:before="251"/>
        <w:ind w:left="23" w:right="165"/>
      </w:pPr>
      <w:r>
        <w:rPr>
          <w:spacing w:val="-2"/>
        </w:rPr>
        <w:t>Stečajni</w:t>
      </w:r>
      <w:r>
        <w:rPr>
          <w:spacing w:val="-14"/>
        </w:rPr>
        <w:t xml:space="preserve"> </w:t>
      </w:r>
      <w:r>
        <w:rPr>
          <w:spacing w:val="-2"/>
        </w:rPr>
        <w:t>dužnik</w:t>
      </w:r>
      <w:r>
        <w:rPr>
          <w:spacing w:val="-13"/>
        </w:rPr>
        <w:t xml:space="preserve"> </w:t>
      </w:r>
      <w:r>
        <w:rPr>
          <w:spacing w:val="-2"/>
        </w:rPr>
        <w:t>u</w:t>
      </w:r>
      <w:r>
        <w:rPr>
          <w:spacing w:val="-13"/>
        </w:rPr>
        <w:t xml:space="preserve"> </w:t>
      </w:r>
      <w:r>
        <w:rPr>
          <w:spacing w:val="-2"/>
        </w:rPr>
        <w:t>svom</w:t>
      </w:r>
      <w:r>
        <w:rPr>
          <w:spacing w:val="-14"/>
        </w:rPr>
        <w:t xml:space="preserve"> </w:t>
      </w:r>
      <w:r>
        <w:rPr>
          <w:spacing w:val="-2"/>
        </w:rPr>
        <w:t>vlasništvu</w:t>
      </w:r>
      <w:r>
        <w:rPr>
          <w:spacing w:val="-13"/>
        </w:rPr>
        <w:t xml:space="preserve"> </w:t>
      </w:r>
      <w:r>
        <w:rPr>
          <w:spacing w:val="-2"/>
        </w:rPr>
        <w:t>nema</w:t>
      </w:r>
      <w:r>
        <w:rPr>
          <w:spacing w:val="-13"/>
        </w:rPr>
        <w:t xml:space="preserve"> </w:t>
      </w:r>
      <w:r>
        <w:rPr>
          <w:spacing w:val="-2"/>
        </w:rPr>
        <w:t>nikakve</w:t>
      </w:r>
      <w:r>
        <w:rPr>
          <w:spacing w:val="-13"/>
        </w:rPr>
        <w:t xml:space="preserve"> </w:t>
      </w:r>
      <w:r>
        <w:rPr>
          <w:spacing w:val="-2"/>
        </w:rPr>
        <w:t>materijalne</w:t>
      </w:r>
      <w:r>
        <w:rPr>
          <w:spacing w:val="-14"/>
        </w:rPr>
        <w:t xml:space="preserve"> </w:t>
      </w:r>
      <w:r>
        <w:rPr>
          <w:spacing w:val="-2"/>
        </w:rPr>
        <w:t>imovine</w:t>
      </w:r>
      <w:r>
        <w:rPr>
          <w:spacing w:val="-13"/>
        </w:rPr>
        <w:t xml:space="preserve"> </w:t>
      </w:r>
      <w:r>
        <w:rPr>
          <w:spacing w:val="-2"/>
        </w:rPr>
        <w:t>koja</w:t>
      </w:r>
      <w:r>
        <w:rPr>
          <w:spacing w:val="-13"/>
        </w:rPr>
        <w:t xml:space="preserve"> </w:t>
      </w:r>
      <w:r>
        <w:rPr>
          <w:spacing w:val="-2"/>
        </w:rPr>
        <w:t>bi</w:t>
      </w:r>
      <w:r>
        <w:rPr>
          <w:spacing w:val="-14"/>
        </w:rPr>
        <w:t xml:space="preserve"> </w:t>
      </w:r>
      <w:r>
        <w:rPr>
          <w:spacing w:val="-2"/>
        </w:rPr>
        <w:t>se</w:t>
      </w:r>
      <w:r>
        <w:rPr>
          <w:spacing w:val="-13"/>
        </w:rPr>
        <w:t xml:space="preserve"> </w:t>
      </w:r>
      <w:r>
        <w:rPr>
          <w:spacing w:val="-2"/>
        </w:rPr>
        <w:t>unovčavala</w:t>
      </w:r>
      <w:r>
        <w:rPr>
          <w:spacing w:val="-13"/>
        </w:rPr>
        <w:t xml:space="preserve"> </w:t>
      </w:r>
      <w:r>
        <w:rPr>
          <w:spacing w:val="-2"/>
        </w:rPr>
        <w:t xml:space="preserve">u </w:t>
      </w:r>
      <w:r>
        <w:t>stečajnom postupku.</w:t>
      </w:r>
    </w:p>
    <w:p w:rsidR="006D3136" w:rsidP="006D3136" w:rsidRDefault="006D3136" w14:paraId="66BC1EC9" w14:textId="77777777">
      <w:pPr>
        <w:pStyle w:val="Tijeloteksta"/>
        <w:spacing w:before="2"/>
      </w:pPr>
    </w:p>
    <w:p w:rsidR="006D3136" w:rsidP="008A49BF" w:rsidRDefault="006D3136" w14:paraId="4D27D968" w14:textId="7C6436C9">
      <w:pPr>
        <w:pStyle w:val="Tijeloteksta"/>
        <w:spacing w:line="252" w:lineRule="exact"/>
        <w:ind w:left="23"/>
      </w:pPr>
      <w:r>
        <w:rPr>
          <w:spacing w:val="-4"/>
        </w:rPr>
        <w:t>Kao</w:t>
      </w:r>
      <w:r>
        <w:rPr>
          <w:spacing w:val="-12"/>
        </w:rPr>
        <w:t xml:space="preserve"> </w:t>
      </w:r>
      <w:r>
        <w:rPr>
          <w:spacing w:val="-4"/>
        </w:rPr>
        <w:t>što</w:t>
      </w:r>
      <w:r>
        <w:rPr>
          <w:spacing w:val="-14"/>
        </w:rPr>
        <w:t xml:space="preserve"> </w:t>
      </w:r>
      <w:r>
        <w:rPr>
          <w:spacing w:val="-4"/>
        </w:rPr>
        <w:t>je</w:t>
      </w:r>
      <w:r>
        <w:rPr>
          <w:spacing w:val="-14"/>
        </w:rPr>
        <w:t xml:space="preserve"> </w:t>
      </w:r>
      <w:r>
        <w:rPr>
          <w:spacing w:val="-4"/>
        </w:rPr>
        <w:t>ranije</w:t>
      </w:r>
      <w:r>
        <w:rPr>
          <w:spacing w:val="-12"/>
        </w:rPr>
        <w:t xml:space="preserve"> </w:t>
      </w:r>
      <w:r>
        <w:rPr>
          <w:spacing w:val="-4"/>
        </w:rPr>
        <w:t>navedeno,</w:t>
      </w:r>
      <w:r>
        <w:rPr>
          <w:spacing w:val="-12"/>
        </w:rPr>
        <w:t xml:space="preserve"> </w:t>
      </w:r>
      <w:r>
        <w:rPr>
          <w:spacing w:val="-4"/>
        </w:rPr>
        <w:t>stečajni</w:t>
      </w:r>
      <w:r>
        <w:rPr>
          <w:spacing w:val="-13"/>
        </w:rPr>
        <w:t xml:space="preserve"> </w:t>
      </w:r>
      <w:r>
        <w:rPr>
          <w:spacing w:val="-4"/>
        </w:rPr>
        <w:t>dužnik</w:t>
      </w:r>
      <w:r>
        <w:rPr>
          <w:spacing w:val="-14"/>
        </w:rPr>
        <w:t xml:space="preserve"> </w:t>
      </w:r>
      <w:r>
        <w:rPr>
          <w:spacing w:val="-4"/>
        </w:rPr>
        <w:t>je</w:t>
      </w:r>
      <w:r>
        <w:rPr>
          <w:spacing w:val="-14"/>
        </w:rPr>
        <w:t xml:space="preserve"> </w:t>
      </w:r>
      <w:r>
        <w:rPr>
          <w:spacing w:val="-4"/>
        </w:rPr>
        <w:t>bio</w:t>
      </w:r>
      <w:r>
        <w:rPr>
          <w:spacing w:val="-12"/>
        </w:rPr>
        <w:t xml:space="preserve"> </w:t>
      </w:r>
      <w:r>
        <w:rPr>
          <w:spacing w:val="-4"/>
        </w:rPr>
        <w:t>vlasnik</w:t>
      </w:r>
      <w:r>
        <w:rPr>
          <w:spacing w:val="-11"/>
        </w:rPr>
        <w:t xml:space="preserve"> </w:t>
      </w:r>
      <w:r>
        <w:rPr>
          <w:spacing w:val="-4"/>
        </w:rPr>
        <w:t>vozila</w:t>
      </w:r>
      <w:r>
        <w:rPr>
          <w:spacing w:val="-9"/>
        </w:rPr>
        <w:t xml:space="preserve"> </w:t>
      </w:r>
      <w:r>
        <w:rPr>
          <w:spacing w:val="-4"/>
        </w:rPr>
        <w:t>MERCEDES,</w:t>
      </w:r>
      <w:r>
        <w:rPr>
          <w:spacing w:val="-10"/>
        </w:rPr>
        <w:t xml:space="preserve"> </w:t>
      </w:r>
      <w:r>
        <w:rPr>
          <w:spacing w:val="-4"/>
        </w:rPr>
        <w:t>CITAN,</w:t>
      </w:r>
      <w:r>
        <w:rPr>
          <w:spacing w:val="-11"/>
        </w:rPr>
        <w:t xml:space="preserve"> </w:t>
      </w:r>
      <w:r>
        <w:rPr>
          <w:spacing w:val="-4"/>
        </w:rPr>
        <w:t>108</w:t>
      </w:r>
      <w:r>
        <w:rPr>
          <w:spacing w:val="-14"/>
        </w:rPr>
        <w:t xml:space="preserve"> </w:t>
      </w:r>
      <w:r>
        <w:rPr>
          <w:spacing w:val="-4"/>
        </w:rPr>
        <w:t>CDI,</w:t>
      </w:r>
      <w:r w:rsidR="008A49BF">
        <w:t xml:space="preserve"> </w:t>
      </w:r>
      <w:r>
        <w:t>godina</w:t>
      </w:r>
      <w:r>
        <w:rPr>
          <w:spacing w:val="-16"/>
        </w:rPr>
        <w:t xml:space="preserve"> </w:t>
      </w:r>
      <w:r>
        <w:t>proizvodnje</w:t>
      </w:r>
      <w:r>
        <w:rPr>
          <w:spacing w:val="-13"/>
        </w:rPr>
        <w:t xml:space="preserve"> </w:t>
      </w:r>
      <w:r>
        <w:t>2015.,</w:t>
      </w:r>
      <w:r>
        <w:rPr>
          <w:spacing w:val="-12"/>
        </w:rPr>
        <w:t xml:space="preserve"> </w:t>
      </w:r>
      <w:r>
        <w:t>broj</w:t>
      </w:r>
      <w:r>
        <w:rPr>
          <w:spacing w:val="-13"/>
        </w:rPr>
        <w:t xml:space="preserve"> </w:t>
      </w:r>
      <w:r>
        <w:t>šasije</w:t>
      </w:r>
      <w:r>
        <w:rPr>
          <w:spacing w:val="-16"/>
        </w:rPr>
        <w:t xml:space="preserve"> </w:t>
      </w:r>
      <w:r>
        <w:t>WDF4156031U173003,</w:t>
      </w:r>
      <w:r>
        <w:rPr>
          <w:spacing w:val="-13"/>
        </w:rPr>
        <w:t xml:space="preserve"> </w:t>
      </w:r>
      <w:r>
        <w:t>registarskih</w:t>
      </w:r>
      <w:r>
        <w:rPr>
          <w:spacing w:val="-13"/>
        </w:rPr>
        <w:t xml:space="preserve"> </w:t>
      </w:r>
      <w:r>
        <w:t>oznaka</w:t>
      </w:r>
      <w:r>
        <w:rPr>
          <w:spacing w:val="-13"/>
        </w:rPr>
        <w:t xml:space="preserve"> </w:t>
      </w:r>
      <w:r>
        <w:t>ST-3372</w:t>
      </w:r>
      <w:r>
        <w:rPr>
          <w:spacing w:val="-13"/>
        </w:rPr>
        <w:t xml:space="preserve"> </w:t>
      </w:r>
      <w:r>
        <w:rPr>
          <w:spacing w:val="-5"/>
        </w:rPr>
        <w:t>S.</w:t>
      </w:r>
    </w:p>
    <w:p w:rsidR="006D3136" w:rsidP="006D3136" w:rsidRDefault="006D3136" w14:paraId="0CCC43CD" w14:textId="77777777">
      <w:pPr>
        <w:pStyle w:val="Tijeloteksta"/>
        <w:spacing w:before="1"/>
      </w:pPr>
    </w:p>
    <w:p w:rsidR="006D3136" w:rsidP="008A49BF" w:rsidRDefault="006D3136" w14:paraId="417A43EB" w14:textId="7B866C68">
      <w:pPr>
        <w:pStyle w:val="Tijeloteksta"/>
        <w:spacing w:line="252" w:lineRule="exact"/>
        <w:ind w:left="23"/>
      </w:pPr>
      <w:r>
        <w:t>Međutim,</w:t>
      </w:r>
      <w:r>
        <w:rPr>
          <w:spacing w:val="15"/>
        </w:rPr>
        <w:t xml:space="preserve"> </w:t>
      </w:r>
      <w:r>
        <w:t>predmetno</w:t>
      </w:r>
      <w:r>
        <w:rPr>
          <w:spacing w:val="15"/>
        </w:rPr>
        <w:t xml:space="preserve"> </w:t>
      </w:r>
      <w:r>
        <w:t>vozilo</w:t>
      </w:r>
      <w:r>
        <w:rPr>
          <w:spacing w:val="16"/>
        </w:rPr>
        <w:t xml:space="preserve"> </w:t>
      </w:r>
      <w:r>
        <w:t>se</w:t>
      </w:r>
      <w:r>
        <w:rPr>
          <w:spacing w:val="16"/>
        </w:rPr>
        <w:t xml:space="preserve"> </w:t>
      </w:r>
      <w:r>
        <w:t>od</w:t>
      </w:r>
      <w:r>
        <w:rPr>
          <w:spacing w:val="14"/>
        </w:rPr>
        <w:t xml:space="preserve"> </w:t>
      </w:r>
      <w:r>
        <w:t>2020.</w:t>
      </w:r>
      <w:r>
        <w:rPr>
          <w:spacing w:val="16"/>
        </w:rPr>
        <w:t xml:space="preserve"> </w:t>
      </w:r>
      <w:r>
        <w:t>godine</w:t>
      </w:r>
      <w:r>
        <w:rPr>
          <w:spacing w:val="14"/>
        </w:rPr>
        <w:t xml:space="preserve"> </w:t>
      </w:r>
      <w:r>
        <w:t>ne</w:t>
      </w:r>
      <w:r>
        <w:rPr>
          <w:spacing w:val="15"/>
        </w:rPr>
        <w:t xml:space="preserve"> </w:t>
      </w:r>
      <w:r>
        <w:t>nalazi</w:t>
      </w:r>
      <w:r>
        <w:rPr>
          <w:spacing w:val="13"/>
        </w:rPr>
        <w:t xml:space="preserve"> </w:t>
      </w:r>
      <w:r>
        <w:t>u</w:t>
      </w:r>
      <w:r>
        <w:rPr>
          <w:spacing w:val="16"/>
        </w:rPr>
        <w:t xml:space="preserve"> </w:t>
      </w:r>
      <w:r>
        <w:t>imovini</w:t>
      </w:r>
      <w:r>
        <w:rPr>
          <w:spacing w:val="16"/>
        </w:rPr>
        <w:t xml:space="preserve"> </w:t>
      </w:r>
      <w:r>
        <w:t>stečajnog</w:t>
      </w:r>
      <w:r>
        <w:rPr>
          <w:spacing w:val="14"/>
        </w:rPr>
        <w:t xml:space="preserve"> </w:t>
      </w:r>
      <w:r>
        <w:t>dužnika</w:t>
      </w:r>
      <w:r>
        <w:rPr>
          <w:spacing w:val="16"/>
        </w:rPr>
        <w:t xml:space="preserve"> </w:t>
      </w:r>
      <w:r>
        <w:rPr>
          <w:spacing w:val="-10"/>
        </w:rPr>
        <w:t>s</w:t>
      </w:r>
      <w:r w:rsidR="008A49BF">
        <w:t xml:space="preserve"> </w:t>
      </w:r>
      <w:r>
        <w:t>obzirom</w:t>
      </w:r>
      <w:r>
        <w:rPr>
          <w:spacing w:val="-2"/>
        </w:rPr>
        <w:t xml:space="preserve"> </w:t>
      </w:r>
      <w:r>
        <w:t>da</w:t>
      </w:r>
      <w:r>
        <w:rPr>
          <w:spacing w:val="-4"/>
        </w:rPr>
        <w:t xml:space="preserve"> </w:t>
      </w:r>
      <w:r>
        <w:t>je</w:t>
      </w:r>
      <w:r>
        <w:rPr>
          <w:spacing w:val="-3"/>
        </w:rPr>
        <w:t xml:space="preserve"> </w:t>
      </w:r>
      <w:r>
        <w:t>isto</w:t>
      </w:r>
      <w:r>
        <w:rPr>
          <w:spacing w:val="-2"/>
        </w:rPr>
        <w:t xml:space="preserve"> prodano.</w:t>
      </w:r>
    </w:p>
    <w:p w:rsidR="006D3136" w:rsidP="006D3136" w:rsidRDefault="006D3136" w14:paraId="0A8C587B" w14:textId="77777777">
      <w:pPr>
        <w:pStyle w:val="Tijeloteksta"/>
        <w:spacing w:before="1"/>
      </w:pPr>
    </w:p>
    <w:p w:rsidR="006D3136" w:rsidP="00F65452" w:rsidRDefault="006D3136" w14:paraId="743DAA12" w14:textId="5845D918">
      <w:pPr>
        <w:pStyle w:val="Tijeloteksta"/>
        <w:ind w:left="23" w:right="158"/>
      </w:pPr>
      <w:r>
        <w:rPr>
          <w:spacing w:val="-8"/>
        </w:rPr>
        <w:t>Jedinu imovinu</w:t>
      </w:r>
      <w:r>
        <w:rPr>
          <w:spacing w:val="-7"/>
        </w:rPr>
        <w:t xml:space="preserve"> </w:t>
      </w:r>
      <w:r>
        <w:rPr>
          <w:spacing w:val="-8"/>
        </w:rPr>
        <w:t>stečajnog</w:t>
      </w:r>
      <w:r>
        <w:rPr>
          <w:spacing w:val="-7"/>
        </w:rPr>
        <w:t xml:space="preserve"> </w:t>
      </w:r>
      <w:r>
        <w:rPr>
          <w:spacing w:val="-8"/>
        </w:rPr>
        <w:t>dužnik čine</w:t>
      </w:r>
      <w:r>
        <w:rPr>
          <w:spacing w:val="-7"/>
        </w:rPr>
        <w:t xml:space="preserve"> </w:t>
      </w:r>
      <w:r>
        <w:rPr>
          <w:spacing w:val="-8"/>
        </w:rPr>
        <w:t>neplaćena</w:t>
      </w:r>
      <w:r>
        <w:rPr>
          <w:spacing w:val="-7"/>
        </w:rPr>
        <w:t xml:space="preserve"> </w:t>
      </w:r>
      <w:r>
        <w:rPr>
          <w:spacing w:val="-8"/>
        </w:rPr>
        <w:t>potraživanja</w:t>
      </w:r>
      <w:r>
        <w:rPr>
          <w:spacing w:val="-7"/>
        </w:rPr>
        <w:t xml:space="preserve"> </w:t>
      </w:r>
      <w:r>
        <w:rPr>
          <w:spacing w:val="-8"/>
        </w:rPr>
        <w:t>u ukupnom</w:t>
      </w:r>
      <w:r>
        <w:rPr>
          <w:spacing w:val="-6"/>
        </w:rPr>
        <w:t xml:space="preserve"> </w:t>
      </w:r>
      <w:r>
        <w:rPr>
          <w:spacing w:val="-8"/>
        </w:rPr>
        <w:t>iznosu</w:t>
      </w:r>
      <w:r>
        <w:rPr>
          <w:spacing w:val="-7"/>
        </w:rPr>
        <w:t xml:space="preserve"> </w:t>
      </w:r>
      <w:r>
        <w:rPr>
          <w:spacing w:val="-8"/>
        </w:rPr>
        <w:t>od</w:t>
      </w:r>
      <w:r>
        <w:rPr>
          <w:spacing w:val="-6"/>
        </w:rPr>
        <w:t xml:space="preserve"> </w:t>
      </w:r>
      <w:r>
        <w:rPr>
          <w:spacing w:val="-8"/>
        </w:rPr>
        <w:t xml:space="preserve">78.658,27 </w:t>
      </w:r>
      <w:r>
        <w:rPr>
          <w:spacing w:val="-6"/>
        </w:rPr>
        <w:t>EUR. Međutim, tu se napominje kako</w:t>
      </w:r>
      <w:r>
        <w:rPr>
          <w:spacing w:val="-7"/>
        </w:rPr>
        <w:t xml:space="preserve"> </w:t>
      </w:r>
      <w:r>
        <w:rPr>
          <w:spacing w:val="-6"/>
        </w:rPr>
        <w:t>je većina potraživanja po</w:t>
      </w:r>
      <w:r>
        <w:rPr>
          <w:spacing w:val="-7"/>
        </w:rPr>
        <w:t xml:space="preserve"> </w:t>
      </w:r>
      <w:r>
        <w:rPr>
          <w:spacing w:val="-6"/>
        </w:rPr>
        <w:t xml:space="preserve">mišljenju stečajnog upravitelja </w:t>
      </w:r>
      <w:r>
        <w:rPr>
          <w:spacing w:val="-4"/>
        </w:rPr>
        <w:t>nenaplativa</w:t>
      </w:r>
      <w:r>
        <w:rPr>
          <w:spacing w:val="-7"/>
        </w:rPr>
        <w:t xml:space="preserve"> </w:t>
      </w:r>
      <w:r>
        <w:rPr>
          <w:spacing w:val="-4"/>
        </w:rPr>
        <w:t>o</w:t>
      </w:r>
      <w:r>
        <w:rPr>
          <w:spacing w:val="-7"/>
        </w:rPr>
        <w:t xml:space="preserve"> </w:t>
      </w:r>
      <w:r>
        <w:rPr>
          <w:spacing w:val="-4"/>
        </w:rPr>
        <w:t>čemu</w:t>
      </w:r>
      <w:r>
        <w:rPr>
          <w:spacing w:val="-9"/>
        </w:rPr>
        <w:t xml:space="preserve"> </w:t>
      </w:r>
      <w:r>
        <w:rPr>
          <w:spacing w:val="-4"/>
        </w:rPr>
        <w:t>će</w:t>
      </w:r>
      <w:r>
        <w:rPr>
          <w:spacing w:val="-7"/>
        </w:rPr>
        <w:t xml:space="preserve"> </w:t>
      </w:r>
      <w:r>
        <w:rPr>
          <w:spacing w:val="-4"/>
        </w:rPr>
        <w:t>biti</w:t>
      </w:r>
      <w:r>
        <w:rPr>
          <w:spacing w:val="-7"/>
        </w:rPr>
        <w:t xml:space="preserve"> </w:t>
      </w:r>
      <w:r>
        <w:rPr>
          <w:spacing w:val="-4"/>
        </w:rPr>
        <w:t>više</w:t>
      </w:r>
      <w:r>
        <w:rPr>
          <w:spacing w:val="-9"/>
        </w:rPr>
        <w:t xml:space="preserve"> </w:t>
      </w:r>
      <w:r>
        <w:rPr>
          <w:spacing w:val="-4"/>
        </w:rPr>
        <w:t>riječi</w:t>
      </w:r>
      <w:r>
        <w:rPr>
          <w:spacing w:val="-8"/>
        </w:rPr>
        <w:t xml:space="preserve"> </w:t>
      </w:r>
      <w:r>
        <w:rPr>
          <w:spacing w:val="-4"/>
        </w:rPr>
        <w:t>u</w:t>
      </w:r>
      <w:r>
        <w:rPr>
          <w:spacing w:val="-9"/>
        </w:rPr>
        <w:t xml:space="preserve"> </w:t>
      </w:r>
      <w:r>
        <w:rPr>
          <w:spacing w:val="-4"/>
        </w:rPr>
        <w:t>daljnjem</w:t>
      </w:r>
      <w:r>
        <w:rPr>
          <w:spacing w:val="-8"/>
        </w:rPr>
        <w:t xml:space="preserve"> </w:t>
      </w:r>
      <w:r>
        <w:rPr>
          <w:spacing w:val="-4"/>
        </w:rPr>
        <w:t>tijeku</w:t>
      </w:r>
      <w:r>
        <w:rPr>
          <w:spacing w:val="-7"/>
        </w:rPr>
        <w:t xml:space="preserve"> </w:t>
      </w:r>
      <w:r>
        <w:rPr>
          <w:spacing w:val="-4"/>
        </w:rPr>
        <w:t>ovog</w:t>
      </w:r>
      <w:r>
        <w:rPr>
          <w:spacing w:val="-7"/>
        </w:rPr>
        <w:t xml:space="preserve"> </w:t>
      </w:r>
      <w:r>
        <w:rPr>
          <w:spacing w:val="-4"/>
        </w:rPr>
        <w:t>izvješća.</w:t>
      </w:r>
    </w:p>
    <w:p w:rsidR="006D3136" w:rsidP="006D3136" w:rsidRDefault="006D3136" w14:paraId="7CB2714B" w14:textId="77777777">
      <w:pPr>
        <w:pStyle w:val="Tijeloteksta"/>
        <w:ind w:left="23"/>
      </w:pPr>
      <w:r>
        <w:t>Popis</w:t>
      </w:r>
      <w:r>
        <w:rPr>
          <w:spacing w:val="-3"/>
        </w:rPr>
        <w:t xml:space="preserve"> </w:t>
      </w:r>
      <w:r>
        <w:t>imovine</w:t>
      </w:r>
      <w:r>
        <w:rPr>
          <w:spacing w:val="-4"/>
        </w:rPr>
        <w:t xml:space="preserve"> </w:t>
      </w:r>
      <w:r>
        <w:t>daje</w:t>
      </w:r>
      <w:r>
        <w:rPr>
          <w:spacing w:val="-4"/>
        </w:rPr>
        <w:t xml:space="preserve"> </w:t>
      </w:r>
      <w:r>
        <w:t>se</w:t>
      </w:r>
      <w:r>
        <w:rPr>
          <w:spacing w:val="-5"/>
        </w:rPr>
        <w:t xml:space="preserve"> </w:t>
      </w:r>
      <w:r>
        <w:t>u</w:t>
      </w:r>
      <w:r>
        <w:rPr>
          <w:spacing w:val="-6"/>
        </w:rPr>
        <w:t xml:space="preserve"> </w:t>
      </w:r>
      <w:r>
        <w:t>tablici</w:t>
      </w:r>
      <w:r>
        <w:rPr>
          <w:spacing w:val="-4"/>
        </w:rPr>
        <w:t xml:space="preserve"> </w:t>
      </w:r>
      <w:r>
        <w:t>u</w:t>
      </w:r>
      <w:r>
        <w:rPr>
          <w:spacing w:val="-3"/>
        </w:rPr>
        <w:t xml:space="preserve"> </w:t>
      </w:r>
      <w:r>
        <w:rPr>
          <w:spacing w:val="-2"/>
        </w:rPr>
        <w:t>nastavku:</w:t>
      </w:r>
    </w:p>
    <w:p w:rsidR="006D3136" w:rsidP="006D3136" w:rsidRDefault="006D3136" w14:paraId="64B134B8" w14:textId="77777777">
      <w:pPr>
        <w:pStyle w:val="Tijeloteksta"/>
        <w:spacing w:before="23"/>
        <w:rPr>
          <w:sz w:val="20"/>
        </w:rPr>
      </w:pPr>
    </w:p>
    <w:tbl>
      <w:tblPr>
        <w:tblStyle w:val="TableNormal"/>
        <w:tblW w:w="0" w:type="auto"/>
        <w:tblInd w:w="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130"/>
        <w:gridCol w:w="4880"/>
        <w:gridCol w:w="3008"/>
      </w:tblGrid>
      <w:tr w:rsidRPr="00F65452" w:rsidR="006D3136" w:rsidTr="008C4908" w14:paraId="7AFEB2C6" w14:textId="77777777">
        <w:trPr>
          <w:trHeight w:val="415"/>
        </w:trPr>
        <w:tc>
          <w:tcPr>
            <w:tcW w:w="1130" w:type="dxa"/>
          </w:tcPr>
          <w:p w:rsidRPr="00F65452" w:rsidR="006D3136" w:rsidP="008C4908" w:rsidRDefault="006D3136" w14:paraId="7D405506" w14:textId="77777777">
            <w:pPr>
              <w:pStyle w:val="TableParagraph"/>
              <w:spacing w:line="210" w:lineRule="exact"/>
              <w:ind w:left="323" w:hanging="41"/>
              <w:rPr>
                <w:rFonts w:ascii="Arial" w:hAnsi="Arial" w:cs="Arial"/>
                <w:sz w:val="18"/>
              </w:rPr>
            </w:pPr>
            <w:r w:rsidRPr="00F65452">
              <w:rPr>
                <w:rFonts w:ascii="Arial" w:hAnsi="Arial" w:cs="Arial"/>
                <w:spacing w:val="-4"/>
                <w:sz w:val="18"/>
              </w:rPr>
              <w:t>REDNI BROJ</w:t>
            </w:r>
          </w:p>
        </w:tc>
        <w:tc>
          <w:tcPr>
            <w:tcW w:w="4880" w:type="dxa"/>
          </w:tcPr>
          <w:p w:rsidRPr="00F65452" w:rsidR="006D3136" w:rsidP="008C4908" w:rsidRDefault="006D3136" w14:paraId="280AD3BF" w14:textId="77777777">
            <w:pPr>
              <w:pStyle w:val="TableParagraph"/>
              <w:spacing w:before="104"/>
              <w:ind w:left="10" w:right="5"/>
              <w:rPr>
                <w:rFonts w:ascii="Arial" w:hAnsi="Arial" w:cs="Arial"/>
                <w:sz w:val="18"/>
              </w:rPr>
            </w:pPr>
            <w:r w:rsidRPr="00F65452">
              <w:rPr>
                <w:rFonts w:ascii="Arial" w:hAnsi="Arial" w:cs="Arial"/>
                <w:spacing w:val="-4"/>
                <w:sz w:val="18"/>
              </w:rPr>
              <w:t>OPIS</w:t>
            </w:r>
          </w:p>
        </w:tc>
        <w:tc>
          <w:tcPr>
            <w:tcW w:w="3008" w:type="dxa"/>
          </w:tcPr>
          <w:p w:rsidRPr="00F65452" w:rsidR="006D3136" w:rsidP="008C4908" w:rsidRDefault="006D3136" w14:paraId="426A16EF" w14:textId="77777777">
            <w:pPr>
              <w:pStyle w:val="TableParagraph"/>
              <w:spacing w:before="104"/>
              <w:ind w:left="14" w:right="4"/>
              <w:rPr>
                <w:rFonts w:ascii="Arial" w:hAnsi="Arial" w:cs="Arial"/>
                <w:sz w:val="18"/>
              </w:rPr>
            </w:pPr>
            <w:r w:rsidRPr="00F65452">
              <w:rPr>
                <w:rFonts w:ascii="Arial" w:hAnsi="Arial" w:cs="Arial"/>
                <w:spacing w:val="-2"/>
                <w:sz w:val="18"/>
              </w:rPr>
              <w:t>IZNOS</w:t>
            </w:r>
          </w:p>
        </w:tc>
      </w:tr>
      <w:tr w:rsidRPr="00F65452" w:rsidR="006D3136" w:rsidTr="008C4908" w14:paraId="47706431" w14:textId="77777777">
        <w:trPr>
          <w:trHeight w:val="200"/>
        </w:trPr>
        <w:tc>
          <w:tcPr>
            <w:tcW w:w="1130" w:type="dxa"/>
          </w:tcPr>
          <w:p w:rsidRPr="00F65452" w:rsidR="006D3136" w:rsidP="008C4908" w:rsidRDefault="006D3136" w14:paraId="181D61F9" w14:textId="77777777">
            <w:pPr>
              <w:pStyle w:val="TableParagraph"/>
              <w:spacing w:line="181" w:lineRule="exact"/>
              <w:ind w:left="6"/>
              <w:rPr>
                <w:rFonts w:ascii="Arial" w:hAnsi="Arial" w:cs="Arial"/>
                <w:sz w:val="18"/>
              </w:rPr>
            </w:pPr>
            <w:r w:rsidRPr="00F65452">
              <w:rPr>
                <w:rFonts w:ascii="Arial" w:hAnsi="Arial" w:cs="Arial"/>
                <w:spacing w:val="-10"/>
                <w:sz w:val="18"/>
              </w:rPr>
              <w:t>1</w:t>
            </w:r>
          </w:p>
        </w:tc>
        <w:tc>
          <w:tcPr>
            <w:tcW w:w="4880" w:type="dxa"/>
          </w:tcPr>
          <w:p w:rsidRPr="00F65452" w:rsidR="006D3136" w:rsidP="008C4908" w:rsidRDefault="006D3136" w14:paraId="3A4453AA" w14:textId="77777777">
            <w:pPr>
              <w:pStyle w:val="TableParagraph"/>
              <w:spacing w:line="181" w:lineRule="exact"/>
              <w:ind w:left="105"/>
              <w:rPr>
                <w:rFonts w:ascii="Arial" w:hAnsi="Arial" w:cs="Arial"/>
                <w:sz w:val="18"/>
              </w:rPr>
            </w:pPr>
            <w:r w:rsidRPr="00F65452">
              <w:rPr>
                <w:rFonts w:ascii="Arial" w:hAnsi="Arial" w:cs="Arial"/>
                <w:spacing w:val="-2"/>
                <w:sz w:val="18"/>
              </w:rPr>
              <w:t>Potraživanja</w:t>
            </w:r>
          </w:p>
        </w:tc>
        <w:tc>
          <w:tcPr>
            <w:tcW w:w="3008" w:type="dxa"/>
          </w:tcPr>
          <w:p w:rsidRPr="00F65452" w:rsidR="006D3136" w:rsidP="008C4908" w:rsidRDefault="006D3136" w14:paraId="6A4A822A" w14:textId="77777777">
            <w:pPr>
              <w:pStyle w:val="TableParagraph"/>
              <w:spacing w:line="181" w:lineRule="exact"/>
              <w:ind w:left="14" w:right="1"/>
              <w:rPr>
                <w:rFonts w:ascii="Arial" w:hAnsi="Arial" w:cs="Arial"/>
                <w:sz w:val="18"/>
              </w:rPr>
            </w:pPr>
            <w:r w:rsidRPr="00F65452">
              <w:rPr>
                <w:rFonts w:ascii="Arial" w:hAnsi="Arial" w:cs="Arial"/>
                <w:sz w:val="18"/>
              </w:rPr>
              <w:t xml:space="preserve">78.658,27 </w:t>
            </w:r>
            <w:r w:rsidRPr="00F65452">
              <w:rPr>
                <w:rFonts w:ascii="Arial" w:hAnsi="Arial" w:cs="Arial"/>
                <w:spacing w:val="-5"/>
                <w:sz w:val="18"/>
              </w:rPr>
              <w:t>EUR</w:t>
            </w:r>
          </w:p>
        </w:tc>
      </w:tr>
      <w:tr w:rsidRPr="00F65452" w:rsidR="006D3136" w:rsidTr="008C4908" w14:paraId="738AECE0" w14:textId="77777777">
        <w:trPr>
          <w:trHeight w:val="208"/>
        </w:trPr>
        <w:tc>
          <w:tcPr>
            <w:tcW w:w="6010" w:type="dxa"/>
            <w:gridSpan w:val="2"/>
          </w:tcPr>
          <w:p w:rsidRPr="00F65452" w:rsidR="006D3136" w:rsidP="008C4908" w:rsidRDefault="006D3136" w14:paraId="3DC08AF6" w14:textId="77777777">
            <w:pPr>
              <w:pStyle w:val="TableParagraph"/>
              <w:spacing w:line="188" w:lineRule="exact"/>
              <w:ind w:left="6"/>
              <w:rPr>
                <w:rFonts w:ascii="Arial" w:hAnsi="Arial" w:cs="Arial"/>
                <w:sz w:val="18"/>
              </w:rPr>
            </w:pPr>
            <w:r w:rsidRPr="00F65452">
              <w:rPr>
                <w:rFonts w:ascii="Arial" w:hAnsi="Arial" w:cs="Arial"/>
                <w:spacing w:val="-2"/>
                <w:sz w:val="18"/>
              </w:rPr>
              <w:t>UKUPNO</w:t>
            </w:r>
          </w:p>
        </w:tc>
        <w:tc>
          <w:tcPr>
            <w:tcW w:w="3008" w:type="dxa"/>
          </w:tcPr>
          <w:p w:rsidRPr="00F65452" w:rsidR="006D3136" w:rsidP="008C4908" w:rsidRDefault="006D3136" w14:paraId="1E9FCD12" w14:textId="77777777">
            <w:pPr>
              <w:pStyle w:val="TableParagraph"/>
              <w:spacing w:line="188" w:lineRule="exact"/>
              <w:ind w:left="14" w:right="1"/>
              <w:rPr>
                <w:rFonts w:ascii="Arial" w:hAnsi="Arial" w:cs="Arial"/>
                <w:sz w:val="18"/>
              </w:rPr>
            </w:pPr>
            <w:r w:rsidRPr="00F65452">
              <w:rPr>
                <w:rFonts w:ascii="Arial" w:hAnsi="Arial" w:cs="Arial"/>
                <w:sz w:val="18"/>
              </w:rPr>
              <w:t xml:space="preserve">78.658,27 </w:t>
            </w:r>
            <w:r w:rsidRPr="00F65452">
              <w:rPr>
                <w:rFonts w:ascii="Arial" w:hAnsi="Arial" w:cs="Arial"/>
                <w:spacing w:val="-5"/>
                <w:sz w:val="18"/>
              </w:rPr>
              <w:t>EUR</w:t>
            </w:r>
          </w:p>
        </w:tc>
      </w:tr>
    </w:tbl>
    <w:p w:rsidRPr="00F65452" w:rsidR="006D3136" w:rsidP="006D3136" w:rsidRDefault="006D3136" w14:paraId="3D6220DD" w14:textId="6BBC5C6D">
      <w:pPr>
        <w:pStyle w:val="Tijeloteksta"/>
        <w:spacing w:before="1"/>
        <w:rPr>
          <w:rFonts w:cs="Arial"/>
          <w:szCs w:val="24"/>
        </w:rPr>
      </w:pPr>
    </w:p>
    <w:p w:rsidRPr="00BA43E1" w:rsidR="006D3136" w:rsidP="00BA43E1" w:rsidRDefault="006D3136" w14:paraId="4F710A1E" w14:textId="0F0D7ECF">
      <w:pPr>
        <w:pStyle w:val="Odlomakpopisa"/>
        <w:widowControl w:val="false"/>
        <w:numPr>
          <w:ilvl w:val="1"/>
          <w:numId w:val="21"/>
        </w:numPr>
        <w:tabs>
          <w:tab w:val="left" w:pos="741"/>
        </w:tabs>
        <w:autoSpaceDE w:val="false"/>
        <w:autoSpaceDN w:val="false"/>
        <w:spacing w:after="0" w:line="240" w:lineRule="auto"/>
        <w:ind w:left="741" w:hanging="358"/>
        <w:contextualSpacing w:val="false"/>
        <w:rPr>
          <w:rFonts w:ascii="Arial" w:hAnsi="Arial" w:cs="Arial"/>
          <w:sz w:val="24"/>
          <w:szCs w:val="24"/>
        </w:rPr>
      </w:pPr>
      <w:r w:rsidRPr="008A49BF">
        <w:rPr>
          <w:rFonts w:ascii="Arial" w:hAnsi="Arial" w:cs="Arial"/>
          <w:sz w:val="24"/>
          <w:szCs w:val="24"/>
        </w:rPr>
        <w:t>POPIS</w:t>
      </w:r>
      <w:r w:rsidRPr="008A49BF">
        <w:rPr>
          <w:rFonts w:ascii="Arial" w:hAnsi="Arial" w:cs="Arial"/>
          <w:spacing w:val="-6"/>
          <w:sz w:val="24"/>
          <w:szCs w:val="24"/>
        </w:rPr>
        <w:t xml:space="preserve"> </w:t>
      </w:r>
      <w:r w:rsidRPr="008A49BF">
        <w:rPr>
          <w:rFonts w:ascii="Arial" w:hAnsi="Arial" w:cs="Arial"/>
          <w:spacing w:val="-2"/>
          <w:sz w:val="24"/>
          <w:szCs w:val="24"/>
        </w:rPr>
        <w:t>OBVEZA</w:t>
      </w:r>
    </w:p>
    <w:p w:rsidRPr="00BA43E1" w:rsidR="00BA43E1" w:rsidP="00BA43E1" w:rsidRDefault="00BA43E1" w14:paraId="13C688CB" w14:textId="77777777">
      <w:pPr>
        <w:pStyle w:val="Odlomakpopisa"/>
        <w:widowControl w:val="false"/>
        <w:tabs>
          <w:tab w:val="left" w:pos="741"/>
        </w:tabs>
        <w:autoSpaceDE w:val="false"/>
        <w:autoSpaceDN w:val="false"/>
        <w:spacing w:after="0" w:line="240" w:lineRule="auto"/>
        <w:ind w:left="741"/>
        <w:contextualSpacing w:val="false"/>
        <w:rPr>
          <w:rFonts w:ascii="Arial" w:hAnsi="Arial" w:cs="Arial"/>
          <w:sz w:val="24"/>
          <w:szCs w:val="24"/>
        </w:rPr>
      </w:pPr>
    </w:p>
    <w:p w:rsidR="006D3136" w:rsidP="006D3136" w:rsidRDefault="006D3136" w14:paraId="3E9E05AD" w14:textId="77777777">
      <w:pPr>
        <w:pStyle w:val="Tijeloteksta"/>
        <w:spacing w:before="1"/>
        <w:ind w:left="23"/>
      </w:pPr>
      <w:r>
        <w:rPr>
          <w:spacing w:val="-4"/>
        </w:rPr>
        <w:t>Popis</w:t>
      </w:r>
      <w:r>
        <w:rPr>
          <w:spacing w:val="-12"/>
        </w:rPr>
        <w:t xml:space="preserve"> </w:t>
      </w:r>
      <w:r>
        <w:rPr>
          <w:spacing w:val="-4"/>
        </w:rPr>
        <w:t>obveza</w:t>
      </w:r>
      <w:r>
        <w:rPr>
          <w:spacing w:val="-11"/>
        </w:rPr>
        <w:t xml:space="preserve"> </w:t>
      </w:r>
      <w:r>
        <w:rPr>
          <w:spacing w:val="-4"/>
        </w:rPr>
        <w:t>Stečajnog</w:t>
      </w:r>
      <w:r>
        <w:rPr>
          <w:spacing w:val="-11"/>
        </w:rPr>
        <w:t xml:space="preserve"> </w:t>
      </w:r>
      <w:r>
        <w:rPr>
          <w:spacing w:val="-4"/>
        </w:rPr>
        <w:t>dužnika</w:t>
      </w:r>
      <w:r>
        <w:rPr>
          <w:spacing w:val="-10"/>
        </w:rPr>
        <w:t xml:space="preserve"> </w:t>
      </w:r>
      <w:r>
        <w:rPr>
          <w:spacing w:val="-4"/>
        </w:rPr>
        <w:t>daje</w:t>
      </w:r>
      <w:r>
        <w:rPr>
          <w:spacing w:val="-12"/>
        </w:rPr>
        <w:t xml:space="preserve"> </w:t>
      </w:r>
      <w:r>
        <w:rPr>
          <w:spacing w:val="-4"/>
        </w:rPr>
        <w:t>se</w:t>
      </w:r>
      <w:r>
        <w:rPr>
          <w:spacing w:val="-10"/>
        </w:rPr>
        <w:t xml:space="preserve"> </w:t>
      </w:r>
      <w:r>
        <w:rPr>
          <w:spacing w:val="-4"/>
        </w:rPr>
        <w:t>u</w:t>
      </w:r>
      <w:r>
        <w:rPr>
          <w:spacing w:val="-11"/>
        </w:rPr>
        <w:t xml:space="preserve"> </w:t>
      </w:r>
      <w:r>
        <w:rPr>
          <w:spacing w:val="-4"/>
        </w:rPr>
        <w:t>tablici</w:t>
      </w:r>
      <w:r>
        <w:rPr>
          <w:spacing w:val="-10"/>
        </w:rPr>
        <w:t xml:space="preserve"> </w:t>
      </w:r>
      <w:r>
        <w:rPr>
          <w:spacing w:val="-4"/>
        </w:rPr>
        <w:t>u</w:t>
      </w:r>
      <w:r>
        <w:rPr>
          <w:spacing w:val="-10"/>
        </w:rPr>
        <w:t xml:space="preserve"> </w:t>
      </w:r>
      <w:r>
        <w:rPr>
          <w:spacing w:val="-4"/>
        </w:rPr>
        <w:t>nastavku:</w:t>
      </w:r>
    </w:p>
    <w:p w:rsidR="006D3136" w:rsidP="006D3136" w:rsidRDefault="006D3136" w14:paraId="4F4CA373" w14:textId="77777777">
      <w:pPr>
        <w:pStyle w:val="Tijeloteksta"/>
        <w:spacing w:before="20" w:after="1"/>
        <w:rPr>
          <w:sz w:val="20"/>
        </w:rPr>
      </w:pPr>
    </w:p>
    <w:tbl>
      <w:tblPr>
        <w:tblStyle w:val="TableNormal"/>
        <w:tblW w:w="0" w:type="auto"/>
        <w:tblInd w:w="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130"/>
        <w:gridCol w:w="4880"/>
        <w:gridCol w:w="3008"/>
      </w:tblGrid>
      <w:tr w:rsidRPr="00BA43E1" w:rsidR="006D3136" w:rsidTr="008C4908" w14:paraId="0D880A52" w14:textId="77777777">
        <w:trPr>
          <w:trHeight w:val="414"/>
        </w:trPr>
        <w:tc>
          <w:tcPr>
            <w:tcW w:w="1130" w:type="dxa"/>
          </w:tcPr>
          <w:p w:rsidRPr="00BA43E1" w:rsidR="006D3136" w:rsidP="008C4908" w:rsidRDefault="006D3136" w14:paraId="4A27584E" w14:textId="77777777">
            <w:pPr>
              <w:pStyle w:val="TableParagraph"/>
              <w:spacing w:line="206" w:lineRule="exact"/>
              <w:ind w:left="323" w:hanging="41"/>
              <w:rPr>
                <w:rFonts w:ascii="Arial" w:hAnsi="Arial" w:cs="Arial"/>
                <w:sz w:val="18"/>
              </w:rPr>
            </w:pPr>
            <w:r w:rsidRPr="00BA43E1">
              <w:rPr>
                <w:rFonts w:ascii="Arial" w:hAnsi="Arial" w:cs="Arial"/>
                <w:spacing w:val="-4"/>
                <w:sz w:val="18"/>
              </w:rPr>
              <w:t>REDNI BROJ</w:t>
            </w:r>
          </w:p>
        </w:tc>
        <w:tc>
          <w:tcPr>
            <w:tcW w:w="4880" w:type="dxa"/>
          </w:tcPr>
          <w:p w:rsidRPr="00BA43E1" w:rsidR="006D3136" w:rsidP="008C4908" w:rsidRDefault="006D3136" w14:paraId="627386E5" w14:textId="77777777">
            <w:pPr>
              <w:pStyle w:val="TableParagraph"/>
              <w:spacing w:before="104"/>
              <w:ind w:left="10" w:right="5"/>
              <w:rPr>
                <w:rFonts w:ascii="Arial" w:hAnsi="Arial" w:cs="Arial"/>
                <w:sz w:val="18"/>
              </w:rPr>
            </w:pPr>
            <w:r w:rsidRPr="00BA43E1">
              <w:rPr>
                <w:rFonts w:ascii="Arial" w:hAnsi="Arial" w:cs="Arial"/>
                <w:spacing w:val="-4"/>
                <w:sz w:val="18"/>
              </w:rPr>
              <w:t>OPIS</w:t>
            </w:r>
          </w:p>
        </w:tc>
        <w:tc>
          <w:tcPr>
            <w:tcW w:w="3008" w:type="dxa"/>
          </w:tcPr>
          <w:p w:rsidRPr="00BA43E1" w:rsidR="006D3136" w:rsidP="008C4908" w:rsidRDefault="006D3136" w14:paraId="050AE1E0" w14:textId="77777777">
            <w:pPr>
              <w:pStyle w:val="TableParagraph"/>
              <w:spacing w:before="104"/>
              <w:ind w:left="14" w:right="4"/>
              <w:rPr>
                <w:rFonts w:ascii="Arial" w:hAnsi="Arial" w:cs="Arial"/>
                <w:sz w:val="18"/>
              </w:rPr>
            </w:pPr>
            <w:r w:rsidRPr="00BA43E1">
              <w:rPr>
                <w:rFonts w:ascii="Arial" w:hAnsi="Arial" w:cs="Arial"/>
                <w:spacing w:val="-2"/>
                <w:sz w:val="18"/>
              </w:rPr>
              <w:t>IZNOS</w:t>
            </w:r>
          </w:p>
        </w:tc>
      </w:tr>
      <w:tr w:rsidRPr="00BA43E1" w:rsidR="006D3136" w:rsidTr="008C4908" w14:paraId="6A5B985E" w14:textId="77777777">
        <w:trPr>
          <w:trHeight w:val="205"/>
        </w:trPr>
        <w:tc>
          <w:tcPr>
            <w:tcW w:w="1130" w:type="dxa"/>
          </w:tcPr>
          <w:p w:rsidRPr="00BA43E1" w:rsidR="006D3136" w:rsidP="008C4908" w:rsidRDefault="006D3136" w14:paraId="3700AB41" w14:textId="77777777">
            <w:pPr>
              <w:pStyle w:val="TableParagraph"/>
              <w:spacing w:line="186" w:lineRule="exact"/>
              <w:ind w:left="6"/>
              <w:rPr>
                <w:rFonts w:ascii="Arial" w:hAnsi="Arial" w:cs="Arial"/>
                <w:sz w:val="18"/>
              </w:rPr>
            </w:pPr>
            <w:r w:rsidRPr="00BA43E1">
              <w:rPr>
                <w:rFonts w:ascii="Arial" w:hAnsi="Arial" w:cs="Arial"/>
                <w:spacing w:val="-10"/>
                <w:sz w:val="18"/>
              </w:rPr>
              <w:t>1</w:t>
            </w:r>
          </w:p>
        </w:tc>
        <w:tc>
          <w:tcPr>
            <w:tcW w:w="4880" w:type="dxa"/>
          </w:tcPr>
          <w:p w:rsidRPr="00BA43E1" w:rsidR="006D3136" w:rsidP="008C4908" w:rsidRDefault="006D3136" w14:paraId="2FB6B0AF" w14:textId="77777777">
            <w:pPr>
              <w:pStyle w:val="TableParagraph"/>
              <w:spacing w:line="186" w:lineRule="exact"/>
              <w:ind w:left="10"/>
              <w:rPr>
                <w:rFonts w:ascii="Arial" w:hAnsi="Arial" w:cs="Arial"/>
                <w:sz w:val="18"/>
              </w:rPr>
            </w:pPr>
            <w:r w:rsidRPr="00BA43E1">
              <w:rPr>
                <w:rFonts w:ascii="Arial" w:hAnsi="Arial" w:cs="Arial"/>
                <w:spacing w:val="-4"/>
                <w:sz w:val="18"/>
              </w:rPr>
              <w:t>OBVEZE</w:t>
            </w:r>
            <w:r w:rsidRPr="00BA43E1">
              <w:rPr>
                <w:rFonts w:ascii="Arial" w:hAnsi="Arial" w:cs="Arial"/>
                <w:spacing w:val="2"/>
                <w:sz w:val="18"/>
              </w:rPr>
              <w:t xml:space="preserve"> </w:t>
            </w:r>
            <w:r w:rsidRPr="00BA43E1">
              <w:rPr>
                <w:rFonts w:ascii="Arial" w:hAnsi="Arial" w:cs="Arial"/>
                <w:spacing w:val="-4"/>
                <w:sz w:val="18"/>
              </w:rPr>
              <w:t>STEČAJNE</w:t>
            </w:r>
            <w:r w:rsidRPr="00BA43E1">
              <w:rPr>
                <w:rFonts w:ascii="Arial" w:hAnsi="Arial" w:cs="Arial"/>
                <w:spacing w:val="1"/>
                <w:sz w:val="18"/>
              </w:rPr>
              <w:t xml:space="preserve"> </w:t>
            </w:r>
            <w:r w:rsidRPr="00BA43E1">
              <w:rPr>
                <w:rFonts w:ascii="Arial" w:hAnsi="Arial" w:cs="Arial"/>
                <w:spacing w:val="-4"/>
                <w:sz w:val="18"/>
              </w:rPr>
              <w:t>MASE</w:t>
            </w:r>
          </w:p>
        </w:tc>
        <w:tc>
          <w:tcPr>
            <w:tcW w:w="3008" w:type="dxa"/>
          </w:tcPr>
          <w:p w:rsidRPr="00BA43E1" w:rsidR="006D3136" w:rsidP="008C4908" w:rsidRDefault="006D3136" w14:paraId="0EA4FBC6" w14:textId="77777777">
            <w:pPr>
              <w:pStyle w:val="TableParagraph"/>
              <w:spacing w:line="186" w:lineRule="exact"/>
              <w:ind w:left="14"/>
              <w:rPr>
                <w:rFonts w:ascii="Arial" w:hAnsi="Arial" w:cs="Arial"/>
                <w:sz w:val="18"/>
              </w:rPr>
            </w:pPr>
            <w:r w:rsidRPr="00BA43E1">
              <w:rPr>
                <w:rFonts w:ascii="Arial" w:hAnsi="Arial" w:cs="Arial"/>
                <w:sz w:val="18"/>
              </w:rPr>
              <w:t>4.175,00</w:t>
            </w:r>
            <w:r w:rsidRPr="00BA43E1">
              <w:rPr>
                <w:rFonts w:ascii="Arial" w:hAnsi="Arial" w:cs="Arial"/>
                <w:spacing w:val="-4"/>
                <w:sz w:val="18"/>
              </w:rPr>
              <w:t xml:space="preserve"> </w:t>
            </w:r>
            <w:r w:rsidRPr="00BA43E1">
              <w:rPr>
                <w:rFonts w:ascii="Arial" w:hAnsi="Arial" w:cs="Arial"/>
                <w:spacing w:val="-5"/>
                <w:sz w:val="18"/>
              </w:rPr>
              <w:t>EUR</w:t>
            </w:r>
          </w:p>
        </w:tc>
      </w:tr>
      <w:tr w:rsidRPr="00BA43E1" w:rsidR="006D3136" w:rsidTr="008C4908" w14:paraId="7DEF4DAE" w14:textId="77777777">
        <w:trPr>
          <w:trHeight w:val="208"/>
        </w:trPr>
        <w:tc>
          <w:tcPr>
            <w:tcW w:w="1130" w:type="dxa"/>
          </w:tcPr>
          <w:p w:rsidRPr="00BA43E1" w:rsidR="006D3136" w:rsidP="008C4908" w:rsidRDefault="006D3136" w14:paraId="56F14C40" w14:textId="77777777">
            <w:pPr>
              <w:pStyle w:val="TableParagraph"/>
              <w:spacing w:before="1" w:line="187" w:lineRule="exact"/>
              <w:ind w:left="6"/>
              <w:rPr>
                <w:rFonts w:ascii="Arial" w:hAnsi="Arial" w:cs="Arial"/>
                <w:sz w:val="18"/>
              </w:rPr>
            </w:pPr>
            <w:r w:rsidRPr="00BA43E1">
              <w:rPr>
                <w:rFonts w:ascii="Arial" w:hAnsi="Arial" w:cs="Arial"/>
                <w:spacing w:val="-10"/>
                <w:sz w:val="18"/>
              </w:rPr>
              <w:t>2</w:t>
            </w:r>
          </w:p>
        </w:tc>
        <w:tc>
          <w:tcPr>
            <w:tcW w:w="4880" w:type="dxa"/>
          </w:tcPr>
          <w:p w:rsidRPr="00BA43E1" w:rsidR="006D3136" w:rsidP="008C4908" w:rsidRDefault="006D3136" w14:paraId="020727FE" w14:textId="77777777">
            <w:pPr>
              <w:pStyle w:val="TableParagraph"/>
              <w:spacing w:before="1" w:line="187" w:lineRule="exact"/>
              <w:ind w:left="10" w:right="5"/>
              <w:rPr>
                <w:rFonts w:ascii="Arial" w:hAnsi="Arial" w:cs="Arial"/>
                <w:sz w:val="18"/>
              </w:rPr>
            </w:pPr>
            <w:r w:rsidRPr="00BA43E1">
              <w:rPr>
                <w:rFonts w:ascii="Arial" w:hAnsi="Arial" w:cs="Arial"/>
                <w:spacing w:val="-2"/>
                <w:sz w:val="18"/>
              </w:rPr>
              <w:t>TRAŽBINE</w:t>
            </w:r>
            <w:r w:rsidRPr="00BA43E1">
              <w:rPr>
                <w:rFonts w:ascii="Arial" w:hAnsi="Arial" w:cs="Arial"/>
                <w:spacing w:val="-5"/>
                <w:sz w:val="18"/>
              </w:rPr>
              <w:t xml:space="preserve"> </w:t>
            </w:r>
            <w:r w:rsidRPr="00BA43E1">
              <w:rPr>
                <w:rFonts w:ascii="Arial" w:hAnsi="Arial" w:cs="Arial"/>
                <w:spacing w:val="-2"/>
                <w:sz w:val="18"/>
              </w:rPr>
              <w:t>VJEROVNIKA 1. VIŠEG</w:t>
            </w:r>
            <w:r w:rsidRPr="00BA43E1">
              <w:rPr>
                <w:rFonts w:ascii="Arial" w:hAnsi="Arial" w:cs="Arial"/>
                <w:spacing w:val="-3"/>
                <w:sz w:val="18"/>
              </w:rPr>
              <w:t xml:space="preserve"> </w:t>
            </w:r>
            <w:r w:rsidRPr="00BA43E1">
              <w:rPr>
                <w:rFonts w:ascii="Arial" w:hAnsi="Arial" w:cs="Arial"/>
                <w:spacing w:val="-2"/>
                <w:sz w:val="18"/>
              </w:rPr>
              <w:t>ISPLATNOG</w:t>
            </w:r>
            <w:r w:rsidRPr="00BA43E1">
              <w:rPr>
                <w:rFonts w:ascii="Arial" w:hAnsi="Arial" w:cs="Arial"/>
                <w:spacing w:val="-3"/>
                <w:sz w:val="18"/>
              </w:rPr>
              <w:t xml:space="preserve"> </w:t>
            </w:r>
            <w:r w:rsidRPr="00BA43E1">
              <w:rPr>
                <w:rFonts w:ascii="Arial" w:hAnsi="Arial" w:cs="Arial"/>
                <w:spacing w:val="-4"/>
                <w:sz w:val="18"/>
              </w:rPr>
              <w:t>REDA</w:t>
            </w:r>
          </w:p>
        </w:tc>
        <w:tc>
          <w:tcPr>
            <w:tcW w:w="3008" w:type="dxa"/>
          </w:tcPr>
          <w:p w:rsidRPr="00BA43E1" w:rsidR="006D3136" w:rsidP="008C4908" w:rsidRDefault="006D3136" w14:paraId="6795EE99" w14:textId="77777777">
            <w:pPr>
              <w:pStyle w:val="TableParagraph"/>
              <w:spacing w:before="1" w:line="187" w:lineRule="exact"/>
              <w:ind w:left="14"/>
              <w:rPr>
                <w:rFonts w:ascii="Arial" w:hAnsi="Arial" w:cs="Arial"/>
                <w:sz w:val="18"/>
              </w:rPr>
            </w:pPr>
            <w:r w:rsidRPr="00BA43E1">
              <w:rPr>
                <w:rFonts w:ascii="Arial" w:hAnsi="Arial" w:cs="Arial"/>
                <w:sz w:val="18"/>
              </w:rPr>
              <w:t>6.766,26</w:t>
            </w:r>
            <w:r w:rsidRPr="00BA43E1">
              <w:rPr>
                <w:rFonts w:ascii="Arial" w:hAnsi="Arial" w:cs="Arial"/>
                <w:spacing w:val="-4"/>
                <w:sz w:val="18"/>
              </w:rPr>
              <w:t xml:space="preserve"> </w:t>
            </w:r>
            <w:r w:rsidRPr="00BA43E1">
              <w:rPr>
                <w:rFonts w:ascii="Arial" w:hAnsi="Arial" w:cs="Arial"/>
                <w:spacing w:val="-5"/>
                <w:sz w:val="18"/>
              </w:rPr>
              <w:t>EUR</w:t>
            </w:r>
          </w:p>
        </w:tc>
      </w:tr>
      <w:tr w:rsidRPr="00BA43E1" w:rsidR="006D3136" w:rsidTr="008C4908" w14:paraId="254378F9" w14:textId="77777777">
        <w:trPr>
          <w:trHeight w:val="205"/>
        </w:trPr>
        <w:tc>
          <w:tcPr>
            <w:tcW w:w="1130" w:type="dxa"/>
          </w:tcPr>
          <w:p w:rsidRPr="00BA43E1" w:rsidR="006D3136" w:rsidP="008C4908" w:rsidRDefault="006D3136" w14:paraId="608404D8" w14:textId="77777777">
            <w:pPr>
              <w:pStyle w:val="TableParagraph"/>
              <w:spacing w:line="186" w:lineRule="exact"/>
              <w:ind w:left="6"/>
              <w:rPr>
                <w:rFonts w:ascii="Arial" w:hAnsi="Arial" w:cs="Arial"/>
                <w:sz w:val="18"/>
              </w:rPr>
            </w:pPr>
            <w:r w:rsidRPr="00BA43E1">
              <w:rPr>
                <w:rFonts w:ascii="Arial" w:hAnsi="Arial" w:cs="Arial"/>
                <w:spacing w:val="-10"/>
                <w:sz w:val="18"/>
              </w:rPr>
              <w:t>3</w:t>
            </w:r>
          </w:p>
        </w:tc>
        <w:tc>
          <w:tcPr>
            <w:tcW w:w="4880" w:type="dxa"/>
          </w:tcPr>
          <w:p w:rsidRPr="00BA43E1" w:rsidR="006D3136" w:rsidP="008C4908" w:rsidRDefault="006D3136" w14:paraId="43BABD64" w14:textId="77777777">
            <w:pPr>
              <w:pStyle w:val="TableParagraph"/>
              <w:spacing w:line="186" w:lineRule="exact"/>
              <w:ind w:left="10" w:right="5"/>
              <w:rPr>
                <w:rFonts w:ascii="Arial" w:hAnsi="Arial" w:cs="Arial"/>
                <w:sz w:val="18"/>
              </w:rPr>
            </w:pPr>
            <w:r w:rsidRPr="00BA43E1">
              <w:rPr>
                <w:rFonts w:ascii="Arial" w:hAnsi="Arial" w:cs="Arial"/>
                <w:spacing w:val="-2"/>
                <w:sz w:val="18"/>
              </w:rPr>
              <w:t>TRAŽBINE</w:t>
            </w:r>
            <w:r w:rsidRPr="00BA43E1">
              <w:rPr>
                <w:rFonts w:ascii="Arial" w:hAnsi="Arial" w:cs="Arial"/>
                <w:spacing w:val="-5"/>
                <w:sz w:val="18"/>
              </w:rPr>
              <w:t xml:space="preserve"> </w:t>
            </w:r>
            <w:r w:rsidRPr="00BA43E1">
              <w:rPr>
                <w:rFonts w:ascii="Arial" w:hAnsi="Arial" w:cs="Arial"/>
                <w:spacing w:val="-2"/>
                <w:sz w:val="18"/>
              </w:rPr>
              <w:t>VJEROVNIKA 2. VIŠEG</w:t>
            </w:r>
            <w:r w:rsidRPr="00BA43E1">
              <w:rPr>
                <w:rFonts w:ascii="Arial" w:hAnsi="Arial" w:cs="Arial"/>
                <w:spacing w:val="-3"/>
                <w:sz w:val="18"/>
              </w:rPr>
              <w:t xml:space="preserve"> </w:t>
            </w:r>
            <w:r w:rsidRPr="00BA43E1">
              <w:rPr>
                <w:rFonts w:ascii="Arial" w:hAnsi="Arial" w:cs="Arial"/>
                <w:spacing w:val="-2"/>
                <w:sz w:val="18"/>
              </w:rPr>
              <w:t>ISPLATNOG</w:t>
            </w:r>
            <w:r w:rsidRPr="00BA43E1">
              <w:rPr>
                <w:rFonts w:ascii="Arial" w:hAnsi="Arial" w:cs="Arial"/>
                <w:spacing w:val="-3"/>
                <w:sz w:val="18"/>
              </w:rPr>
              <w:t xml:space="preserve"> </w:t>
            </w:r>
            <w:r w:rsidRPr="00BA43E1">
              <w:rPr>
                <w:rFonts w:ascii="Arial" w:hAnsi="Arial" w:cs="Arial"/>
                <w:spacing w:val="-4"/>
                <w:sz w:val="18"/>
              </w:rPr>
              <w:t>REDA</w:t>
            </w:r>
          </w:p>
        </w:tc>
        <w:tc>
          <w:tcPr>
            <w:tcW w:w="3008" w:type="dxa"/>
          </w:tcPr>
          <w:p w:rsidRPr="00BA43E1" w:rsidR="006D3136" w:rsidP="008C4908" w:rsidRDefault="006D3136" w14:paraId="6E0086E2" w14:textId="77777777">
            <w:pPr>
              <w:pStyle w:val="TableParagraph"/>
              <w:spacing w:line="186" w:lineRule="exact"/>
              <w:ind w:left="14" w:right="1"/>
              <w:rPr>
                <w:rFonts w:ascii="Arial" w:hAnsi="Arial" w:cs="Arial"/>
                <w:sz w:val="18"/>
              </w:rPr>
            </w:pPr>
            <w:r w:rsidRPr="00BA43E1">
              <w:rPr>
                <w:rFonts w:ascii="Arial" w:hAnsi="Arial" w:cs="Arial"/>
                <w:sz w:val="18"/>
              </w:rPr>
              <w:t xml:space="preserve">20.389,15 </w:t>
            </w:r>
            <w:r w:rsidRPr="00BA43E1">
              <w:rPr>
                <w:rFonts w:ascii="Arial" w:hAnsi="Arial" w:cs="Arial"/>
                <w:spacing w:val="-5"/>
                <w:sz w:val="18"/>
              </w:rPr>
              <w:t>EUR</w:t>
            </w:r>
          </w:p>
        </w:tc>
      </w:tr>
    </w:tbl>
    <w:p w:rsidRPr="00BA43E1" w:rsidR="00BA43E1" w:rsidP="00BA43E1" w:rsidRDefault="00BA43E1" w14:paraId="3ADA0CFC" w14:textId="77777777">
      <w:pPr>
        <w:pStyle w:val="Naslov2"/>
        <w:keepNext w:val="false"/>
        <w:keepLines w:val="false"/>
        <w:widowControl w:val="false"/>
        <w:tabs>
          <w:tab w:val="left" w:pos="741"/>
        </w:tabs>
        <w:overflowPunct/>
        <w:adjustRightInd/>
        <w:spacing w:before="24"/>
        <w:ind w:left="741"/>
        <w:textAlignment w:val="auto"/>
        <w:rPr>
          <w:rFonts w:ascii="Arial" w:hAnsi="Arial" w:cs="Arial"/>
          <w:b w:val="false"/>
          <w:color w:val="auto"/>
          <w:sz w:val="24"/>
          <w:szCs w:val="24"/>
        </w:rPr>
      </w:pPr>
    </w:p>
    <w:p w:rsidRPr="008A49BF" w:rsidR="006D3136" w:rsidP="00BA43E1" w:rsidRDefault="006D3136" w14:paraId="32838AB9" w14:textId="3691DEA6">
      <w:pPr>
        <w:pStyle w:val="Naslov2"/>
        <w:keepNext w:val="false"/>
        <w:keepLines w:val="false"/>
        <w:widowControl w:val="false"/>
        <w:numPr>
          <w:ilvl w:val="0"/>
          <w:numId w:val="21"/>
        </w:numPr>
        <w:tabs>
          <w:tab w:val="left" w:pos="741"/>
        </w:tabs>
        <w:overflowPunct/>
        <w:adjustRightInd/>
        <w:spacing w:before="24"/>
        <w:textAlignment w:val="auto"/>
        <w:rPr>
          <w:rFonts w:ascii="Arial" w:hAnsi="Arial" w:cs="Arial"/>
          <w:b w:val="false"/>
          <w:color w:val="auto"/>
          <w:sz w:val="24"/>
          <w:szCs w:val="24"/>
        </w:rPr>
      </w:pPr>
      <w:r w:rsidRPr="008A49BF">
        <w:rPr>
          <w:rFonts w:ascii="Arial" w:hAnsi="Arial" w:cs="Arial"/>
          <w:b w:val="false"/>
          <w:color w:val="auto"/>
          <w:spacing w:val="11"/>
          <w:sz w:val="24"/>
          <w:szCs w:val="24"/>
        </w:rPr>
        <w:t>POPIS</w:t>
      </w:r>
      <w:r w:rsidRPr="008A49BF">
        <w:rPr>
          <w:rFonts w:ascii="Arial" w:hAnsi="Arial" w:cs="Arial"/>
          <w:b w:val="false"/>
          <w:color w:val="auto"/>
          <w:spacing w:val="27"/>
          <w:sz w:val="24"/>
          <w:szCs w:val="24"/>
        </w:rPr>
        <w:t xml:space="preserve"> </w:t>
      </w:r>
      <w:r w:rsidRPr="008A49BF">
        <w:rPr>
          <w:rFonts w:ascii="Arial" w:hAnsi="Arial" w:cs="Arial"/>
          <w:b w:val="false"/>
          <w:color w:val="auto"/>
          <w:spacing w:val="10"/>
          <w:sz w:val="24"/>
          <w:szCs w:val="24"/>
        </w:rPr>
        <w:t>VJEROVNIKA</w:t>
      </w:r>
    </w:p>
    <w:p w:rsidR="006D3136" w:rsidP="006D3136" w:rsidRDefault="006D3136" w14:paraId="7B6DB6EA" w14:textId="77777777">
      <w:pPr>
        <w:pStyle w:val="Tijeloteksta"/>
        <w:spacing w:before="161"/>
        <w:ind w:left="23" w:right="164"/>
      </w:pPr>
      <w:r>
        <w:rPr>
          <w:spacing w:val="-2"/>
        </w:rPr>
        <w:t>Stečajni</w:t>
      </w:r>
      <w:r>
        <w:rPr>
          <w:spacing w:val="-14"/>
        </w:rPr>
        <w:t xml:space="preserve"> </w:t>
      </w:r>
      <w:r>
        <w:rPr>
          <w:spacing w:val="-2"/>
        </w:rPr>
        <w:t>upravitelj</w:t>
      </w:r>
      <w:r>
        <w:rPr>
          <w:spacing w:val="-13"/>
        </w:rPr>
        <w:t xml:space="preserve"> </w:t>
      </w:r>
      <w:r>
        <w:rPr>
          <w:spacing w:val="-2"/>
        </w:rPr>
        <w:t>dužan</w:t>
      </w:r>
      <w:r>
        <w:rPr>
          <w:spacing w:val="-13"/>
        </w:rPr>
        <w:t xml:space="preserve"> </w:t>
      </w:r>
      <w:r>
        <w:rPr>
          <w:spacing w:val="-2"/>
        </w:rPr>
        <w:t>je</w:t>
      </w:r>
      <w:r>
        <w:rPr>
          <w:spacing w:val="-14"/>
        </w:rPr>
        <w:t xml:space="preserve"> </w:t>
      </w:r>
      <w:r>
        <w:rPr>
          <w:spacing w:val="-2"/>
        </w:rPr>
        <w:t>temeljem</w:t>
      </w:r>
      <w:r>
        <w:rPr>
          <w:spacing w:val="-13"/>
        </w:rPr>
        <w:t xml:space="preserve"> </w:t>
      </w:r>
      <w:r>
        <w:rPr>
          <w:spacing w:val="-2"/>
        </w:rPr>
        <w:t>odredbe</w:t>
      </w:r>
      <w:r>
        <w:rPr>
          <w:spacing w:val="-13"/>
        </w:rPr>
        <w:t xml:space="preserve"> </w:t>
      </w:r>
      <w:r>
        <w:rPr>
          <w:spacing w:val="-2"/>
        </w:rPr>
        <w:t>članka</w:t>
      </w:r>
      <w:r>
        <w:rPr>
          <w:spacing w:val="-13"/>
        </w:rPr>
        <w:t xml:space="preserve"> </w:t>
      </w:r>
      <w:r>
        <w:rPr>
          <w:spacing w:val="-2"/>
        </w:rPr>
        <w:t>222.</w:t>
      </w:r>
      <w:r>
        <w:rPr>
          <w:spacing w:val="-14"/>
        </w:rPr>
        <w:t xml:space="preserve"> </w:t>
      </w:r>
      <w:r>
        <w:rPr>
          <w:spacing w:val="-2"/>
        </w:rPr>
        <w:t>Stečajnog</w:t>
      </w:r>
      <w:r>
        <w:rPr>
          <w:spacing w:val="-13"/>
        </w:rPr>
        <w:t xml:space="preserve"> </w:t>
      </w:r>
      <w:r>
        <w:rPr>
          <w:spacing w:val="-2"/>
        </w:rPr>
        <w:t>zakona</w:t>
      </w:r>
      <w:r>
        <w:rPr>
          <w:spacing w:val="-13"/>
        </w:rPr>
        <w:t xml:space="preserve"> </w:t>
      </w:r>
      <w:r>
        <w:rPr>
          <w:spacing w:val="-2"/>
        </w:rPr>
        <w:t>sastaviti</w:t>
      </w:r>
      <w:r>
        <w:rPr>
          <w:spacing w:val="-14"/>
        </w:rPr>
        <w:t xml:space="preserve"> </w:t>
      </w:r>
      <w:r>
        <w:rPr>
          <w:spacing w:val="-2"/>
        </w:rPr>
        <w:t xml:space="preserve">popis </w:t>
      </w:r>
      <w:r>
        <w:t xml:space="preserve">svih dužnikovih vjerovnika za koje je saznao iz knjiga i poslovne dokumentacije Stečajnog </w:t>
      </w:r>
      <w:r>
        <w:rPr>
          <w:spacing w:val="-2"/>
        </w:rPr>
        <w:t>dužnika,</w:t>
      </w:r>
      <w:r>
        <w:rPr>
          <w:spacing w:val="-14"/>
        </w:rPr>
        <w:t xml:space="preserve"> </w:t>
      </w:r>
      <w:r>
        <w:rPr>
          <w:spacing w:val="-2"/>
        </w:rPr>
        <w:t>iz</w:t>
      </w:r>
      <w:r>
        <w:rPr>
          <w:spacing w:val="-13"/>
        </w:rPr>
        <w:t xml:space="preserve"> </w:t>
      </w:r>
      <w:r>
        <w:rPr>
          <w:spacing w:val="-2"/>
        </w:rPr>
        <w:t>drugih</w:t>
      </w:r>
      <w:r>
        <w:rPr>
          <w:spacing w:val="-13"/>
        </w:rPr>
        <w:t xml:space="preserve"> </w:t>
      </w:r>
      <w:r>
        <w:rPr>
          <w:spacing w:val="-2"/>
        </w:rPr>
        <w:t>podataka</w:t>
      </w:r>
      <w:r>
        <w:rPr>
          <w:spacing w:val="-14"/>
        </w:rPr>
        <w:t xml:space="preserve"> </w:t>
      </w:r>
      <w:r>
        <w:rPr>
          <w:spacing w:val="-2"/>
        </w:rPr>
        <w:t>dužnika,</w:t>
      </w:r>
      <w:r>
        <w:rPr>
          <w:spacing w:val="-13"/>
        </w:rPr>
        <w:t xml:space="preserve"> </w:t>
      </w:r>
      <w:r>
        <w:rPr>
          <w:spacing w:val="-2"/>
        </w:rPr>
        <w:t>prijava</w:t>
      </w:r>
      <w:r>
        <w:rPr>
          <w:spacing w:val="-13"/>
        </w:rPr>
        <w:t xml:space="preserve"> </w:t>
      </w:r>
      <w:r>
        <w:rPr>
          <w:spacing w:val="-2"/>
        </w:rPr>
        <w:t>njihovih</w:t>
      </w:r>
      <w:r>
        <w:rPr>
          <w:spacing w:val="-13"/>
        </w:rPr>
        <w:t xml:space="preserve"> </w:t>
      </w:r>
      <w:r>
        <w:rPr>
          <w:spacing w:val="-2"/>
        </w:rPr>
        <w:t>tražbina</w:t>
      </w:r>
      <w:r>
        <w:rPr>
          <w:spacing w:val="-14"/>
        </w:rPr>
        <w:t xml:space="preserve"> </w:t>
      </w:r>
      <w:r>
        <w:rPr>
          <w:spacing w:val="-2"/>
        </w:rPr>
        <w:t>ili</w:t>
      </w:r>
      <w:r>
        <w:rPr>
          <w:spacing w:val="-13"/>
        </w:rPr>
        <w:t xml:space="preserve"> </w:t>
      </w:r>
      <w:r>
        <w:rPr>
          <w:spacing w:val="-2"/>
        </w:rPr>
        <w:t>na</w:t>
      </w:r>
      <w:r>
        <w:rPr>
          <w:spacing w:val="-13"/>
        </w:rPr>
        <w:t xml:space="preserve"> </w:t>
      </w:r>
      <w:r>
        <w:rPr>
          <w:spacing w:val="-2"/>
        </w:rPr>
        <w:t>koji</w:t>
      </w:r>
      <w:r>
        <w:rPr>
          <w:spacing w:val="-14"/>
        </w:rPr>
        <w:t xml:space="preserve"> </w:t>
      </w:r>
      <w:r>
        <w:rPr>
          <w:spacing w:val="-2"/>
        </w:rPr>
        <w:t>drugi</w:t>
      </w:r>
      <w:r>
        <w:rPr>
          <w:spacing w:val="-13"/>
        </w:rPr>
        <w:t xml:space="preserve"> </w:t>
      </w:r>
      <w:r>
        <w:rPr>
          <w:spacing w:val="-2"/>
        </w:rPr>
        <w:t>način.</w:t>
      </w:r>
    </w:p>
    <w:p w:rsidR="006D3136" w:rsidP="00BA43E1" w:rsidRDefault="006D3136" w14:paraId="5275E6A3" w14:textId="1053426C">
      <w:pPr>
        <w:pStyle w:val="Tijeloteksta"/>
        <w:spacing w:before="251"/>
        <w:ind w:left="23"/>
      </w:pPr>
      <w:r>
        <w:t>U</w:t>
      </w:r>
      <w:r>
        <w:rPr>
          <w:spacing w:val="20"/>
        </w:rPr>
        <w:t xml:space="preserve"> </w:t>
      </w:r>
      <w:r>
        <w:t>popisu</w:t>
      </w:r>
      <w:r>
        <w:rPr>
          <w:spacing w:val="22"/>
        </w:rPr>
        <w:t xml:space="preserve"> </w:t>
      </w:r>
      <w:r>
        <w:t>se</w:t>
      </w:r>
      <w:r>
        <w:rPr>
          <w:spacing w:val="20"/>
        </w:rPr>
        <w:t xml:space="preserve"> </w:t>
      </w:r>
      <w:r>
        <w:t>odvojeno</w:t>
      </w:r>
      <w:r>
        <w:rPr>
          <w:spacing w:val="21"/>
        </w:rPr>
        <w:t xml:space="preserve"> </w:t>
      </w:r>
      <w:r>
        <w:t>vode</w:t>
      </w:r>
      <w:r>
        <w:rPr>
          <w:spacing w:val="22"/>
        </w:rPr>
        <w:t xml:space="preserve"> </w:t>
      </w:r>
      <w:r>
        <w:t>vjerovnici</w:t>
      </w:r>
      <w:r>
        <w:rPr>
          <w:spacing w:val="21"/>
        </w:rPr>
        <w:t xml:space="preserve"> </w:t>
      </w:r>
      <w:r>
        <w:t>s</w:t>
      </w:r>
      <w:r>
        <w:rPr>
          <w:spacing w:val="19"/>
        </w:rPr>
        <w:t xml:space="preserve"> </w:t>
      </w:r>
      <w:r>
        <w:t>pravom</w:t>
      </w:r>
      <w:r>
        <w:rPr>
          <w:spacing w:val="21"/>
        </w:rPr>
        <w:t xml:space="preserve"> </w:t>
      </w:r>
      <w:r>
        <w:t>odvojenog</w:t>
      </w:r>
      <w:r>
        <w:rPr>
          <w:spacing w:val="22"/>
        </w:rPr>
        <w:t xml:space="preserve"> </w:t>
      </w:r>
      <w:r>
        <w:t>namirenja</w:t>
      </w:r>
      <w:r>
        <w:rPr>
          <w:spacing w:val="21"/>
        </w:rPr>
        <w:t xml:space="preserve"> </w:t>
      </w:r>
      <w:r>
        <w:t>i</w:t>
      </w:r>
      <w:r>
        <w:rPr>
          <w:spacing w:val="19"/>
        </w:rPr>
        <w:t xml:space="preserve"> </w:t>
      </w:r>
      <w:r>
        <w:t>stečajni</w:t>
      </w:r>
      <w:r>
        <w:rPr>
          <w:spacing w:val="21"/>
        </w:rPr>
        <w:t xml:space="preserve"> </w:t>
      </w:r>
      <w:r>
        <w:rPr>
          <w:spacing w:val="-2"/>
        </w:rPr>
        <w:t>vjerovnici</w:t>
      </w:r>
      <w:r w:rsidR="00BA43E1">
        <w:t xml:space="preserve"> </w:t>
      </w:r>
      <w:r>
        <w:t>razvrstani</w:t>
      </w:r>
      <w:r>
        <w:rPr>
          <w:spacing w:val="-7"/>
        </w:rPr>
        <w:t xml:space="preserve"> </w:t>
      </w:r>
      <w:r>
        <w:t>po</w:t>
      </w:r>
      <w:r>
        <w:rPr>
          <w:spacing w:val="-8"/>
        </w:rPr>
        <w:t xml:space="preserve"> </w:t>
      </w:r>
      <w:r>
        <w:t>pojedinim</w:t>
      </w:r>
      <w:r>
        <w:rPr>
          <w:spacing w:val="-7"/>
        </w:rPr>
        <w:t xml:space="preserve"> </w:t>
      </w:r>
      <w:r>
        <w:t>isplatnim</w:t>
      </w:r>
      <w:r>
        <w:rPr>
          <w:spacing w:val="-7"/>
        </w:rPr>
        <w:t xml:space="preserve"> </w:t>
      </w:r>
      <w:r>
        <w:rPr>
          <w:spacing w:val="-2"/>
        </w:rPr>
        <w:t>redovima.</w:t>
      </w:r>
    </w:p>
    <w:p w:rsidR="006D3136" w:rsidP="006D3136" w:rsidRDefault="006D3136" w14:paraId="101DD9C7" w14:textId="77777777">
      <w:pPr>
        <w:pStyle w:val="Tijeloteksta"/>
        <w:spacing w:before="1"/>
      </w:pPr>
    </w:p>
    <w:p w:rsidR="006D3136" w:rsidP="00BA43E1" w:rsidRDefault="006D3136" w14:paraId="625239FA" w14:textId="3D0698F5">
      <w:pPr>
        <w:pStyle w:val="Tijeloteksta"/>
        <w:spacing w:line="252" w:lineRule="exact"/>
        <w:ind w:left="23"/>
      </w:pPr>
      <w:r>
        <w:t>Slijedom</w:t>
      </w:r>
      <w:r>
        <w:rPr>
          <w:spacing w:val="30"/>
        </w:rPr>
        <w:t xml:space="preserve"> </w:t>
      </w:r>
      <w:r>
        <w:t>navedenog</w:t>
      </w:r>
      <w:r>
        <w:rPr>
          <w:spacing w:val="30"/>
        </w:rPr>
        <w:t xml:space="preserve"> </w:t>
      </w:r>
      <w:r>
        <w:t>u</w:t>
      </w:r>
      <w:r>
        <w:rPr>
          <w:spacing w:val="27"/>
        </w:rPr>
        <w:t xml:space="preserve"> </w:t>
      </w:r>
      <w:r>
        <w:t>nastavku</w:t>
      </w:r>
      <w:r>
        <w:rPr>
          <w:spacing w:val="30"/>
        </w:rPr>
        <w:t xml:space="preserve"> </w:t>
      </w:r>
      <w:r>
        <w:t>se</w:t>
      </w:r>
      <w:r>
        <w:rPr>
          <w:spacing w:val="30"/>
        </w:rPr>
        <w:t xml:space="preserve"> </w:t>
      </w:r>
      <w:r>
        <w:t>daje</w:t>
      </w:r>
      <w:r>
        <w:rPr>
          <w:spacing w:val="28"/>
        </w:rPr>
        <w:t xml:space="preserve"> </w:t>
      </w:r>
      <w:r>
        <w:t>tablica</w:t>
      </w:r>
      <w:r>
        <w:rPr>
          <w:spacing w:val="30"/>
        </w:rPr>
        <w:t xml:space="preserve"> </w:t>
      </w:r>
      <w:r>
        <w:t>vjerovnika</w:t>
      </w:r>
      <w:r>
        <w:rPr>
          <w:spacing w:val="30"/>
        </w:rPr>
        <w:t xml:space="preserve"> </w:t>
      </w:r>
      <w:r>
        <w:t>Stečajnog</w:t>
      </w:r>
      <w:r>
        <w:rPr>
          <w:spacing w:val="27"/>
        </w:rPr>
        <w:t xml:space="preserve"> </w:t>
      </w:r>
      <w:r>
        <w:t>dužnika</w:t>
      </w:r>
      <w:r>
        <w:rPr>
          <w:spacing w:val="30"/>
        </w:rPr>
        <w:t xml:space="preserve"> </w:t>
      </w:r>
      <w:r>
        <w:rPr>
          <w:spacing w:val="-2"/>
        </w:rPr>
        <w:t>sukladno</w:t>
      </w:r>
      <w:r w:rsidR="00BA43E1">
        <w:t xml:space="preserve"> </w:t>
      </w:r>
      <w:r>
        <w:t>zaprimljenim</w:t>
      </w:r>
      <w:r>
        <w:rPr>
          <w:spacing w:val="-9"/>
        </w:rPr>
        <w:t xml:space="preserve"> </w:t>
      </w:r>
      <w:r>
        <w:t>prijava</w:t>
      </w:r>
      <w:r>
        <w:rPr>
          <w:spacing w:val="-9"/>
        </w:rPr>
        <w:t xml:space="preserve"> </w:t>
      </w:r>
      <w:r>
        <w:rPr>
          <w:spacing w:val="-2"/>
        </w:rPr>
        <w:t>tražbina:</w:t>
      </w:r>
    </w:p>
    <w:p w:rsidR="006D3136" w:rsidP="006D3136" w:rsidRDefault="006D3136" w14:paraId="078711A7" w14:textId="77777777">
      <w:pPr>
        <w:pStyle w:val="Tijeloteksta"/>
        <w:spacing w:before="23"/>
        <w:rPr>
          <w:sz w:val="20"/>
        </w:rPr>
      </w:pPr>
    </w:p>
    <w:tbl>
      <w:tblPr>
        <w:tblStyle w:val="TableNormal"/>
        <w:tblW w:w="0" w:type="auto"/>
        <w:tblInd w:w="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888"/>
        <w:gridCol w:w="3224"/>
        <w:gridCol w:w="2453"/>
        <w:gridCol w:w="2453"/>
      </w:tblGrid>
      <w:tr w:rsidR="006D3136" w:rsidTr="008C4908" w14:paraId="7C11A626" w14:textId="77777777">
        <w:trPr>
          <w:trHeight w:val="674"/>
        </w:trPr>
        <w:tc>
          <w:tcPr>
            <w:tcW w:w="888" w:type="dxa"/>
            <w:shd w:val="clear" w:color="auto" w:fill="BEBEBE"/>
          </w:tcPr>
          <w:p w:rsidR="006D3136" w:rsidP="008C4908" w:rsidRDefault="006D3136" w14:paraId="63BCE15F" w14:textId="77777777">
            <w:pPr>
              <w:pStyle w:val="TableParagraph"/>
              <w:spacing w:before="55"/>
              <w:rPr>
                <w:rFonts w:ascii="Arial MT"/>
                <w:sz w:val="16"/>
              </w:rPr>
            </w:pPr>
          </w:p>
          <w:p w:rsidR="006D3136" w:rsidP="008C4908" w:rsidRDefault="006D3136" w14:paraId="601EF212" w14:textId="77777777">
            <w:pPr>
              <w:pStyle w:val="TableParagraph"/>
              <w:ind w:left="9"/>
              <w:rPr>
                <w:b/>
                <w:sz w:val="16"/>
              </w:rPr>
            </w:pPr>
            <w:r>
              <w:rPr>
                <w:b/>
                <w:sz w:val="16"/>
              </w:rPr>
              <w:t>Red.</w:t>
            </w:r>
            <w:r>
              <w:rPr>
                <w:b/>
                <w:spacing w:val="-3"/>
                <w:sz w:val="16"/>
              </w:rPr>
              <w:t xml:space="preserve"> </w:t>
            </w:r>
            <w:r>
              <w:rPr>
                <w:b/>
                <w:spacing w:val="-2"/>
                <w:sz w:val="16"/>
              </w:rPr>
              <w:t>broj:</w:t>
            </w:r>
          </w:p>
        </w:tc>
        <w:tc>
          <w:tcPr>
            <w:tcW w:w="3224" w:type="dxa"/>
            <w:shd w:val="clear" w:color="auto" w:fill="BEBEBE"/>
          </w:tcPr>
          <w:p w:rsidR="006D3136" w:rsidP="008C4908" w:rsidRDefault="006D3136" w14:paraId="1E398059" w14:textId="77777777">
            <w:pPr>
              <w:pStyle w:val="TableParagraph"/>
              <w:spacing w:before="140"/>
              <w:ind w:left="9" w:right="5"/>
              <w:rPr>
                <w:b/>
                <w:sz w:val="16"/>
              </w:rPr>
            </w:pPr>
            <w:r>
              <w:rPr>
                <w:b/>
                <w:sz w:val="16"/>
              </w:rPr>
              <w:t>Ime</w:t>
            </w:r>
            <w:r>
              <w:rPr>
                <w:b/>
                <w:spacing w:val="-4"/>
                <w:sz w:val="16"/>
              </w:rPr>
              <w:t xml:space="preserve"> </w:t>
            </w:r>
            <w:r>
              <w:rPr>
                <w:b/>
                <w:sz w:val="16"/>
              </w:rPr>
              <w:t>i</w:t>
            </w:r>
            <w:r>
              <w:rPr>
                <w:b/>
                <w:spacing w:val="-5"/>
                <w:sz w:val="16"/>
              </w:rPr>
              <w:t xml:space="preserve"> </w:t>
            </w:r>
            <w:r>
              <w:rPr>
                <w:b/>
                <w:sz w:val="16"/>
              </w:rPr>
              <w:t>prezime</w:t>
            </w:r>
            <w:r>
              <w:rPr>
                <w:b/>
                <w:spacing w:val="-4"/>
                <w:sz w:val="16"/>
              </w:rPr>
              <w:t xml:space="preserve"> </w:t>
            </w:r>
            <w:r>
              <w:rPr>
                <w:b/>
                <w:sz w:val="16"/>
              </w:rPr>
              <w:t>/</w:t>
            </w:r>
            <w:r>
              <w:rPr>
                <w:b/>
                <w:spacing w:val="-3"/>
                <w:sz w:val="16"/>
              </w:rPr>
              <w:t xml:space="preserve"> </w:t>
            </w:r>
            <w:r>
              <w:rPr>
                <w:b/>
                <w:sz w:val="16"/>
              </w:rPr>
              <w:t>Naziv</w:t>
            </w:r>
            <w:r>
              <w:rPr>
                <w:b/>
                <w:spacing w:val="-5"/>
                <w:sz w:val="16"/>
              </w:rPr>
              <w:t xml:space="preserve"> </w:t>
            </w:r>
            <w:r>
              <w:rPr>
                <w:b/>
                <w:sz w:val="16"/>
              </w:rPr>
              <w:t>vjerovnika,</w:t>
            </w:r>
            <w:r>
              <w:rPr>
                <w:b/>
                <w:spacing w:val="-4"/>
                <w:sz w:val="16"/>
              </w:rPr>
              <w:t xml:space="preserve"> </w:t>
            </w:r>
            <w:r>
              <w:rPr>
                <w:b/>
                <w:spacing w:val="-2"/>
                <w:sz w:val="16"/>
              </w:rPr>
              <w:t>sjedište,</w:t>
            </w:r>
          </w:p>
          <w:p w:rsidR="006D3136" w:rsidP="008C4908" w:rsidRDefault="006D3136" w14:paraId="1EFD87B6" w14:textId="77777777">
            <w:pPr>
              <w:pStyle w:val="TableParagraph"/>
              <w:spacing w:before="2"/>
              <w:ind w:left="9"/>
              <w:rPr>
                <w:b/>
                <w:sz w:val="16"/>
              </w:rPr>
            </w:pPr>
            <w:r>
              <w:rPr>
                <w:b/>
                <w:sz w:val="16"/>
              </w:rPr>
              <w:t>adresa</w:t>
            </w:r>
            <w:r>
              <w:rPr>
                <w:b/>
                <w:spacing w:val="-6"/>
                <w:sz w:val="16"/>
              </w:rPr>
              <w:t xml:space="preserve"> </w:t>
            </w:r>
            <w:r>
              <w:rPr>
                <w:b/>
                <w:sz w:val="16"/>
              </w:rPr>
              <w:t>i</w:t>
            </w:r>
            <w:r>
              <w:rPr>
                <w:b/>
                <w:spacing w:val="-3"/>
                <w:sz w:val="16"/>
              </w:rPr>
              <w:t xml:space="preserve"> </w:t>
            </w:r>
            <w:r>
              <w:rPr>
                <w:b/>
                <w:spacing w:val="-4"/>
                <w:sz w:val="16"/>
              </w:rPr>
              <w:t>OIB:</w:t>
            </w:r>
          </w:p>
        </w:tc>
        <w:tc>
          <w:tcPr>
            <w:tcW w:w="2453" w:type="dxa"/>
            <w:shd w:val="clear" w:color="auto" w:fill="BEBEBE"/>
          </w:tcPr>
          <w:p w:rsidR="006D3136" w:rsidP="008C4908" w:rsidRDefault="006D3136" w14:paraId="7F4C1F7D" w14:textId="77777777">
            <w:pPr>
              <w:pStyle w:val="TableParagraph"/>
              <w:spacing w:before="55"/>
              <w:rPr>
                <w:rFonts w:ascii="Arial MT"/>
                <w:sz w:val="16"/>
              </w:rPr>
            </w:pPr>
          </w:p>
          <w:p w:rsidR="006D3136" w:rsidP="008C4908" w:rsidRDefault="006D3136" w14:paraId="2660FE77" w14:textId="77777777">
            <w:pPr>
              <w:pStyle w:val="TableParagraph"/>
              <w:ind w:right="6"/>
              <w:rPr>
                <w:b/>
                <w:sz w:val="16"/>
              </w:rPr>
            </w:pPr>
            <w:r>
              <w:rPr>
                <w:b/>
                <w:sz w:val="16"/>
              </w:rPr>
              <w:t>Pravna</w:t>
            </w:r>
            <w:r>
              <w:rPr>
                <w:b/>
                <w:spacing w:val="-5"/>
                <w:sz w:val="16"/>
              </w:rPr>
              <w:t xml:space="preserve"> </w:t>
            </w:r>
            <w:r>
              <w:rPr>
                <w:b/>
                <w:sz w:val="16"/>
              </w:rPr>
              <w:t>osnova</w:t>
            </w:r>
            <w:r>
              <w:rPr>
                <w:b/>
                <w:spacing w:val="-4"/>
                <w:sz w:val="16"/>
              </w:rPr>
              <w:t xml:space="preserve"> </w:t>
            </w:r>
            <w:r>
              <w:rPr>
                <w:b/>
                <w:spacing w:val="-2"/>
                <w:sz w:val="16"/>
              </w:rPr>
              <w:t>tražbine</w:t>
            </w:r>
          </w:p>
        </w:tc>
        <w:tc>
          <w:tcPr>
            <w:tcW w:w="2453" w:type="dxa"/>
            <w:shd w:val="clear" w:color="auto" w:fill="BEBEBE"/>
          </w:tcPr>
          <w:p w:rsidR="006D3136" w:rsidP="008C4908" w:rsidRDefault="006D3136" w14:paraId="720EDF0A" w14:textId="77777777">
            <w:pPr>
              <w:pStyle w:val="TableParagraph"/>
              <w:spacing w:before="55"/>
              <w:rPr>
                <w:rFonts w:ascii="Arial MT"/>
                <w:sz w:val="16"/>
              </w:rPr>
            </w:pPr>
          </w:p>
          <w:p w:rsidR="006D3136" w:rsidP="008C4908" w:rsidRDefault="006D3136" w14:paraId="3F8F6B3C" w14:textId="77777777">
            <w:pPr>
              <w:pStyle w:val="TableParagraph"/>
              <w:ind w:right="5"/>
              <w:rPr>
                <w:b/>
                <w:sz w:val="16"/>
              </w:rPr>
            </w:pPr>
            <w:r>
              <w:rPr>
                <w:b/>
                <w:sz w:val="16"/>
              </w:rPr>
              <w:t>Iznos</w:t>
            </w:r>
            <w:r>
              <w:rPr>
                <w:b/>
                <w:spacing w:val="-3"/>
                <w:sz w:val="16"/>
              </w:rPr>
              <w:t xml:space="preserve"> </w:t>
            </w:r>
            <w:r>
              <w:rPr>
                <w:b/>
                <w:spacing w:val="-2"/>
                <w:sz w:val="16"/>
              </w:rPr>
              <w:t>tražbine</w:t>
            </w:r>
          </w:p>
        </w:tc>
      </w:tr>
      <w:tr w:rsidR="006D3136" w:rsidTr="008C4908" w14:paraId="1062F5E7" w14:textId="77777777">
        <w:trPr>
          <w:trHeight w:val="302"/>
        </w:trPr>
        <w:tc>
          <w:tcPr>
            <w:tcW w:w="888" w:type="dxa"/>
          </w:tcPr>
          <w:p w:rsidR="006D3136" w:rsidP="008C4908" w:rsidRDefault="006D3136" w14:paraId="4C1FF957" w14:textId="77777777">
            <w:pPr>
              <w:pStyle w:val="TableParagraph"/>
              <w:spacing w:before="51"/>
              <w:ind w:left="9"/>
              <w:rPr>
                <w:sz w:val="16"/>
              </w:rPr>
            </w:pPr>
            <w:r>
              <w:rPr>
                <w:spacing w:val="-10"/>
                <w:sz w:val="16"/>
              </w:rPr>
              <w:t>1</w:t>
            </w:r>
          </w:p>
        </w:tc>
        <w:tc>
          <w:tcPr>
            <w:tcW w:w="3224" w:type="dxa"/>
          </w:tcPr>
          <w:p w:rsidR="006D3136" w:rsidP="008C4908" w:rsidRDefault="006D3136" w14:paraId="01AD4A10" w14:textId="77777777">
            <w:pPr>
              <w:pStyle w:val="TableParagraph"/>
              <w:spacing w:before="56"/>
              <w:ind w:left="107"/>
              <w:rPr>
                <w:rFonts w:ascii="Cambria"/>
                <w:sz w:val="16"/>
              </w:rPr>
            </w:pPr>
            <w:r>
              <w:rPr>
                <w:rFonts w:ascii="Cambria"/>
                <w:sz w:val="16"/>
              </w:rPr>
              <w:t>REPUBLIKA</w:t>
            </w:r>
            <w:r>
              <w:rPr>
                <w:rFonts w:ascii="Cambria"/>
                <w:spacing w:val="-8"/>
                <w:sz w:val="16"/>
              </w:rPr>
              <w:t xml:space="preserve"> </w:t>
            </w:r>
            <w:r>
              <w:rPr>
                <w:rFonts w:ascii="Cambria"/>
                <w:spacing w:val="-2"/>
                <w:sz w:val="16"/>
              </w:rPr>
              <w:t>HRVATSKA</w:t>
            </w:r>
          </w:p>
        </w:tc>
        <w:tc>
          <w:tcPr>
            <w:tcW w:w="2453" w:type="dxa"/>
          </w:tcPr>
          <w:p w:rsidR="006D3136" w:rsidP="008C4908" w:rsidRDefault="006D3136" w14:paraId="6FFEF7EA" w14:textId="77777777">
            <w:pPr>
              <w:pStyle w:val="TableParagraph"/>
              <w:spacing w:before="51"/>
              <w:ind w:right="6"/>
              <w:rPr>
                <w:sz w:val="16"/>
              </w:rPr>
            </w:pPr>
            <w:r>
              <w:rPr>
                <w:sz w:val="16"/>
              </w:rPr>
              <w:t>Javna</w:t>
            </w:r>
            <w:r>
              <w:rPr>
                <w:spacing w:val="-5"/>
                <w:sz w:val="16"/>
              </w:rPr>
              <w:t xml:space="preserve"> </w:t>
            </w:r>
            <w:r>
              <w:rPr>
                <w:spacing w:val="-2"/>
                <w:sz w:val="16"/>
              </w:rPr>
              <w:t>davanja</w:t>
            </w:r>
          </w:p>
        </w:tc>
        <w:tc>
          <w:tcPr>
            <w:tcW w:w="2453" w:type="dxa"/>
          </w:tcPr>
          <w:p w:rsidR="006D3136" w:rsidP="008C4908" w:rsidRDefault="006D3136" w14:paraId="2379BD61" w14:textId="77777777">
            <w:pPr>
              <w:pStyle w:val="TableParagraph"/>
              <w:spacing w:before="51"/>
              <w:ind w:right="2"/>
              <w:rPr>
                <w:sz w:val="16"/>
              </w:rPr>
            </w:pPr>
            <w:r>
              <w:rPr>
                <w:sz w:val="16"/>
              </w:rPr>
              <w:t>6.836,57</w:t>
            </w:r>
            <w:r>
              <w:rPr>
                <w:spacing w:val="-2"/>
                <w:sz w:val="16"/>
              </w:rPr>
              <w:t xml:space="preserve"> </w:t>
            </w:r>
            <w:r>
              <w:rPr>
                <w:spacing w:val="-5"/>
                <w:sz w:val="16"/>
              </w:rPr>
              <w:t>EUR</w:t>
            </w:r>
          </w:p>
        </w:tc>
      </w:tr>
      <w:tr w:rsidR="006D3136" w:rsidTr="008C4908" w14:paraId="25B5487B" w14:textId="77777777">
        <w:trPr>
          <w:trHeight w:val="373"/>
        </w:trPr>
        <w:tc>
          <w:tcPr>
            <w:tcW w:w="888" w:type="dxa"/>
          </w:tcPr>
          <w:p w:rsidR="006D3136" w:rsidP="008C4908" w:rsidRDefault="006D3136" w14:paraId="3F805338" w14:textId="77777777">
            <w:pPr>
              <w:pStyle w:val="TableParagraph"/>
              <w:spacing w:before="87"/>
              <w:ind w:left="9"/>
              <w:rPr>
                <w:sz w:val="16"/>
              </w:rPr>
            </w:pPr>
            <w:r>
              <w:rPr>
                <w:spacing w:val="-10"/>
                <w:sz w:val="16"/>
              </w:rPr>
              <w:t>2</w:t>
            </w:r>
          </w:p>
        </w:tc>
        <w:tc>
          <w:tcPr>
            <w:tcW w:w="3224" w:type="dxa"/>
          </w:tcPr>
          <w:p w:rsidR="006D3136" w:rsidP="008C4908" w:rsidRDefault="006D3136" w14:paraId="39055CF1" w14:textId="77777777">
            <w:pPr>
              <w:pStyle w:val="TableParagraph"/>
              <w:spacing w:line="186" w:lineRule="exact"/>
              <w:ind w:left="107"/>
              <w:rPr>
                <w:rFonts w:ascii="Cambria" w:hAnsi="Cambria"/>
                <w:sz w:val="16"/>
              </w:rPr>
            </w:pPr>
            <w:r>
              <w:rPr>
                <w:rFonts w:ascii="Cambria" w:hAnsi="Cambria"/>
                <w:sz w:val="16"/>
              </w:rPr>
              <w:t>SINIŠA</w:t>
            </w:r>
            <w:r>
              <w:rPr>
                <w:rFonts w:ascii="Cambria" w:hAnsi="Cambria"/>
                <w:spacing w:val="8"/>
                <w:sz w:val="16"/>
              </w:rPr>
              <w:t xml:space="preserve"> </w:t>
            </w:r>
            <w:r>
              <w:rPr>
                <w:rFonts w:ascii="Cambria" w:hAnsi="Cambria"/>
                <w:sz w:val="16"/>
              </w:rPr>
              <w:t>DAMJANIĆ,</w:t>
            </w:r>
            <w:r>
              <w:rPr>
                <w:rFonts w:ascii="Cambria" w:hAnsi="Cambria"/>
                <w:spacing w:val="8"/>
                <w:sz w:val="16"/>
              </w:rPr>
              <w:t xml:space="preserve"> </w:t>
            </w:r>
            <w:r>
              <w:rPr>
                <w:rFonts w:ascii="Cambria" w:hAnsi="Cambria"/>
                <w:sz w:val="16"/>
              </w:rPr>
              <w:t>Zaprešić,</w:t>
            </w:r>
            <w:r>
              <w:rPr>
                <w:rFonts w:ascii="Cambria" w:hAnsi="Cambria"/>
                <w:spacing w:val="7"/>
                <w:sz w:val="16"/>
              </w:rPr>
              <w:t xml:space="preserve"> </w:t>
            </w:r>
            <w:r>
              <w:rPr>
                <w:rFonts w:ascii="Cambria" w:hAnsi="Cambria"/>
                <w:sz w:val="16"/>
              </w:rPr>
              <w:t>K.S.</w:t>
            </w:r>
            <w:r>
              <w:rPr>
                <w:rFonts w:ascii="Cambria" w:hAnsi="Cambria"/>
                <w:spacing w:val="7"/>
                <w:sz w:val="16"/>
              </w:rPr>
              <w:t xml:space="preserve"> </w:t>
            </w:r>
            <w:r>
              <w:rPr>
                <w:rFonts w:ascii="Cambria" w:hAnsi="Cambria"/>
                <w:sz w:val="16"/>
              </w:rPr>
              <w:t>Đalskog</w:t>
            </w:r>
            <w:r>
              <w:rPr>
                <w:rFonts w:ascii="Cambria" w:hAnsi="Cambria"/>
                <w:spacing w:val="7"/>
                <w:sz w:val="16"/>
              </w:rPr>
              <w:t xml:space="preserve"> </w:t>
            </w:r>
            <w:r>
              <w:rPr>
                <w:rFonts w:ascii="Cambria" w:hAnsi="Cambria"/>
                <w:spacing w:val="-5"/>
                <w:sz w:val="16"/>
              </w:rPr>
              <w:t>1,</w:t>
            </w:r>
          </w:p>
          <w:p w:rsidR="006D3136" w:rsidP="008C4908" w:rsidRDefault="006D3136" w14:paraId="1DCB5BF9" w14:textId="77777777">
            <w:pPr>
              <w:pStyle w:val="TableParagraph"/>
              <w:spacing w:line="168" w:lineRule="exact"/>
              <w:ind w:left="107"/>
              <w:rPr>
                <w:rFonts w:ascii="Cambria"/>
                <w:sz w:val="16"/>
              </w:rPr>
            </w:pPr>
            <w:r>
              <w:rPr>
                <w:rFonts w:ascii="Cambria"/>
                <w:sz w:val="16"/>
              </w:rPr>
              <w:t>OIB:</w:t>
            </w:r>
            <w:r>
              <w:rPr>
                <w:rFonts w:ascii="Cambria"/>
                <w:spacing w:val="-3"/>
                <w:sz w:val="16"/>
              </w:rPr>
              <w:t xml:space="preserve"> </w:t>
            </w:r>
            <w:r>
              <w:rPr>
                <w:rFonts w:ascii="Cambria"/>
                <w:spacing w:val="-2"/>
                <w:sz w:val="16"/>
              </w:rPr>
              <w:t>35221844761</w:t>
            </w:r>
          </w:p>
        </w:tc>
        <w:tc>
          <w:tcPr>
            <w:tcW w:w="2453" w:type="dxa"/>
          </w:tcPr>
          <w:p w:rsidR="006D3136" w:rsidP="008C4908" w:rsidRDefault="006D3136" w14:paraId="1D9431CE" w14:textId="77777777">
            <w:pPr>
              <w:pStyle w:val="TableParagraph"/>
              <w:spacing w:before="87"/>
              <w:ind w:right="5"/>
              <w:rPr>
                <w:sz w:val="16"/>
              </w:rPr>
            </w:pPr>
            <w:r>
              <w:rPr>
                <w:sz w:val="16"/>
              </w:rPr>
              <w:t>Neisplaćene</w:t>
            </w:r>
            <w:r>
              <w:rPr>
                <w:spacing w:val="-9"/>
                <w:sz w:val="16"/>
              </w:rPr>
              <w:t xml:space="preserve"> </w:t>
            </w:r>
            <w:r>
              <w:rPr>
                <w:spacing w:val="-2"/>
                <w:sz w:val="16"/>
              </w:rPr>
              <w:t>plaće</w:t>
            </w:r>
          </w:p>
        </w:tc>
        <w:tc>
          <w:tcPr>
            <w:tcW w:w="2453" w:type="dxa"/>
          </w:tcPr>
          <w:p w:rsidR="006D3136" w:rsidP="008C4908" w:rsidRDefault="006D3136" w14:paraId="59477736" w14:textId="77777777">
            <w:pPr>
              <w:pStyle w:val="TableParagraph"/>
              <w:spacing w:before="87"/>
              <w:ind w:right="2"/>
              <w:rPr>
                <w:sz w:val="16"/>
              </w:rPr>
            </w:pPr>
            <w:r>
              <w:rPr>
                <w:sz w:val="16"/>
              </w:rPr>
              <w:t>5.392,48</w:t>
            </w:r>
            <w:r>
              <w:rPr>
                <w:spacing w:val="-2"/>
                <w:sz w:val="16"/>
              </w:rPr>
              <w:t xml:space="preserve"> </w:t>
            </w:r>
            <w:r>
              <w:rPr>
                <w:spacing w:val="-5"/>
                <w:sz w:val="16"/>
              </w:rPr>
              <w:t>EUR</w:t>
            </w:r>
          </w:p>
        </w:tc>
      </w:tr>
      <w:tr w:rsidR="006D3136" w:rsidTr="008C4908" w14:paraId="33BD2970" w14:textId="77777777">
        <w:trPr>
          <w:trHeight w:val="390"/>
        </w:trPr>
        <w:tc>
          <w:tcPr>
            <w:tcW w:w="888" w:type="dxa"/>
          </w:tcPr>
          <w:p w:rsidR="006D3136" w:rsidP="008C4908" w:rsidRDefault="006D3136" w14:paraId="36AA65CF" w14:textId="77777777">
            <w:pPr>
              <w:pStyle w:val="TableParagraph"/>
              <w:spacing w:before="97"/>
              <w:ind w:left="9"/>
              <w:rPr>
                <w:sz w:val="16"/>
              </w:rPr>
            </w:pPr>
            <w:r>
              <w:rPr>
                <w:spacing w:val="-10"/>
                <w:sz w:val="16"/>
              </w:rPr>
              <w:t>3</w:t>
            </w:r>
          </w:p>
        </w:tc>
        <w:tc>
          <w:tcPr>
            <w:tcW w:w="3224" w:type="dxa"/>
          </w:tcPr>
          <w:p w:rsidR="006D3136" w:rsidP="008C4908" w:rsidRDefault="006D3136" w14:paraId="421088D8" w14:textId="77777777">
            <w:pPr>
              <w:pStyle w:val="TableParagraph"/>
              <w:spacing w:line="190" w:lineRule="atLeast"/>
              <w:ind w:left="107" w:right="96"/>
              <w:rPr>
                <w:rFonts w:ascii="Cambria"/>
                <w:sz w:val="16"/>
              </w:rPr>
            </w:pPr>
            <w:r>
              <w:rPr>
                <w:rFonts w:ascii="Cambria"/>
                <w:sz w:val="16"/>
              </w:rPr>
              <w:t>FINANCIJSKA</w:t>
            </w:r>
            <w:r>
              <w:rPr>
                <w:rFonts w:ascii="Cambria"/>
                <w:spacing w:val="-9"/>
                <w:sz w:val="16"/>
              </w:rPr>
              <w:t xml:space="preserve"> </w:t>
            </w:r>
            <w:r>
              <w:rPr>
                <w:rFonts w:ascii="Cambria"/>
                <w:sz w:val="16"/>
              </w:rPr>
              <w:t>AGENCIJA,</w:t>
            </w:r>
            <w:r>
              <w:rPr>
                <w:rFonts w:ascii="Cambria"/>
                <w:spacing w:val="-9"/>
                <w:sz w:val="16"/>
              </w:rPr>
              <w:t xml:space="preserve"> </w:t>
            </w:r>
            <w:r>
              <w:rPr>
                <w:rFonts w:ascii="Cambria"/>
                <w:sz w:val="16"/>
              </w:rPr>
              <w:t>Zagreb,</w:t>
            </w:r>
            <w:r>
              <w:rPr>
                <w:rFonts w:ascii="Cambria"/>
                <w:spacing w:val="-9"/>
                <w:sz w:val="16"/>
              </w:rPr>
              <w:t xml:space="preserve"> </w:t>
            </w:r>
            <w:r>
              <w:rPr>
                <w:rFonts w:ascii="Cambria"/>
                <w:sz w:val="16"/>
              </w:rPr>
              <w:t>Ulica</w:t>
            </w:r>
            <w:r>
              <w:rPr>
                <w:rFonts w:ascii="Cambria"/>
                <w:spacing w:val="-9"/>
                <w:sz w:val="16"/>
              </w:rPr>
              <w:t xml:space="preserve"> </w:t>
            </w:r>
            <w:r>
              <w:rPr>
                <w:rFonts w:ascii="Cambria"/>
                <w:sz w:val="16"/>
              </w:rPr>
              <w:t>grada</w:t>
            </w:r>
            <w:r>
              <w:rPr>
                <w:rFonts w:ascii="Cambria"/>
                <w:spacing w:val="40"/>
                <w:sz w:val="16"/>
              </w:rPr>
              <w:t xml:space="preserve"> </w:t>
            </w:r>
            <w:r>
              <w:rPr>
                <w:rFonts w:ascii="Cambria"/>
                <w:sz w:val="16"/>
              </w:rPr>
              <w:t>Vukovara 70, OIB: 85821130368</w:t>
            </w:r>
          </w:p>
        </w:tc>
        <w:tc>
          <w:tcPr>
            <w:tcW w:w="2453" w:type="dxa"/>
          </w:tcPr>
          <w:p w:rsidR="006D3136" w:rsidP="008C4908" w:rsidRDefault="006D3136" w14:paraId="0F5EADB9" w14:textId="77777777">
            <w:pPr>
              <w:pStyle w:val="TableParagraph"/>
              <w:spacing w:line="194" w:lineRule="exact"/>
              <w:ind w:right="7"/>
              <w:rPr>
                <w:sz w:val="16"/>
              </w:rPr>
            </w:pPr>
            <w:r>
              <w:rPr>
                <w:sz w:val="16"/>
              </w:rPr>
              <w:t>Naknada</w:t>
            </w:r>
            <w:r>
              <w:rPr>
                <w:spacing w:val="-6"/>
                <w:sz w:val="16"/>
              </w:rPr>
              <w:t xml:space="preserve"> </w:t>
            </w:r>
            <w:r>
              <w:rPr>
                <w:sz w:val="16"/>
              </w:rPr>
              <w:t>za</w:t>
            </w:r>
            <w:r>
              <w:rPr>
                <w:spacing w:val="-5"/>
                <w:sz w:val="16"/>
              </w:rPr>
              <w:t xml:space="preserve"> </w:t>
            </w:r>
            <w:r>
              <w:rPr>
                <w:sz w:val="16"/>
              </w:rPr>
              <w:t>provedbu</w:t>
            </w:r>
            <w:r>
              <w:rPr>
                <w:spacing w:val="-5"/>
                <w:sz w:val="16"/>
              </w:rPr>
              <w:t xml:space="preserve"> </w:t>
            </w:r>
            <w:r>
              <w:rPr>
                <w:sz w:val="16"/>
              </w:rPr>
              <w:t>osnova</w:t>
            </w:r>
            <w:r>
              <w:rPr>
                <w:spacing w:val="-5"/>
                <w:sz w:val="16"/>
              </w:rPr>
              <w:t xml:space="preserve"> za</w:t>
            </w:r>
          </w:p>
          <w:p w:rsidR="006D3136" w:rsidP="008C4908" w:rsidRDefault="006D3136" w14:paraId="3E3B5139" w14:textId="77777777">
            <w:pPr>
              <w:pStyle w:val="TableParagraph"/>
              <w:spacing w:before="1" w:line="175" w:lineRule="exact"/>
              <w:ind w:right="7"/>
              <w:rPr>
                <w:sz w:val="16"/>
              </w:rPr>
            </w:pPr>
            <w:r>
              <w:rPr>
                <w:spacing w:val="-2"/>
                <w:sz w:val="16"/>
              </w:rPr>
              <w:t>plaćanje</w:t>
            </w:r>
          </w:p>
        </w:tc>
        <w:tc>
          <w:tcPr>
            <w:tcW w:w="2453" w:type="dxa"/>
          </w:tcPr>
          <w:p w:rsidR="006D3136" w:rsidP="008C4908" w:rsidRDefault="006D3136" w14:paraId="04A7C855" w14:textId="77777777">
            <w:pPr>
              <w:pStyle w:val="TableParagraph"/>
              <w:spacing w:before="97"/>
              <w:rPr>
                <w:sz w:val="16"/>
              </w:rPr>
            </w:pPr>
            <w:r>
              <w:rPr>
                <w:sz w:val="16"/>
              </w:rPr>
              <w:t>265,44</w:t>
            </w:r>
            <w:r>
              <w:rPr>
                <w:spacing w:val="-3"/>
                <w:sz w:val="16"/>
              </w:rPr>
              <w:t xml:space="preserve"> </w:t>
            </w:r>
            <w:r>
              <w:rPr>
                <w:spacing w:val="-5"/>
                <w:sz w:val="16"/>
              </w:rPr>
              <w:t>EUR</w:t>
            </w:r>
          </w:p>
        </w:tc>
      </w:tr>
      <w:tr w:rsidR="006D3136" w:rsidTr="008C4908" w14:paraId="338255D0" w14:textId="77777777">
        <w:trPr>
          <w:trHeight w:val="373"/>
        </w:trPr>
        <w:tc>
          <w:tcPr>
            <w:tcW w:w="888" w:type="dxa"/>
          </w:tcPr>
          <w:p w:rsidR="006D3136" w:rsidP="008C4908" w:rsidRDefault="006D3136" w14:paraId="7AEB8F3E" w14:textId="77777777">
            <w:pPr>
              <w:pStyle w:val="TableParagraph"/>
              <w:spacing w:before="90"/>
              <w:ind w:left="9"/>
              <w:rPr>
                <w:sz w:val="16"/>
              </w:rPr>
            </w:pPr>
            <w:r>
              <w:rPr>
                <w:spacing w:val="-10"/>
                <w:sz w:val="16"/>
              </w:rPr>
              <w:t>4</w:t>
            </w:r>
          </w:p>
        </w:tc>
        <w:tc>
          <w:tcPr>
            <w:tcW w:w="3224" w:type="dxa"/>
          </w:tcPr>
          <w:p w:rsidR="006D3136" w:rsidP="008C4908" w:rsidRDefault="006D3136" w14:paraId="39E32A65" w14:textId="77777777">
            <w:pPr>
              <w:pStyle w:val="TableParagraph"/>
              <w:spacing w:line="188" w:lineRule="exact"/>
              <w:ind w:left="107"/>
              <w:rPr>
                <w:rFonts w:ascii="Cambria"/>
                <w:sz w:val="16"/>
              </w:rPr>
            </w:pPr>
            <w:r>
              <w:rPr>
                <w:rFonts w:ascii="Cambria"/>
                <w:sz w:val="16"/>
              </w:rPr>
              <w:t>AGRAM</w:t>
            </w:r>
            <w:r>
              <w:rPr>
                <w:rFonts w:ascii="Cambria"/>
                <w:spacing w:val="40"/>
                <w:sz w:val="16"/>
              </w:rPr>
              <w:t xml:space="preserve"> </w:t>
            </w:r>
            <w:r>
              <w:rPr>
                <w:rFonts w:ascii="Cambria"/>
                <w:sz w:val="16"/>
              </w:rPr>
              <w:t>BANKA</w:t>
            </w:r>
            <w:r>
              <w:rPr>
                <w:rFonts w:ascii="Cambria"/>
                <w:spacing w:val="40"/>
                <w:sz w:val="16"/>
              </w:rPr>
              <w:t xml:space="preserve"> </w:t>
            </w:r>
            <w:r>
              <w:rPr>
                <w:rFonts w:ascii="Cambria"/>
                <w:sz w:val="16"/>
              </w:rPr>
              <w:t>d.d.,</w:t>
            </w:r>
            <w:r>
              <w:rPr>
                <w:rFonts w:ascii="Cambria"/>
                <w:spacing w:val="40"/>
                <w:sz w:val="16"/>
              </w:rPr>
              <w:t xml:space="preserve"> </w:t>
            </w:r>
            <w:r>
              <w:rPr>
                <w:rFonts w:ascii="Cambria"/>
                <w:sz w:val="16"/>
              </w:rPr>
              <w:t>Zagreb,</w:t>
            </w:r>
            <w:r>
              <w:rPr>
                <w:rFonts w:ascii="Cambria"/>
                <w:spacing w:val="40"/>
                <w:sz w:val="16"/>
              </w:rPr>
              <w:t xml:space="preserve"> </w:t>
            </w:r>
            <w:r>
              <w:rPr>
                <w:rFonts w:ascii="Cambria"/>
                <w:sz w:val="16"/>
              </w:rPr>
              <w:t>Ulica</w:t>
            </w:r>
            <w:r>
              <w:rPr>
                <w:rFonts w:ascii="Cambria"/>
                <w:spacing w:val="40"/>
                <w:sz w:val="16"/>
              </w:rPr>
              <w:t xml:space="preserve"> </w:t>
            </w:r>
            <w:r>
              <w:rPr>
                <w:rFonts w:ascii="Cambria"/>
                <w:sz w:val="16"/>
              </w:rPr>
              <w:t>grada</w:t>
            </w:r>
            <w:r>
              <w:rPr>
                <w:rFonts w:ascii="Cambria"/>
                <w:spacing w:val="40"/>
                <w:sz w:val="16"/>
              </w:rPr>
              <w:t xml:space="preserve"> </w:t>
            </w:r>
            <w:r>
              <w:rPr>
                <w:rFonts w:ascii="Cambria"/>
                <w:sz w:val="16"/>
              </w:rPr>
              <w:t>Vukovara 74, OIB: 70663193635</w:t>
            </w:r>
          </w:p>
        </w:tc>
        <w:tc>
          <w:tcPr>
            <w:tcW w:w="2453" w:type="dxa"/>
          </w:tcPr>
          <w:p w:rsidR="006D3136" w:rsidP="008C4908" w:rsidRDefault="006D3136" w14:paraId="5ADE3BAF" w14:textId="77777777">
            <w:pPr>
              <w:pStyle w:val="TableParagraph"/>
              <w:spacing w:before="90"/>
              <w:ind w:right="6"/>
              <w:rPr>
                <w:sz w:val="16"/>
              </w:rPr>
            </w:pPr>
            <w:r>
              <w:rPr>
                <w:sz w:val="16"/>
              </w:rPr>
              <w:t>Isporuka</w:t>
            </w:r>
            <w:r>
              <w:rPr>
                <w:spacing w:val="-8"/>
                <w:sz w:val="16"/>
              </w:rPr>
              <w:t xml:space="preserve"> </w:t>
            </w:r>
            <w:r>
              <w:rPr>
                <w:spacing w:val="-2"/>
                <w:sz w:val="16"/>
              </w:rPr>
              <w:t>usluga</w:t>
            </w:r>
          </w:p>
        </w:tc>
        <w:tc>
          <w:tcPr>
            <w:tcW w:w="2453" w:type="dxa"/>
          </w:tcPr>
          <w:p w:rsidR="006D3136" w:rsidP="008C4908" w:rsidRDefault="006D3136" w14:paraId="1AA47DFF" w14:textId="77777777">
            <w:pPr>
              <w:pStyle w:val="TableParagraph"/>
              <w:spacing w:before="90"/>
              <w:ind w:right="2"/>
              <w:rPr>
                <w:sz w:val="16"/>
              </w:rPr>
            </w:pPr>
            <w:r>
              <w:rPr>
                <w:sz w:val="16"/>
              </w:rPr>
              <w:t>2.347,86</w:t>
            </w:r>
            <w:r>
              <w:rPr>
                <w:spacing w:val="-2"/>
                <w:sz w:val="16"/>
              </w:rPr>
              <w:t xml:space="preserve"> </w:t>
            </w:r>
            <w:r>
              <w:rPr>
                <w:spacing w:val="-5"/>
                <w:sz w:val="16"/>
              </w:rPr>
              <w:t>EUR</w:t>
            </w:r>
          </w:p>
        </w:tc>
      </w:tr>
      <w:tr w:rsidR="006D3136" w:rsidTr="008C4908" w14:paraId="7B41ACE7" w14:textId="77777777">
        <w:trPr>
          <w:trHeight w:val="561"/>
        </w:trPr>
        <w:tc>
          <w:tcPr>
            <w:tcW w:w="888" w:type="dxa"/>
          </w:tcPr>
          <w:p w:rsidR="006D3136" w:rsidP="008C4908" w:rsidRDefault="006D3136" w14:paraId="2A22CC8E" w14:textId="77777777">
            <w:pPr>
              <w:pStyle w:val="TableParagraph"/>
              <w:spacing w:before="181"/>
              <w:ind w:left="9"/>
              <w:rPr>
                <w:sz w:val="16"/>
              </w:rPr>
            </w:pPr>
            <w:r>
              <w:rPr>
                <w:spacing w:val="-10"/>
                <w:sz w:val="16"/>
              </w:rPr>
              <w:t>5</w:t>
            </w:r>
          </w:p>
        </w:tc>
        <w:tc>
          <w:tcPr>
            <w:tcW w:w="3224" w:type="dxa"/>
          </w:tcPr>
          <w:p w:rsidR="006D3136" w:rsidP="008C4908" w:rsidRDefault="006D3136" w14:paraId="140E1BB6" w14:textId="77777777">
            <w:pPr>
              <w:pStyle w:val="TableParagraph"/>
              <w:tabs>
                <w:tab w:val="left" w:pos="1038"/>
                <w:tab w:val="left" w:pos="1861"/>
                <w:tab w:val="left" w:pos="2727"/>
              </w:tabs>
              <w:spacing w:line="187" w:lineRule="exact"/>
              <w:ind w:left="107"/>
              <w:rPr>
                <w:rFonts w:ascii="Cambria" w:hAnsi="Cambria"/>
                <w:sz w:val="16"/>
              </w:rPr>
            </w:pPr>
            <w:r>
              <w:rPr>
                <w:rFonts w:ascii="Cambria" w:hAnsi="Cambria"/>
                <w:spacing w:val="-2"/>
                <w:sz w:val="16"/>
              </w:rPr>
              <w:t>KARCHER</w:t>
            </w:r>
            <w:r>
              <w:rPr>
                <w:rFonts w:ascii="Cambria" w:hAnsi="Cambria"/>
                <w:sz w:val="16"/>
              </w:rPr>
              <w:tab/>
            </w:r>
            <w:r>
              <w:rPr>
                <w:rFonts w:ascii="Cambria" w:hAnsi="Cambria"/>
                <w:spacing w:val="-2"/>
                <w:sz w:val="16"/>
              </w:rPr>
              <w:t>CENTAR</w:t>
            </w:r>
            <w:r>
              <w:rPr>
                <w:rFonts w:ascii="Cambria" w:hAnsi="Cambria"/>
                <w:sz w:val="16"/>
              </w:rPr>
              <w:tab/>
            </w:r>
            <w:r>
              <w:rPr>
                <w:rFonts w:ascii="Cambria" w:hAnsi="Cambria"/>
                <w:spacing w:val="-2"/>
                <w:sz w:val="16"/>
              </w:rPr>
              <w:t>KUŠLJAN</w:t>
            </w:r>
            <w:r>
              <w:rPr>
                <w:rFonts w:ascii="Cambria" w:hAnsi="Cambria"/>
                <w:sz w:val="16"/>
              </w:rPr>
              <w:tab/>
            </w:r>
            <w:r>
              <w:rPr>
                <w:rFonts w:ascii="Cambria" w:hAnsi="Cambria"/>
                <w:spacing w:val="-2"/>
                <w:sz w:val="16"/>
              </w:rPr>
              <w:t>d.o.o.,</w:t>
            </w:r>
          </w:p>
          <w:p w:rsidR="006D3136" w:rsidP="008C4908" w:rsidRDefault="006D3136" w14:paraId="7C49CA76" w14:textId="77777777">
            <w:pPr>
              <w:pStyle w:val="TableParagraph"/>
              <w:spacing w:line="187" w:lineRule="exact"/>
              <w:ind w:left="107"/>
              <w:rPr>
                <w:rFonts w:ascii="Cambria" w:hAnsi="Cambria"/>
                <w:sz w:val="16"/>
              </w:rPr>
            </w:pPr>
            <w:r>
              <w:rPr>
                <w:rFonts w:ascii="Cambria" w:hAnsi="Cambria"/>
                <w:sz w:val="16"/>
              </w:rPr>
              <w:t>Šentjernej,</w:t>
            </w:r>
            <w:r>
              <w:rPr>
                <w:rFonts w:ascii="Cambria" w:hAnsi="Cambria"/>
                <w:spacing w:val="33"/>
                <w:sz w:val="16"/>
              </w:rPr>
              <w:t xml:space="preserve"> </w:t>
            </w:r>
            <w:r>
              <w:rPr>
                <w:rFonts w:ascii="Cambria" w:hAnsi="Cambria"/>
                <w:sz w:val="16"/>
              </w:rPr>
              <w:t>Šmalčja</w:t>
            </w:r>
            <w:r>
              <w:rPr>
                <w:rFonts w:ascii="Cambria" w:hAnsi="Cambria"/>
                <w:spacing w:val="32"/>
                <w:sz w:val="16"/>
              </w:rPr>
              <w:t xml:space="preserve"> </w:t>
            </w:r>
            <w:r>
              <w:rPr>
                <w:rFonts w:ascii="Cambria" w:hAnsi="Cambria"/>
                <w:sz w:val="16"/>
              </w:rPr>
              <w:t>vas</w:t>
            </w:r>
            <w:r>
              <w:rPr>
                <w:rFonts w:ascii="Cambria" w:hAnsi="Cambria"/>
                <w:spacing w:val="30"/>
                <w:sz w:val="16"/>
              </w:rPr>
              <w:t xml:space="preserve"> </w:t>
            </w:r>
            <w:r>
              <w:rPr>
                <w:rFonts w:ascii="Cambria" w:hAnsi="Cambria"/>
                <w:sz w:val="16"/>
              </w:rPr>
              <w:t>59,</w:t>
            </w:r>
            <w:r>
              <w:rPr>
                <w:rFonts w:ascii="Cambria" w:hAnsi="Cambria"/>
                <w:spacing w:val="32"/>
                <w:sz w:val="16"/>
              </w:rPr>
              <w:t xml:space="preserve"> </w:t>
            </w:r>
            <w:r>
              <w:rPr>
                <w:rFonts w:ascii="Cambria" w:hAnsi="Cambria"/>
                <w:sz w:val="16"/>
              </w:rPr>
              <w:t>Slovenija,</w:t>
            </w:r>
            <w:r>
              <w:rPr>
                <w:rFonts w:ascii="Cambria" w:hAnsi="Cambria"/>
                <w:spacing w:val="31"/>
                <w:sz w:val="16"/>
              </w:rPr>
              <w:t xml:space="preserve"> </w:t>
            </w:r>
            <w:r>
              <w:rPr>
                <w:rFonts w:ascii="Cambria" w:hAnsi="Cambria"/>
                <w:spacing w:val="-4"/>
                <w:sz w:val="16"/>
              </w:rPr>
              <w:t>OIB:</w:t>
            </w:r>
          </w:p>
          <w:p w:rsidR="006D3136" w:rsidP="008C4908" w:rsidRDefault="006D3136" w14:paraId="35E91DA9" w14:textId="77777777">
            <w:pPr>
              <w:pStyle w:val="TableParagraph"/>
              <w:spacing w:line="168" w:lineRule="exact"/>
              <w:ind w:left="107"/>
              <w:rPr>
                <w:rFonts w:ascii="Cambria"/>
                <w:sz w:val="16"/>
              </w:rPr>
            </w:pPr>
            <w:r>
              <w:rPr>
                <w:rFonts w:ascii="Cambria"/>
                <w:spacing w:val="-2"/>
                <w:sz w:val="16"/>
              </w:rPr>
              <w:t>SI54294789</w:t>
            </w:r>
          </w:p>
        </w:tc>
        <w:tc>
          <w:tcPr>
            <w:tcW w:w="2453" w:type="dxa"/>
          </w:tcPr>
          <w:p w:rsidR="006D3136" w:rsidP="008C4908" w:rsidRDefault="006D3136" w14:paraId="4B239B8F" w14:textId="77777777">
            <w:pPr>
              <w:pStyle w:val="TableParagraph"/>
              <w:spacing w:before="181"/>
              <w:ind w:right="6"/>
              <w:rPr>
                <w:sz w:val="16"/>
              </w:rPr>
            </w:pPr>
            <w:r>
              <w:rPr>
                <w:sz w:val="16"/>
              </w:rPr>
              <w:t>Isporuka</w:t>
            </w:r>
            <w:r>
              <w:rPr>
                <w:spacing w:val="-8"/>
                <w:sz w:val="16"/>
              </w:rPr>
              <w:t xml:space="preserve"> </w:t>
            </w:r>
            <w:r>
              <w:rPr>
                <w:spacing w:val="-4"/>
                <w:sz w:val="16"/>
              </w:rPr>
              <w:t>roba</w:t>
            </w:r>
          </w:p>
        </w:tc>
        <w:tc>
          <w:tcPr>
            <w:tcW w:w="2453" w:type="dxa"/>
          </w:tcPr>
          <w:p w:rsidR="006D3136" w:rsidP="008C4908" w:rsidRDefault="006D3136" w14:paraId="30139B83" w14:textId="77777777">
            <w:pPr>
              <w:pStyle w:val="TableParagraph"/>
              <w:spacing w:before="181"/>
              <w:ind w:right="2"/>
              <w:rPr>
                <w:sz w:val="16"/>
              </w:rPr>
            </w:pPr>
            <w:r>
              <w:rPr>
                <w:sz w:val="16"/>
              </w:rPr>
              <w:t>9.945,03</w:t>
            </w:r>
            <w:r>
              <w:rPr>
                <w:spacing w:val="-2"/>
                <w:sz w:val="16"/>
              </w:rPr>
              <w:t xml:space="preserve"> </w:t>
            </w:r>
            <w:r>
              <w:rPr>
                <w:spacing w:val="-5"/>
                <w:sz w:val="16"/>
              </w:rPr>
              <w:t>EUR</w:t>
            </w:r>
          </w:p>
        </w:tc>
      </w:tr>
      <w:tr w:rsidR="006D3136" w:rsidTr="008C4908" w14:paraId="0EEF7023" w14:textId="77777777">
        <w:trPr>
          <w:trHeight w:val="376"/>
        </w:trPr>
        <w:tc>
          <w:tcPr>
            <w:tcW w:w="888" w:type="dxa"/>
          </w:tcPr>
          <w:p w:rsidR="006D3136" w:rsidP="008C4908" w:rsidRDefault="006D3136" w14:paraId="21932297" w14:textId="77777777">
            <w:pPr>
              <w:pStyle w:val="TableParagraph"/>
              <w:spacing w:before="90"/>
              <w:ind w:left="9"/>
              <w:rPr>
                <w:sz w:val="16"/>
              </w:rPr>
            </w:pPr>
            <w:r>
              <w:rPr>
                <w:spacing w:val="-10"/>
                <w:sz w:val="16"/>
              </w:rPr>
              <w:t>6</w:t>
            </w:r>
          </w:p>
        </w:tc>
        <w:tc>
          <w:tcPr>
            <w:tcW w:w="3224" w:type="dxa"/>
          </w:tcPr>
          <w:p w:rsidR="006D3136" w:rsidP="008C4908" w:rsidRDefault="006D3136" w14:paraId="24A2BA52" w14:textId="77777777">
            <w:pPr>
              <w:pStyle w:val="TableParagraph"/>
              <w:spacing w:line="186" w:lineRule="exact"/>
              <w:ind w:left="107"/>
              <w:rPr>
                <w:rFonts w:ascii="Cambria" w:hAnsi="Cambria"/>
                <w:sz w:val="16"/>
              </w:rPr>
            </w:pPr>
            <w:r>
              <w:rPr>
                <w:rFonts w:ascii="Cambria" w:hAnsi="Cambria"/>
                <w:sz w:val="16"/>
              </w:rPr>
              <w:t>HRVATSKI</w:t>
            </w:r>
            <w:r>
              <w:rPr>
                <w:rFonts w:ascii="Cambria" w:hAnsi="Cambria"/>
                <w:spacing w:val="32"/>
                <w:sz w:val="16"/>
              </w:rPr>
              <w:t xml:space="preserve">  </w:t>
            </w:r>
            <w:r>
              <w:rPr>
                <w:rFonts w:ascii="Cambria" w:hAnsi="Cambria"/>
                <w:sz w:val="16"/>
              </w:rPr>
              <w:t>ZAVOD</w:t>
            </w:r>
            <w:r>
              <w:rPr>
                <w:rFonts w:ascii="Cambria" w:hAnsi="Cambria"/>
                <w:spacing w:val="32"/>
                <w:sz w:val="16"/>
              </w:rPr>
              <w:t xml:space="preserve">  </w:t>
            </w:r>
            <w:r>
              <w:rPr>
                <w:rFonts w:ascii="Cambria" w:hAnsi="Cambria"/>
                <w:sz w:val="16"/>
              </w:rPr>
              <w:t>ZA</w:t>
            </w:r>
            <w:r>
              <w:rPr>
                <w:rFonts w:ascii="Cambria" w:hAnsi="Cambria"/>
                <w:spacing w:val="33"/>
                <w:sz w:val="16"/>
              </w:rPr>
              <w:t xml:space="preserve">  </w:t>
            </w:r>
            <w:r>
              <w:rPr>
                <w:rFonts w:ascii="Cambria" w:hAnsi="Cambria"/>
                <w:spacing w:val="-2"/>
                <w:sz w:val="16"/>
              </w:rPr>
              <w:t>ZAPOŠLJAVANJE,</w:t>
            </w:r>
          </w:p>
          <w:p w:rsidR="006D3136" w:rsidP="008C4908" w:rsidRDefault="006D3136" w14:paraId="11D2AFDD" w14:textId="77777777">
            <w:pPr>
              <w:pStyle w:val="TableParagraph"/>
              <w:spacing w:line="170" w:lineRule="exact"/>
              <w:ind w:left="107"/>
              <w:rPr>
                <w:rFonts w:ascii="Cambria"/>
                <w:sz w:val="16"/>
              </w:rPr>
            </w:pPr>
            <w:r>
              <w:rPr>
                <w:rFonts w:ascii="Cambria"/>
                <w:sz w:val="16"/>
              </w:rPr>
              <w:t>Zagreb,</w:t>
            </w:r>
            <w:r>
              <w:rPr>
                <w:rFonts w:ascii="Cambria"/>
                <w:spacing w:val="-6"/>
                <w:sz w:val="16"/>
              </w:rPr>
              <w:t xml:space="preserve"> </w:t>
            </w:r>
            <w:r>
              <w:rPr>
                <w:rFonts w:ascii="Cambria"/>
                <w:sz w:val="16"/>
              </w:rPr>
              <w:t>Savska</w:t>
            </w:r>
            <w:r>
              <w:rPr>
                <w:rFonts w:ascii="Cambria"/>
                <w:spacing w:val="-4"/>
                <w:sz w:val="16"/>
              </w:rPr>
              <w:t xml:space="preserve"> </w:t>
            </w:r>
            <w:r>
              <w:rPr>
                <w:rFonts w:ascii="Cambria"/>
                <w:sz w:val="16"/>
              </w:rPr>
              <w:t>cesta</w:t>
            </w:r>
            <w:r>
              <w:rPr>
                <w:rFonts w:ascii="Cambria"/>
                <w:spacing w:val="-3"/>
                <w:sz w:val="16"/>
              </w:rPr>
              <w:t xml:space="preserve"> </w:t>
            </w:r>
            <w:r>
              <w:rPr>
                <w:rFonts w:ascii="Cambria"/>
                <w:sz w:val="16"/>
              </w:rPr>
              <w:t>64,</w:t>
            </w:r>
            <w:r>
              <w:rPr>
                <w:rFonts w:ascii="Cambria"/>
                <w:spacing w:val="-6"/>
                <w:sz w:val="16"/>
              </w:rPr>
              <w:t xml:space="preserve"> </w:t>
            </w:r>
            <w:r>
              <w:rPr>
                <w:rFonts w:ascii="Cambria"/>
                <w:sz w:val="16"/>
              </w:rPr>
              <w:t xml:space="preserve">OIB: </w:t>
            </w:r>
            <w:r>
              <w:rPr>
                <w:rFonts w:ascii="Cambria"/>
                <w:spacing w:val="-2"/>
                <w:sz w:val="16"/>
              </w:rPr>
              <w:t>91547293790</w:t>
            </w:r>
          </w:p>
        </w:tc>
        <w:tc>
          <w:tcPr>
            <w:tcW w:w="2453" w:type="dxa"/>
          </w:tcPr>
          <w:p w:rsidR="006D3136" w:rsidP="008C4908" w:rsidRDefault="006D3136" w14:paraId="5AB15D1E" w14:textId="77777777">
            <w:pPr>
              <w:pStyle w:val="TableParagraph"/>
              <w:spacing w:before="90"/>
              <w:ind w:right="8"/>
              <w:rPr>
                <w:sz w:val="16"/>
              </w:rPr>
            </w:pPr>
            <w:r>
              <w:rPr>
                <w:sz w:val="16"/>
              </w:rPr>
              <w:t>Covid</w:t>
            </w:r>
            <w:r>
              <w:rPr>
                <w:spacing w:val="-4"/>
                <w:sz w:val="16"/>
              </w:rPr>
              <w:t xml:space="preserve"> </w:t>
            </w:r>
            <w:r>
              <w:rPr>
                <w:spacing w:val="-2"/>
                <w:sz w:val="16"/>
              </w:rPr>
              <w:t>potpore</w:t>
            </w:r>
          </w:p>
        </w:tc>
        <w:tc>
          <w:tcPr>
            <w:tcW w:w="2453" w:type="dxa"/>
          </w:tcPr>
          <w:p w:rsidR="006D3136" w:rsidP="008C4908" w:rsidRDefault="006D3136" w14:paraId="614E2BB4" w14:textId="77777777">
            <w:pPr>
              <w:pStyle w:val="TableParagraph"/>
              <w:spacing w:before="90"/>
              <w:ind w:right="2"/>
              <w:rPr>
                <w:sz w:val="16"/>
              </w:rPr>
            </w:pPr>
            <w:r>
              <w:rPr>
                <w:sz w:val="16"/>
              </w:rPr>
              <w:t>2.368,03</w:t>
            </w:r>
            <w:r>
              <w:rPr>
                <w:spacing w:val="-2"/>
                <w:sz w:val="16"/>
              </w:rPr>
              <w:t xml:space="preserve"> </w:t>
            </w:r>
            <w:r>
              <w:rPr>
                <w:spacing w:val="-5"/>
                <w:sz w:val="16"/>
              </w:rPr>
              <w:t>EUR</w:t>
            </w:r>
          </w:p>
        </w:tc>
      </w:tr>
      <w:tr w:rsidR="006D3136" w:rsidTr="008C4908" w14:paraId="5C0EBF88" w14:textId="77777777">
        <w:trPr>
          <w:trHeight w:val="299"/>
        </w:trPr>
        <w:tc>
          <w:tcPr>
            <w:tcW w:w="4112" w:type="dxa"/>
            <w:gridSpan w:val="2"/>
            <w:shd w:val="clear" w:color="auto" w:fill="BEBEBE"/>
          </w:tcPr>
          <w:p w:rsidR="006D3136" w:rsidP="008C4908" w:rsidRDefault="006D3136" w14:paraId="12AD96BB" w14:textId="77777777">
            <w:pPr>
              <w:pStyle w:val="TableParagraph"/>
              <w:spacing w:before="51"/>
              <w:ind w:left="6"/>
              <w:rPr>
                <w:b/>
                <w:sz w:val="16"/>
              </w:rPr>
            </w:pPr>
            <w:r>
              <w:rPr>
                <w:b/>
                <w:spacing w:val="-2"/>
                <w:sz w:val="16"/>
              </w:rPr>
              <w:lastRenderedPageBreak/>
              <w:t>UKUPNO:</w:t>
            </w:r>
          </w:p>
        </w:tc>
        <w:tc>
          <w:tcPr>
            <w:tcW w:w="2453" w:type="dxa"/>
            <w:shd w:val="clear" w:color="auto" w:fill="BEBEBE"/>
          </w:tcPr>
          <w:p w:rsidR="006D3136" w:rsidP="008C4908" w:rsidRDefault="006D3136" w14:paraId="287C3743" w14:textId="77777777">
            <w:pPr>
              <w:pStyle w:val="TableParagraph"/>
              <w:rPr>
                <w:rFonts w:ascii="Times New Roman"/>
                <w:sz w:val="18"/>
              </w:rPr>
            </w:pPr>
          </w:p>
        </w:tc>
        <w:tc>
          <w:tcPr>
            <w:tcW w:w="2453" w:type="dxa"/>
            <w:shd w:val="clear" w:color="auto" w:fill="BEBEBE"/>
          </w:tcPr>
          <w:p w:rsidR="006D3136" w:rsidP="008C4908" w:rsidRDefault="006D3136" w14:paraId="4060C913" w14:textId="77777777">
            <w:pPr>
              <w:pStyle w:val="TableParagraph"/>
              <w:spacing w:before="51"/>
              <w:ind w:right="1"/>
              <w:rPr>
                <w:b/>
                <w:sz w:val="16"/>
              </w:rPr>
            </w:pPr>
            <w:r>
              <w:rPr>
                <w:b/>
                <w:sz w:val="16"/>
              </w:rPr>
              <w:t>27.155,41</w:t>
            </w:r>
            <w:r>
              <w:rPr>
                <w:b/>
                <w:spacing w:val="-4"/>
                <w:sz w:val="16"/>
              </w:rPr>
              <w:t xml:space="preserve"> </w:t>
            </w:r>
            <w:r>
              <w:rPr>
                <w:b/>
                <w:spacing w:val="-5"/>
                <w:sz w:val="16"/>
              </w:rPr>
              <w:t>EUR</w:t>
            </w:r>
          </w:p>
        </w:tc>
      </w:tr>
    </w:tbl>
    <w:p w:rsidR="00333AAD" w:rsidP="00333AAD" w:rsidRDefault="00333AAD" w14:paraId="5DF8A4B5" w14:textId="7A1FC553">
      <w:pPr>
        <w:pStyle w:val="Naslov2"/>
        <w:keepNext w:val="false"/>
        <w:keepLines w:val="false"/>
        <w:widowControl w:val="false"/>
        <w:tabs>
          <w:tab w:val="left" w:pos="741"/>
        </w:tabs>
        <w:overflowPunct/>
        <w:adjustRightInd/>
        <w:spacing w:before="24"/>
        <w:ind w:left="741"/>
        <w:textAlignment w:val="auto"/>
      </w:pPr>
    </w:p>
    <w:p w:rsidR="0064556F" w:rsidP="0064556F" w:rsidRDefault="0064556F" w14:paraId="2FE1F811" w14:textId="6587BE81"/>
    <w:p w:rsidRPr="0064556F" w:rsidR="0064556F" w:rsidP="0064556F" w:rsidRDefault="0064556F" w14:paraId="4FD628A4" w14:textId="56F65572"/>
    <w:p w:rsidRPr="00333AAD" w:rsidR="006D3136" w:rsidP="00BA43E1" w:rsidRDefault="006D3136" w14:paraId="529DD766" w14:textId="35485952">
      <w:pPr>
        <w:pStyle w:val="Naslov2"/>
        <w:keepNext w:val="false"/>
        <w:keepLines w:val="false"/>
        <w:widowControl w:val="false"/>
        <w:numPr>
          <w:ilvl w:val="0"/>
          <w:numId w:val="21"/>
        </w:numPr>
        <w:tabs>
          <w:tab w:val="left" w:pos="741"/>
        </w:tabs>
        <w:overflowPunct/>
        <w:adjustRightInd/>
        <w:spacing w:before="24"/>
        <w:textAlignment w:val="auto"/>
        <w:rPr>
          <w:rFonts w:ascii="Arial" w:hAnsi="Arial" w:cs="Arial"/>
          <w:b w:val="false"/>
          <w:color w:val="auto"/>
          <w:sz w:val="24"/>
          <w:szCs w:val="24"/>
        </w:rPr>
      </w:pPr>
      <w:r w:rsidRPr="00333AAD">
        <w:rPr>
          <w:rFonts w:ascii="Arial" w:hAnsi="Arial" w:cs="Arial"/>
          <w:b w:val="false"/>
          <w:color w:val="auto"/>
          <w:spacing w:val="11"/>
          <w:sz w:val="24"/>
          <w:szCs w:val="24"/>
        </w:rPr>
        <w:t>IZVJEŠĆE</w:t>
      </w:r>
      <w:r w:rsidRPr="00333AAD">
        <w:rPr>
          <w:rFonts w:ascii="Arial" w:hAnsi="Arial" w:cs="Arial"/>
          <w:b w:val="false"/>
          <w:color w:val="auto"/>
          <w:spacing w:val="68"/>
          <w:w w:val="150"/>
          <w:sz w:val="24"/>
          <w:szCs w:val="24"/>
        </w:rPr>
        <w:t xml:space="preserve"> </w:t>
      </w:r>
      <w:r w:rsidRPr="00333AAD">
        <w:rPr>
          <w:rFonts w:ascii="Arial" w:hAnsi="Arial" w:cs="Arial"/>
          <w:b w:val="false"/>
          <w:color w:val="auto"/>
          <w:sz w:val="24"/>
          <w:szCs w:val="24"/>
        </w:rPr>
        <w:t>O</w:t>
      </w:r>
      <w:r w:rsidRPr="00333AAD">
        <w:rPr>
          <w:rFonts w:ascii="Arial" w:hAnsi="Arial" w:cs="Arial"/>
          <w:b w:val="false"/>
          <w:color w:val="auto"/>
          <w:spacing w:val="69"/>
          <w:w w:val="150"/>
          <w:sz w:val="24"/>
          <w:szCs w:val="24"/>
        </w:rPr>
        <w:t xml:space="preserve"> </w:t>
      </w:r>
      <w:r w:rsidRPr="00333AAD">
        <w:rPr>
          <w:rFonts w:ascii="Arial" w:hAnsi="Arial" w:cs="Arial"/>
          <w:b w:val="false"/>
          <w:color w:val="auto"/>
          <w:spacing w:val="13"/>
          <w:sz w:val="24"/>
          <w:szCs w:val="24"/>
        </w:rPr>
        <w:t>GOSPODARSKOM</w:t>
      </w:r>
      <w:r w:rsidRPr="00333AAD">
        <w:rPr>
          <w:rFonts w:ascii="Arial" w:hAnsi="Arial" w:cs="Arial"/>
          <w:b w:val="false"/>
          <w:color w:val="auto"/>
          <w:spacing w:val="66"/>
          <w:w w:val="150"/>
          <w:sz w:val="24"/>
          <w:szCs w:val="24"/>
        </w:rPr>
        <w:t xml:space="preserve"> </w:t>
      </w:r>
      <w:r w:rsidRPr="00333AAD">
        <w:rPr>
          <w:rFonts w:ascii="Arial" w:hAnsi="Arial" w:cs="Arial"/>
          <w:b w:val="false"/>
          <w:color w:val="auto"/>
          <w:spacing w:val="12"/>
          <w:sz w:val="24"/>
          <w:szCs w:val="24"/>
        </w:rPr>
        <w:t>POLOŽAJU</w:t>
      </w:r>
      <w:r w:rsidRPr="00333AAD">
        <w:rPr>
          <w:rFonts w:ascii="Arial" w:hAnsi="Arial" w:cs="Arial"/>
          <w:b w:val="false"/>
          <w:color w:val="auto"/>
          <w:spacing w:val="65"/>
          <w:w w:val="150"/>
          <w:sz w:val="24"/>
          <w:szCs w:val="24"/>
        </w:rPr>
        <w:t xml:space="preserve"> </w:t>
      </w:r>
      <w:r w:rsidRPr="00333AAD">
        <w:rPr>
          <w:rFonts w:ascii="Arial" w:hAnsi="Arial" w:cs="Arial"/>
          <w:b w:val="false"/>
          <w:color w:val="auto"/>
          <w:spacing w:val="12"/>
          <w:sz w:val="24"/>
          <w:szCs w:val="24"/>
        </w:rPr>
        <w:t>DUŽNIKA</w:t>
      </w:r>
      <w:r w:rsidRPr="00333AAD">
        <w:rPr>
          <w:rFonts w:ascii="Arial" w:hAnsi="Arial" w:cs="Arial"/>
          <w:b w:val="false"/>
          <w:color w:val="auto"/>
          <w:spacing w:val="66"/>
          <w:w w:val="150"/>
          <w:sz w:val="24"/>
          <w:szCs w:val="24"/>
        </w:rPr>
        <w:t xml:space="preserve"> </w:t>
      </w:r>
      <w:r w:rsidRPr="00333AAD">
        <w:rPr>
          <w:rFonts w:ascii="Arial" w:hAnsi="Arial" w:cs="Arial"/>
          <w:b w:val="false"/>
          <w:color w:val="auto"/>
          <w:sz w:val="24"/>
          <w:szCs w:val="24"/>
        </w:rPr>
        <w:t>I</w:t>
      </w:r>
      <w:r w:rsidRPr="00333AAD">
        <w:rPr>
          <w:rFonts w:ascii="Arial" w:hAnsi="Arial" w:cs="Arial"/>
          <w:b w:val="false"/>
          <w:color w:val="auto"/>
          <w:spacing w:val="72"/>
          <w:w w:val="150"/>
          <w:sz w:val="24"/>
          <w:szCs w:val="24"/>
        </w:rPr>
        <w:t xml:space="preserve"> </w:t>
      </w:r>
      <w:r w:rsidRPr="00333AAD">
        <w:rPr>
          <w:rFonts w:ascii="Arial" w:hAnsi="Arial" w:cs="Arial"/>
          <w:b w:val="false"/>
          <w:color w:val="auto"/>
          <w:spacing w:val="10"/>
          <w:sz w:val="24"/>
          <w:szCs w:val="24"/>
        </w:rPr>
        <w:t>NJEGOVIM</w:t>
      </w:r>
      <w:r w:rsidRPr="00333AAD" w:rsidR="00333AAD">
        <w:rPr>
          <w:rFonts w:ascii="Arial" w:hAnsi="Arial" w:cs="Arial"/>
          <w:b w:val="false"/>
          <w:color w:val="auto"/>
          <w:spacing w:val="10"/>
          <w:sz w:val="24"/>
          <w:szCs w:val="24"/>
        </w:rPr>
        <w:t xml:space="preserve"> </w:t>
      </w:r>
      <w:r w:rsidRPr="00333AAD">
        <w:rPr>
          <w:rFonts w:ascii="Arial" w:hAnsi="Arial" w:cs="Arial"/>
          <w:b w:val="false"/>
          <w:color w:val="auto"/>
          <w:spacing w:val="10"/>
          <w:sz w:val="24"/>
          <w:szCs w:val="24"/>
        </w:rPr>
        <w:t>UZROCIMA</w:t>
      </w:r>
    </w:p>
    <w:p w:rsidR="006D3136" w:rsidP="006D3136" w:rsidRDefault="006D3136" w14:paraId="0C5D4132" w14:textId="77777777">
      <w:pPr>
        <w:pStyle w:val="Tijeloteksta"/>
        <w:spacing w:before="144"/>
        <w:rPr>
          <w:rFonts w:ascii="Calibri"/>
        </w:rPr>
      </w:pPr>
    </w:p>
    <w:p w:rsidR="006D3136" w:rsidP="00333AAD" w:rsidRDefault="006D3136" w14:paraId="7CB169DC" w14:textId="06305C32">
      <w:pPr>
        <w:pStyle w:val="Tijeloteksta"/>
        <w:spacing w:line="252" w:lineRule="exact"/>
        <w:ind w:left="23"/>
      </w:pPr>
      <w:r>
        <w:t>Stečajni</w:t>
      </w:r>
      <w:r>
        <w:rPr>
          <w:spacing w:val="11"/>
        </w:rPr>
        <w:t xml:space="preserve"> </w:t>
      </w:r>
      <w:r>
        <w:t>dužnik</w:t>
      </w:r>
      <w:r>
        <w:rPr>
          <w:spacing w:val="10"/>
        </w:rPr>
        <w:t xml:space="preserve"> </w:t>
      </w:r>
      <w:r>
        <w:t>je</w:t>
      </w:r>
      <w:r>
        <w:rPr>
          <w:spacing w:val="10"/>
        </w:rPr>
        <w:t xml:space="preserve"> </w:t>
      </w:r>
      <w:r>
        <w:t>društvo</w:t>
      </w:r>
      <w:r>
        <w:rPr>
          <w:spacing w:val="12"/>
        </w:rPr>
        <w:t xml:space="preserve"> </w:t>
      </w:r>
      <w:r>
        <w:t>koje</w:t>
      </w:r>
      <w:r>
        <w:rPr>
          <w:spacing w:val="10"/>
        </w:rPr>
        <w:t xml:space="preserve"> </w:t>
      </w:r>
      <w:r>
        <w:t>je</w:t>
      </w:r>
      <w:r>
        <w:rPr>
          <w:spacing w:val="10"/>
        </w:rPr>
        <w:t xml:space="preserve"> </w:t>
      </w:r>
      <w:r>
        <w:t>registrirano</w:t>
      </w:r>
      <w:r>
        <w:rPr>
          <w:spacing w:val="10"/>
        </w:rPr>
        <w:t xml:space="preserve"> </w:t>
      </w:r>
      <w:r>
        <w:t>za</w:t>
      </w:r>
      <w:r>
        <w:rPr>
          <w:spacing w:val="12"/>
        </w:rPr>
        <w:t xml:space="preserve"> </w:t>
      </w:r>
      <w:r>
        <w:t>obavljanje</w:t>
      </w:r>
      <w:r>
        <w:rPr>
          <w:spacing w:val="12"/>
        </w:rPr>
        <w:t xml:space="preserve"> </w:t>
      </w:r>
      <w:r>
        <w:t>brojnih</w:t>
      </w:r>
      <w:r>
        <w:rPr>
          <w:spacing w:val="12"/>
        </w:rPr>
        <w:t xml:space="preserve"> </w:t>
      </w:r>
      <w:r>
        <w:t>djelatnosti,</w:t>
      </w:r>
      <w:r>
        <w:rPr>
          <w:spacing w:val="11"/>
        </w:rPr>
        <w:t xml:space="preserve"> </w:t>
      </w:r>
      <w:r>
        <w:t>od</w:t>
      </w:r>
      <w:r>
        <w:rPr>
          <w:spacing w:val="12"/>
        </w:rPr>
        <w:t xml:space="preserve"> </w:t>
      </w:r>
      <w:r>
        <w:t>kojih</w:t>
      </w:r>
      <w:r>
        <w:rPr>
          <w:spacing w:val="9"/>
        </w:rPr>
        <w:t xml:space="preserve"> </w:t>
      </w:r>
      <w:r>
        <w:rPr>
          <w:spacing w:val="-5"/>
        </w:rPr>
        <w:t>je</w:t>
      </w:r>
      <w:r w:rsidR="00333AAD">
        <w:t xml:space="preserve"> </w:t>
      </w:r>
      <w:r>
        <w:t>primarna</w:t>
      </w:r>
      <w:r>
        <w:rPr>
          <w:spacing w:val="-12"/>
        </w:rPr>
        <w:t xml:space="preserve"> </w:t>
      </w:r>
      <w:r>
        <w:t>registrirana</w:t>
      </w:r>
      <w:r>
        <w:rPr>
          <w:spacing w:val="-8"/>
        </w:rPr>
        <w:t xml:space="preserve"> </w:t>
      </w:r>
      <w:r>
        <w:t>djelatnost</w:t>
      </w:r>
      <w:r>
        <w:rPr>
          <w:spacing w:val="-8"/>
        </w:rPr>
        <w:t xml:space="preserve"> </w:t>
      </w:r>
      <w:r>
        <w:t>posredovanje</w:t>
      </w:r>
      <w:r>
        <w:rPr>
          <w:spacing w:val="-9"/>
        </w:rPr>
        <w:t xml:space="preserve"> </w:t>
      </w:r>
      <w:r>
        <w:t>u</w:t>
      </w:r>
      <w:r>
        <w:rPr>
          <w:spacing w:val="-7"/>
        </w:rPr>
        <w:t xml:space="preserve"> </w:t>
      </w:r>
      <w:r>
        <w:t>nespecijaliziranoj</w:t>
      </w:r>
      <w:r>
        <w:rPr>
          <w:spacing w:val="-9"/>
        </w:rPr>
        <w:t xml:space="preserve"> </w:t>
      </w:r>
      <w:r>
        <w:t>trgovini</w:t>
      </w:r>
      <w:r>
        <w:rPr>
          <w:spacing w:val="-8"/>
        </w:rPr>
        <w:t xml:space="preserve"> </w:t>
      </w:r>
      <w:r>
        <w:t>na</w:t>
      </w:r>
      <w:r>
        <w:rPr>
          <w:spacing w:val="-7"/>
        </w:rPr>
        <w:t xml:space="preserve"> </w:t>
      </w:r>
      <w:r>
        <w:rPr>
          <w:spacing w:val="-2"/>
        </w:rPr>
        <w:t>veliko.</w:t>
      </w:r>
    </w:p>
    <w:p w:rsidR="006D3136" w:rsidP="006D3136" w:rsidRDefault="006D3136" w14:paraId="3D372212" w14:textId="77777777">
      <w:pPr>
        <w:pStyle w:val="Tijeloteksta"/>
      </w:pPr>
    </w:p>
    <w:p w:rsidR="006D3136" w:rsidP="006D3136" w:rsidRDefault="006D3136" w14:paraId="0722DDD7" w14:textId="77777777">
      <w:pPr>
        <w:pStyle w:val="Tijeloteksta"/>
        <w:ind w:left="23" w:right="164"/>
      </w:pPr>
      <w:r>
        <w:t>Bivšim zastupnik po zakonu stečajnog dužnika je u razgovoru sa stečajnim upraviteljem iskazao</w:t>
      </w:r>
      <w:r>
        <w:rPr>
          <w:spacing w:val="-8"/>
        </w:rPr>
        <w:t xml:space="preserve"> </w:t>
      </w:r>
      <w:r>
        <w:t>kako</w:t>
      </w:r>
      <w:r>
        <w:rPr>
          <w:spacing w:val="-12"/>
        </w:rPr>
        <w:t xml:space="preserve"> </w:t>
      </w:r>
      <w:r>
        <w:t>je</w:t>
      </w:r>
      <w:r>
        <w:rPr>
          <w:spacing w:val="-10"/>
        </w:rPr>
        <w:t xml:space="preserve"> </w:t>
      </w:r>
      <w:r>
        <w:t>stečajni</w:t>
      </w:r>
      <w:r>
        <w:rPr>
          <w:spacing w:val="-12"/>
        </w:rPr>
        <w:t xml:space="preserve"> </w:t>
      </w:r>
      <w:r>
        <w:t>dužnik</w:t>
      </w:r>
      <w:r>
        <w:rPr>
          <w:spacing w:val="-8"/>
        </w:rPr>
        <w:t xml:space="preserve"> </w:t>
      </w:r>
      <w:r>
        <w:t>bio</w:t>
      </w:r>
      <w:r>
        <w:rPr>
          <w:spacing w:val="-8"/>
        </w:rPr>
        <w:t xml:space="preserve"> </w:t>
      </w:r>
      <w:r>
        <w:t>orijentiran</w:t>
      </w:r>
      <w:r>
        <w:rPr>
          <w:spacing w:val="-10"/>
        </w:rPr>
        <w:t xml:space="preserve"> </w:t>
      </w:r>
      <w:r>
        <w:t>na</w:t>
      </w:r>
      <w:r>
        <w:rPr>
          <w:spacing w:val="-12"/>
        </w:rPr>
        <w:t xml:space="preserve"> </w:t>
      </w:r>
      <w:r>
        <w:t>brojne</w:t>
      </w:r>
      <w:r>
        <w:rPr>
          <w:spacing w:val="-10"/>
        </w:rPr>
        <w:t xml:space="preserve"> </w:t>
      </w:r>
      <w:r>
        <w:t>vrste</w:t>
      </w:r>
      <w:r>
        <w:rPr>
          <w:spacing w:val="-10"/>
        </w:rPr>
        <w:t xml:space="preserve"> </w:t>
      </w:r>
      <w:r>
        <w:t>djelatnosti</w:t>
      </w:r>
      <w:r>
        <w:rPr>
          <w:spacing w:val="-10"/>
        </w:rPr>
        <w:t xml:space="preserve"> </w:t>
      </w:r>
      <w:r>
        <w:t>te</w:t>
      </w:r>
      <w:r>
        <w:rPr>
          <w:spacing w:val="-8"/>
        </w:rPr>
        <w:t xml:space="preserve"> </w:t>
      </w:r>
      <w:r>
        <w:t>da</w:t>
      </w:r>
      <w:r>
        <w:rPr>
          <w:spacing w:val="-10"/>
        </w:rPr>
        <w:t xml:space="preserve"> </w:t>
      </w:r>
      <w:r>
        <w:t>se</w:t>
      </w:r>
      <w:r>
        <w:rPr>
          <w:spacing w:val="-10"/>
        </w:rPr>
        <w:t xml:space="preserve"> </w:t>
      </w:r>
      <w:r>
        <w:t>posljednjih godina</w:t>
      </w:r>
      <w:r>
        <w:rPr>
          <w:spacing w:val="-13"/>
        </w:rPr>
        <w:t xml:space="preserve"> </w:t>
      </w:r>
      <w:r>
        <w:t>primarno</w:t>
      </w:r>
      <w:r>
        <w:rPr>
          <w:spacing w:val="-13"/>
        </w:rPr>
        <w:t xml:space="preserve"> </w:t>
      </w:r>
      <w:r>
        <w:t>bavio</w:t>
      </w:r>
      <w:r>
        <w:rPr>
          <w:spacing w:val="-13"/>
        </w:rPr>
        <w:t xml:space="preserve"> </w:t>
      </w:r>
      <w:r>
        <w:t>pružanjem</w:t>
      </w:r>
      <w:r>
        <w:rPr>
          <w:spacing w:val="-14"/>
        </w:rPr>
        <w:t xml:space="preserve"> </w:t>
      </w:r>
      <w:r>
        <w:t>usluga</w:t>
      </w:r>
      <w:r>
        <w:rPr>
          <w:spacing w:val="-13"/>
        </w:rPr>
        <w:t xml:space="preserve"> </w:t>
      </w:r>
      <w:r>
        <w:t>u</w:t>
      </w:r>
      <w:r>
        <w:rPr>
          <w:spacing w:val="-15"/>
        </w:rPr>
        <w:t xml:space="preserve"> </w:t>
      </w:r>
      <w:r>
        <w:t>građevinarstvu.</w:t>
      </w:r>
    </w:p>
    <w:p w:rsidR="006D3136" w:rsidP="006D3136" w:rsidRDefault="006D3136" w14:paraId="5FA537A7" w14:textId="77777777">
      <w:pPr>
        <w:pStyle w:val="Tijeloteksta"/>
        <w:spacing w:before="1"/>
      </w:pPr>
    </w:p>
    <w:p w:rsidR="006D3136" w:rsidP="006D3136" w:rsidRDefault="006D3136" w14:paraId="6054E47F" w14:textId="77777777">
      <w:pPr>
        <w:pStyle w:val="Tijeloteksta"/>
        <w:ind w:left="23" w:right="159"/>
      </w:pPr>
      <w:r>
        <w:t>Isti</w:t>
      </w:r>
      <w:r>
        <w:rPr>
          <w:spacing w:val="-11"/>
        </w:rPr>
        <w:t xml:space="preserve"> </w:t>
      </w:r>
      <w:r>
        <w:t>je</w:t>
      </w:r>
      <w:r>
        <w:rPr>
          <w:spacing w:val="-8"/>
        </w:rPr>
        <w:t xml:space="preserve"> </w:t>
      </w:r>
      <w:r>
        <w:t>iskazao</w:t>
      </w:r>
      <w:r>
        <w:rPr>
          <w:spacing w:val="-8"/>
        </w:rPr>
        <w:t xml:space="preserve"> </w:t>
      </w:r>
      <w:r>
        <w:t>kako</w:t>
      </w:r>
      <w:r>
        <w:rPr>
          <w:spacing w:val="-8"/>
        </w:rPr>
        <w:t xml:space="preserve"> </w:t>
      </w:r>
      <w:r>
        <w:t>stečajni</w:t>
      </w:r>
      <w:r>
        <w:rPr>
          <w:spacing w:val="-9"/>
        </w:rPr>
        <w:t xml:space="preserve"> </w:t>
      </w:r>
      <w:r>
        <w:t>dužnik</w:t>
      </w:r>
      <w:r>
        <w:rPr>
          <w:spacing w:val="-8"/>
        </w:rPr>
        <w:t xml:space="preserve"> </w:t>
      </w:r>
      <w:r>
        <w:t>uslijed</w:t>
      </w:r>
      <w:r>
        <w:rPr>
          <w:spacing w:val="-11"/>
        </w:rPr>
        <w:t xml:space="preserve"> </w:t>
      </w:r>
      <w:r>
        <w:t>manjka</w:t>
      </w:r>
      <w:r>
        <w:rPr>
          <w:spacing w:val="-8"/>
        </w:rPr>
        <w:t xml:space="preserve"> </w:t>
      </w:r>
      <w:r>
        <w:t>kvalitetne</w:t>
      </w:r>
      <w:r>
        <w:rPr>
          <w:spacing w:val="-10"/>
        </w:rPr>
        <w:t xml:space="preserve"> </w:t>
      </w:r>
      <w:r>
        <w:t>radne</w:t>
      </w:r>
      <w:r>
        <w:rPr>
          <w:spacing w:val="-9"/>
        </w:rPr>
        <w:t xml:space="preserve"> </w:t>
      </w:r>
      <w:r>
        <w:t>snage</w:t>
      </w:r>
      <w:r>
        <w:rPr>
          <w:spacing w:val="-11"/>
        </w:rPr>
        <w:t xml:space="preserve"> </w:t>
      </w:r>
      <w:r>
        <w:t>imao</w:t>
      </w:r>
      <w:r>
        <w:rPr>
          <w:spacing w:val="-9"/>
        </w:rPr>
        <w:t xml:space="preserve"> </w:t>
      </w:r>
      <w:r>
        <w:t>problema</w:t>
      </w:r>
      <w:r>
        <w:rPr>
          <w:spacing w:val="-10"/>
        </w:rPr>
        <w:t xml:space="preserve"> </w:t>
      </w:r>
      <w:r>
        <w:t xml:space="preserve">sa poslovanjem te da je isti svojim osobnim sredstvima često morao samostalno financirati </w:t>
      </w:r>
      <w:r>
        <w:rPr>
          <w:spacing w:val="-2"/>
        </w:rPr>
        <w:t>poslovanje</w:t>
      </w:r>
      <w:r>
        <w:rPr>
          <w:spacing w:val="-13"/>
        </w:rPr>
        <w:t xml:space="preserve"> </w:t>
      </w:r>
      <w:r>
        <w:rPr>
          <w:spacing w:val="-2"/>
        </w:rPr>
        <w:t>stečajnog</w:t>
      </w:r>
      <w:r>
        <w:rPr>
          <w:spacing w:val="-12"/>
        </w:rPr>
        <w:t xml:space="preserve"> </w:t>
      </w:r>
      <w:r>
        <w:rPr>
          <w:spacing w:val="-2"/>
        </w:rPr>
        <w:t>dužnika,</w:t>
      </w:r>
      <w:r>
        <w:rPr>
          <w:spacing w:val="-13"/>
        </w:rPr>
        <w:t xml:space="preserve"> </w:t>
      </w:r>
      <w:r>
        <w:rPr>
          <w:spacing w:val="-2"/>
        </w:rPr>
        <w:t>međutim</w:t>
      </w:r>
      <w:r>
        <w:rPr>
          <w:spacing w:val="-13"/>
        </w:rPr>
        <w:t xml:space="preserve"> </w:t>
      </w:r>
      <w:r>
        <w:rPr>
          <w:spacing w:val="-2"/>
        </w:rPr>
        <w:t>uslijed</w:t>
      </w:r>
      <w:r>
        <w:rPr>
          <w:spacing w:val="-14"/>
        </w:rPr>
        <w:t xml:space="preserve"> </w:t>
      </w:r>
      <w:r>
        <w:rPr>
          <w:spacing w:val="-2"/>
        </w:rPr>
        <w:t>činjenice</w:t>
      </w:r>
      <w:r>
        <w:rPr>
          <w:spacing w:val="-11"/>
        </w:rPr>
        <w:t xml:space="preserve"> </w:t>
      </w:r>
      <w:r>
        <w:rPr>
          <w:spacing w:val="-2"/>
        </w:rPr>
        <w:t>da</w:t>
      </w:r>
      <w:r>
        <w:rPr>
          <w:spacing w:val="-14"/>
        </w:rPr>
        <w:t xml:space="preserve"> </w:t>
      </w:r>
      <w:r>
        <w:rPr>
          <w:spacing w:val="-2"/>
        </w:rPr>
        <w:t>je</w:t>
      </w:r>
      <w:r>
        <w:rPr>
          <w:spacing w:val="-13"/>
        </w:rPr>
        <w:t xml:space="preserve"> </w:t>
      </w:r>
      <w:r>
        <w:rPr>
          <w:spacing w:val="-2"/>
        </w:rPr>
        <w:t>sam</w:t>
      </w:r>
      <w:r>
        <w:rPr>
          <w:spacing w:val="-13"/>
        </w:rPr>
        <w:t xml:space="preserve"> </w:t>
      </w:r>
      <w:r>
        <w:rPr>
          <w:spacing w:val="-2"/>
        </w:rPr>
        <w:t>bivši</w:t>
      </w:r>
      <w:r>
        <w:rPr>
          <w:spacing w:val="-14"/>
        </w:rPr>
        <w:t xml:space="preserve"> </w:t>
      </w:r>
      <w:r>
        <w:rPr>
          <w:spacing w:val="-2"/>
        </w:rPr>
        <w:t>zakonski</w:t>
      </w:r>
      <w:r>
        <w:rPr>
          <w:spacing w:val="-12"/>
        </w:rPr>
        <w:t xml:space="preserve"> </w:t>
      </w:r>
      <w:r>
        <w:rPr>
          <w:spacing w:val="-2"/>
        </w:rPr>
        <w:t xml:space="preserve">zastupnik </w:t>
      </w:r>
      <w:r>
        <w:t>upao</w:t>
      </w:r>
      <w:r>
        <w:rPr>
          <w:spacing w:val="-13"/>
        </w:rPr>
        <w:t xml:space="preserve"> </w:t>
      </w:r>
      <w:r>
        <w:t>u</w:t>
      </w:r>
      <w:r>
        <w:rPr>
          <w:spacing w:val="-14"/>
        </w:rPr>
        <w:t xml:space="preserve"> </w:t>
      </w:r>
      <w:r>
        <w:t>financijske</w:t>
      </w:r>
      <w:r>
        <w:rPr>
          <w:spacing w:val="-14"/>
        </w:rPr>
        <w:t xml:space="preserve"> </w:t>
      </w:r>
      <w:r>
        <w:t>poteškoće,</w:t>
      </w:r>
      <w:r>
        <w:rPr>
          <w:spacing w:val="-13"/>
        </w:rPr>
        <w:t xml:space="preserve"> </w:t>
      </w:r>
      <w:r>
        <w:t>posljedično</w:t>
      </w:r>
      <w:r>
        <w:rPr>
          <w:spacing w:val="-14"/>
        </w:rPr>
        <w:t xml:space="preserve"> </w:t>
      </w:r>
      <w:r>
        <w:t>i</w:t>
      </w:r>
      <w:r>
        <w:rPr>
          <w:spacing w:val="-15"/>
        </w:rPr>
        <w:t xml:space="preserve"> </w:t>
      </w:r>
      <w:r>
        <w:t>sam</w:t>
      </w:r>
      <w:r>
        <w:rPr>
          <w:spacing w:val="-15"/>
        </w:rPr>
        <w:t xml:space="preserve"> </w:t>
      </w:r>
      <w:r>
        <w:t>stečajni</w:t>
      </w:r>
      <w:r>
        <w:rPr>
          <w:spacing w:val="-13"/>
        </w:rPr>
        <w:t xml:space="preserve"> </w:t>
      </w:r>
      <w:r>
        <w:t>dužnik</w:t>
      </w:r>
      <w:r>
        <w:rPr>
          <w:spacing w:val="-14"/>
        </w:rPr>
        <w:t xml:space="preserve"> </w:t>
      </w:r>
      <w:r>
        <w:t>nije</w:t>
      </w:r>
      <w:r>
        <w:rPr>
          <w:spacing w:val="-14"/>
        </w:rPr>
        <w:t xml:space="preserve"> </w:t>
      </w:r>
      <w:r>
        <w:t>više</w:t>
      </w:r>
      <w:r>
        <w:rPr>
          <w:spacing w:val="-15"/>
        </w:rPr>
        <w:t xml:space="preserve"> </w:t>
      </w:r>
      <w:r>
        <w:t>mogao</w:t>
      </w:r>
      <w:r>
        <w:rPr>
          <w:spacing w:val="-14"/>
        </w:rPr>
        <w:t xml:space="preserve"> </w:t>
      </w:r>
      <w:r>
        <w:t>servisirati tekuće obveze što je dovelo do nastanka stečajnog razloga nesposobnosti za plaćanje te otvaranja stečajnog postupka.</w:t>
      </w:r>
    </w:p>
    <w:p w:rsidR="006D3136" w:rsidP="006D3136" w:rsidRDefault="006D3136" w14:paraId="33CECC61" w14:textId="77777777">
      <w:pPr>
        <w:pStyle w:val="Tijeloteksta"/>
        <w:spacing w:before="1"/>
      </w:pPr>
    </w:p>
    <w:p w:rsidR="006D3136" w:rsidP="006D3136" w:rsidRDefault="006D3136" w14:paraId="1F8382D3" w14:textId="77777777">
      <w:pPr>
        <w:pStyle w:val="Tijeloteksta"/>
        <w:ind w:left="23" w:right="160"/>
      </w:pPr>
      <w:r>
        <w:t>Stečajni upravitelj je mišljenja kako stečajni dužnik, uslijed činjenice da nema obrtnih sredstava niti mogućnosti pribavljanja financijskih sredstava putem kojih bi pribavio obrtna sredstva te uslijed činjenice kako isti nema zaposlenih radnika, nema uvjeta za bilo kakav nastavak poslovanja.</w:t>
      </w:r>
    </w:p>
    <w:p w:rsidR="006D3136" w:rsidP="006D3136" w:rsidRDefault="006D3136" w14:paraId="133EAD79" w14:textId="77777777">
      <w:pPr>
        <w:pStyle w:val="Tijeloteksta"/>
      </w:pPr>
    </w:p>
    <w:p w:rsidR="006D3136" w:rsidP="006D3136" w:rsidRDefault="006D3136" w14:paraId="6691C61C" w14:textId="2921DD31">
      <w:pPr>
        <w:pStyle w:val="Tijeloteksta"/>
        <w:ind w:left="23" w:right="164"/>
      </w:pPr>
      <w:r>
        <w:rPr>
          <w:spacing w:val="-2"/>
        </w:rPr>
        <w:t>Stečajni</w:t>
      </w:r>
      <w:r>
        <w:rPr>
          <w:spacing w:val="-14"/>
        </w:rPr>
        <w:t xml:space="preserve"> </w:t>
      </w:r>
      <w:r>
        <w:rPr>
          <w:spacing w:val="-2"/>
        </w:rPr>
        <w:t>upravitelj</w:t>
      </w:r>
      <w:r>
        <w:rPr>
          <w:spacing w:val="-13"/>
        </w:rPr>
        <w:t xml:space="preserve"> </w:t>
      </w:r>
      <w:r>
        <w:rPr>
          <w:spacing w:val="-2"/>
        </w:rPr>
        <w:t>ujedno</w:t>
      </w:r>
      <w:r>
        <w:rPr>
          <w:spacing w:val="-13"/>
        </w:rPr>
        <w:t xml:space="preserve"> </w:t>
      </w:r>
      <w:r>
        <w:rPr>
          <w:spacing w:val="-2"/>
        </w:rPr>
        <w:t>iznosi</w:t>
      </w:r>
      <w:r>
        <w:rPr>
          <w:spacing w:val="-14"/>
        </w:rPr>
        <w:t xml:space="preserve"> </w:t>
      </w:r>
      <w:r>
        <w:rPr>
          <w:spacing w:val="-2"/>
        </w:rPr>
        <w:t>mišljenje</w:t>
      </w:r>
      <w:r>
        <w:rPr>
          <w:spacing w:val="-13"/>
        </w:rPr>
        <w:t xml:space="preserve"> </w:t>
      </w:r>
      <w:r>
        <w:rPr>
          <w:spacing w:val="-2"/>
        </w:rPr>
        <w:t>kako</w:t>
      </w:r>
      <w:r>
        <w:rPr>
          <w:spacing w:val="-13"/>
        </w:rPr>
        <w:t xml:space="preserve"> </w:t>
      </w:r>
      <w:r>
        <w:rPr>
          <w:spacing w:val="-2"/>
        </w:rPr>
        <w:t>nema</w:t>
      </w:r>
      <w:r>
        <w:rPr>
          <w:spacing w:val="-13"/>
        </w:rPr>
        <w:t xml:space="preserve"> </w:t>
      </w:r>
      <w:r>
        <w:rPr>
          <w:spacing w:val="-2"/>
        </w:rPr>
        <w:t>uvjeta</w:t>
      </w:r>
      <w:r>
        <w:rPr>
          <w:spacing w:val="-14"/>
        </w:rPr>
        <w:t xml:space="preserve"> </w:t>
      </w:r>
      <w:r>
        <w:rPr>
          <w:spacing w:val="-2"/>
        </w:rPr>
        <w:t>za</w:t>
      </w:r>
      <w:r>
        <w:rPr>
          <w:spacing w:val="-13"/>
        </w:rPr>
        <w:t xml:space="preserve"> </w:t>
      </w:r>
      <w:r>
        <w:rPr>
          <w:spacing w:val="-2"/>
        </w:rPr>
        <w:t>izradu</w:t>
      </w:r>
      <w:r>
        <w:rPr>
          <w:spacing w:val="-13"/>
        </w:rPr>
        <w:t xml:space="preserve"> </w:t>
      </w:r>
      <w:r>
        <w:rPr>
          <w:spacing w:val="-2"/>
        </w:rPr>
        <w:t>stečajnog</w:t>
      </w:r>
      <w:r>
        <w:rPr>
          <w:spacing w:val="-14"/>
        </w:rPr>
        <w:t xml:space="preserve"> </w:t>
      </w:r>
      <w:r>
        <w:rPr>
          <w:spacing w:val="-2"/>
        </w:rPr>
        <w:t>plana</w:t>
      </w:r>
      <w:r>
        <w:rPr>
          <w:spacing w:val="-13"/>
        </w:rPr>
        <w:t xml:space="preserve"> </w:t>
      </w:r>
      <w:r>
        <w:rPr>
          <w:spacing w:val="-2"/>
        </w:rPr>
        <w:t>u</w:t>
      </w:r>
      <w:r>
        <w:rPr>
          <w:spacing w:val="-13"/>
        </w:rPr>
        <w:t xml:space="preserve"> </w:t>
      </w:r>
      <w:r>
        <w:rPr>
          <w:spacing w:val="-2"/>
        </w:rPr>
        <w:t xml:space="preserve">ovom </w:t>
      </w:r>
      <w:r>
        <w:t>stečajnom postupku.</w:t>
      </w:r>
    </w:p>
    <w:p w:rsidR="001D5105" w:rsidP="006D3136" w:rsidRDefault="001D5105" w14:paraId="132F64EA" w14:textId="77777777">
      <w:pPr>
        <w:pStyle w:val="Tijeloteksta"/>
        <w:ind w:left="23" w:right="164"/>
      </w:pPr>
    </w:p>
    <w:p w:rsidRPr="00333AAD" w:rsidR="006D3136" w:rsidP="00BA43E1" w:rsidRDefault="006D3136" w14:paraId="5ABA2A79" w14:textId="2F67D8D1">
      <w:pPr>
        <w:pStyle w:val="Naslov2"/>
        <w:keepNext w:val="false"/>
        <w:keepLines w:val="false"/>
        <w:widowControl w:val="false"/>
        <w:numPr>
          <w:ilvl w:val="0"/>
          <w:numId w:val="21"/>
        </w:numPr>
        <w:tabs>
          <w:tab w:val="left" w:pos="741"/>
        </w:tabs>
        <w:overflowPunct/>
        <w:adjustRightInd/>
        <w:spacing w:before="24"/>
        <w:ind w:left="741" w:hanging="358"/>
        <w:textAlignment w:val="auto"/>
        <w:rPr>
          <w:rFonts w:ascii="Arial" w:hAnsi="Arial" w:cs="Arial"/>
          <w:b w:val="false"/>
          <w:color w:val="auto"/>
          <w:sz w:val="24"/>
          <w:szCs w:val="24"/>
        </w:rPr>
      </w:pPr>
      <w:r w:rsidRPr="00333AAD">
        <w:rPr>
          <w:rFonts w:ascii="Arial" w:hAnsi="Arial" w:cs="Arial"/>
          <w:b w:val="false"/>
          <w:color w:val="auto"/>
          <w:spacing w:val="12"/>
          <w:sz w:val="24"/>
          <w:szCs w:val="24"/>
        </w:rPr>
        <w:t>PREDRAČUN</w:t>
      </w:r>
      <w:r w:rsidRPr="00333AAD">
        <w:rPr>
          <w:rFonts w:ascii="Arial" w:hAnsi="Arial" w:cs="Arial"/>
          <w:b w:val="false"/>
          <w:color w:val="auto"/>
          <w:spacing w:val="30"/>
          <w:sz w:val="24"/>
          <w:szCs w:val="24"/>
        </w:rPr>
        <w:t xml:space="preserve"> </w:t>
      </w:r>
      <w:r w:rsidRPr="00333AAD">
        <w:rPr>
          <w:rFonts w:ascii="Arial" w:hAnsi="Arial" w:cs="Arial"/>
          <w:b w:val="false"/>
          <w:color w:val="auto"/>
          <w:spacing w:val="12"/>
          <w:sz w:val="24"/>
          <w:szCs w:val="24"/>
        </w:rPr>
        <w:t>TROŠKOVA</w:t>
      </w:r>
      <w:r w:rsidRPr="00333AAD">
        <w:rPr>
          <w:rFonts w:ascii="Arial" w:hAnsi="Arial" w:cs="Arial"/>
          <w:b w:val="false"/>
          <w:color w:val="auto"/>
          <w:spacing w:val="30"/>
          <w:sz w:val="24"/>
          <w:szCs w:val="24"/>
        </w:rPr>
        <w:t xml:space="preserve"> </w:t>
      </w:r>
      <w:r w:rsidRPr="00333AAD">
        <w:rPr>
          <w:rFonts w:ascii="Arial" w:hAnsi="Arial" w:cs="Arial"/>
          <w:b w:val="false"/>
          <w:color w:val="auto"/>
          <w:spacing w:val="12"/>
          <w:sz w:val="24"/>
          <w:szCs w:val="24"/>
        </w:rPr>
        <w:t>STEČAJNOG</w:t>
      </w:r>
      <w:r w:rsidRPr="00333AAD">
        <w:rPr>
          <w:rFonts w:ascii="Arial" w:hAnsi="Arial" w:cs="Arial"/>
          <w:b w:val="false"/>
          <w:color w:val="auto"/>
          <w:spacing w:val="33"/>
          <w:sz w:val="24"/>
          <w:szCs w:val="24"/>
        </w:rPr>
        <w:t xml:space="preserve"> </w:t>
      </w:r>
      <w:r w:rsidRPr="00333AAD">
        <w:rPr>
          <w:rFonts w:ascii="Arial" w:hAnsi="Arial" w:cs="Arial"/>
          <w:b w:val="false"/>
          <w:color w:val="auto"/>
          <w:spacing w:val="9"/>
          <w:sz w:val="24"/>
          <w:szCs w:val="24"/>
        </w:rPr>
        <w:t>POSTUPKA</w:t>
      </w:r>
    </w:p>
    <w:p w:rsidR="006D3136" w:rsidP="006D3136" w:rsidRDefault="006D3136" w14:paraId="32FC5BD8" w14:textId="77777777">
      <w:pPr>
        <w:pStyle w:val="Tijeloteksta"/>
        <w:spacing w:before="161"/>
        <w:ind w:left="23" w:right="212"/>
      </w:pPr>
      <w:r>
        <w:rPr>
          <w:spacing w:val="-4"/>
        </w:rPr>
        <w:t>Odredbom</w:t>
      </w:r>
      <w:r>
        <w:rPr>
          <w:spacing w:val="-12"/>
        </w:rPr>
        <w:t xml:space="preserve"> </w:t>
      </w:r>
      <w:r>
        <w:rPr>
          <w:spacing w:val="-4"/>
        </w:rPr>
        <w:t>članka</w:t>
      </w:r>
      <w:r>
        <w:rPr>
          <w:spacing w:val="-11"/>
        </w:rPr>
        <w:t xml:space="preserve"> </w:t>
      </w:r>
      <w:r>
        <w:rPr>
          <w:spacing w:val="-4"/>
        </w:rPr>
        <w:t>89.</w:t>
      </w:r>
      <w:r>
        <w:rPr>
          <w:spacing w:val="-11"/>
        </w:rPr>
        <w:t xml:space="preserve"> </w:t>
      </w:r>
      <w:r>
        <w:rPr>
          <w:spacing w:val="-4"/>
        </w:rPr>
        <w:t>Stečajnog</w:t>
      </w:r>
      <w:r>
        <w:rPr>
          <w:spacing w:val="-12"/>
        </w:rPr>
        <w:t xml:space="preserve"> </w:t>
      </w:r>
      <w:r>
        <w:rPr>
          <w:spacing w:val="-4"/>
        </w:rPr>
        <w:t>zakona</w:t>
      </w:r>
      <w:r>
        <w:rPr>
          <w:spacing w:val="-11"/>
        </w:rPr>
        <w:t xml:space="preserve"> </w:t>
      </w:r>
      <w:r>
        <w:rPr>
          <w:spacing w:val="-4"/>
        </w:rPr>
        <w:t>propisano</w:t>
      </w:r>
      <w:r>
        <w:rPr>
          <w:spacing w:val="-11"/>
        </w:rPr>
        <w:t xml:space="preserve"> </w:t>
      </w:r>
      <w:r>
        <w:rPr>
          <w:spacing w:val="-4"/>
        </w:rPr>
        <w:t>je</w:t>
      </w:r>
      <w:r>
        <w:rPr>
          <w:spacing w:val="-11"/>
        </w:rPr>
        <w:t xml:space="preserve"> </w:t>
      </w:r>
      <w:r>
        <w:rPr>
          <w:spacing w:val="-4"/>
        </w:rPr>
        <w:t>da</w:t>
      </w:r>
      <w:r>
        <w:rPr>
          <w:spacing w:val="-12"/>
        </w:rPr>
        <w:t xml:space="preserve"> </w:t>
      </w:r>
      <w:r>
        <w:rPr>
          <w:spacing w:val="-4"/>
        </w:rPr>
        <w:t>je</w:t>
      </w:r>
      <w:r>
        <w:rPr>
          <w:spacing w:val="-11"/>
        </w:rPr>
        <w:t xml:space="preserve"> </w:t>
      </w:r>
      <w:r>
        <w:rPr>
          <w:spacing w:val="-4"/>
        </w:rPr>
        <w:t>stečajni</w:t>
      </w:r>
      <w:r>
        <w:rPr>
          <w:spacing w:val="-11"/>
        </w:rPr>
        <w:t xml:space="preserve"> </w:t>
      </w:r>
      <w:r>
        <w:rPr>
          <w:spacing w:val="-4"/>
        </w:rPr>
        <w:t>upravitelj</w:t>
      </w:r>
      <w:r>
        <w:rPr>
          <w:spacing w:val="-12"/>
        </w:rPr>
        <w:t xml:space="preserve"> </w:t>
      </w:r>
      <w:r>
        <w:rPr>
          <w:spacing w:val="-4"/>
        </w:rPr>
        <w:t>dužan</w:t>
      </w:r>
      <w:r>
        <w:rPr>
          <w:spacing w:val="-11"/>
        </w:rPr>
        <w:t xml:space="preserve"> </w:t>
      </w:r>
      <w:r>
        <w:rPr>
          <w:spacing w:val="-4"/>
        </w:rPr>
        <w:t xml:space="preserve">sastaviti </w:t>
      </w:r>
      <w:r>
        <w:t>predračun</w:t>
      </w:r>
      <w:r>
        <w:rPr>
          <w:spacing w:val="-12"/>
        </w:rPr>
        <w:t xml:space="preserve"> </w:t>
      </w:r>
      <w:r>
        <w:t>troškova</w:t>
      </w:r>
      <w:r>
        <w:rPr>
          <w:spacing w:val="-12"/>
        </w:rPr>
        <w:t xml:space="preserve"> </w:t>
      </w:r>
      <w:r>
        <w:t>stečajnog</w:t>
      </w:r>
      <w:r>
        <w:rPr>
          <w:spacing w:val="-10"/>
        </w:rPr>
        <w:t xml:space="preserve"> </w:t>
      </w:r>
      <w:r>
        <w:t>postupka</w:t>
      </w:r>
      <w:r>
        <w:rPr>
          <w:spacing w:val="-12"/>
        </w:rPr>
        <w:t xml:space="preserve"> </w:t>
      </w:r>
      <w:r>
        <w:t>i</w:t>
      </w:r>
      <w:r>
        <w:rPr>
          <w:spacing w:val="-10"/>
        </w:rPr>
        <w:t xml:space="preserve"> </w:t>
      </w:r>
      <w:r>
        <w:t>dostaviti</w:t>
      </w:r>
      <w:r>
        <w:rPr>
          <w:spacing w:val="-10"/>
        </w:rPr>
        <w:t xml:space="preserve"> </w:t>
      </w:r>
      <w:r>
        <w:t>ga</w:t>
      </w:r>
      <w:r>
        <w:rPr>
          <w:spacing w:val="-10"/>
        </w:rPr>
        <w:t xml:space="preserve"> </w:t>
      </w:r>
      <w:r>
        <w:t>na</w:t>
      </w:r>
      <w:r>
        <w:rPr>
          <w:spacing w:val="-10"/>
        </w:rPr>
        <w:t xml:space="preserve"> </w:t>
      </w:r>
      <w:r>
        <w:t>odobrenje</w:t>
      </w:r>
      <w:r>
        <w:rPr>
          <w:spacing w:val="-12"/>
        </w:rPr>
        <w:t xml:space="preserve"> </w:t>
      </w:r>
      <w:r>
        <w:t>odboru</w:t>
      </w:r>
      <w:r>
        <w:rPr>
          <w:spacing w:val="-12"/>
        </w:rPr>
        <w:t xml:space="preserve"> </w:t>
      </w:r>
      <w:r>
        <w:t>vjerovnika.</w:t>
      </w:r>
    </w:p>
    <w:p w:rsidR="006D3136" w:rsidP="006D3136" w:rsidRDefault="006D3136" w14:paraId="165C4463" w14:textId="77777777">
      <w:pPr>
        <w:pStyle w:val="Tijeloteksta"/>
        <w:spacing w:before="252"/>
        <w:ind w:left="23" w:right="160"/>
      </w:pPr>
      <w:r>
        <w:t>Odredbom</w:t>
      </w:r>
      <w:r>
        <w:rPr>
          <w:spacing w:val="-12"/>
        </w:rPr>
        <w:t xml:space="preserve"> </w:t>
      </w:r>
      <w:r>
        <w:t>članka</w:t>
      </w:r>
      <w:r>
        <w:rPr>
          <w:spacing w:val="-14"/>
        </w:rPr>
        <w:t xml:space="preserve"> </w:t>
      </w:r>
      <w:r>
        <w:t>107.</w:t>
      </w:r>
      <w:r>
        <w:rPr>
          <w:spacing w:val="-15"/>
        </w:rPr>
        <w:t xml:space="preserve"> </w:t>
      </w:r>
      <w:r>
        <w:t>Stečajnog</w:t>
      </w:r>
      <w:r>
        <w:rPr>
          <w:spacing w:val="-14"/>
        </w:rPr>
        <w:t xml:space="preserve"> </w:t>
      </w:r>
      <w:r>
        <w:t>zakona</w:t>
      </w:r>
      <w:r>
        <w:rPr>
          <w:spacing w:val="-13"/>
        </w:rPr>
        <w:t xml:space="preserve"> </w:t>
      </w:r>
      <w:r>
        <w:t>propisano</w:t>
      </w:r>
      <w:r>
        <w:rPr>
          <w:spacing w:val="-12"/>
        </w:rPr>
        <w:t xml:space="preserve"> </w:t>
      </w:r>
      <w:r>
        <w:t>je</w:t>
      </w:r>
      <w:r>
        <w:rPr>
          <w:spacing w:val="-12"/>
        </w:rPr>
        <w:t xml:space="preserve"> </w:t>
      </w:r>
      <w:r>
        <w:t>da</w:t>
      </w:r>
      <w:r>
        <w:rPr>
          <w:spacing w:val="-14"/>
        </w:rPr>
        <w:t xml:space="preserve"> </w:t>
      </w:r>
      <w:r>
        <w:t>je</w:t>
      </w:r>
      <w:r>
        <w:rPr>
          <w:spacing w:val="-14"/>
        </w:rPr>
        <w:t xml:space="preserve"> </w:t>
      </w:r>
      <w:r>
        <w:t>Skupština</w:t>
      </w:r>
      <w:r>
        <w:rPr>
          <w:spacing w:val="-13"/>
        </w:rPr>
        <w:t xml:space="preserve"> </w:t>
      </w:r>
      <w:r>
        <w:t>vjerovnika</w:t>
      </w:r>
      <w:r>
        <w:rPr>
          <w:spacing w:val="-12"/>
        </w:rPr>
        <w:t xml:space="preserve"> </w:t>
      </w:r>
      <w:r>
        <w:t xml:space="preserve">ovlaštena </w:t>
      </w:r>
      <w:r>
        <w:rPr>
          <w:spacing w:val="-4"/>
        </w:rPr>
        <w:t>na</w:t>
      </w:r>
      <w:r>
        <w:rPr>
          <w:spacing w:val="-12"/>
        </w:rPr>
        <w:t xml:space="preserve"> </w:t>
      </w:r>
      <w:r>
        <w:rPr>
          <w:spacing w:val="-4"/>
        </w:rPr>
        <w:t>izvještajnom</w:t>
      </w:r>
      <w:r>
        <w:rPr>
          <w:spacing w:val="-11"/>
        </w:rPr>
        <w:t xml:space="preserve"> </w:t>
      </w:r>
      <w:r>
        <w:rPr>
          <w:spacing w:val="-4"/>
        </w:rPr>
        <w:t>ročištu</w:t>
      </w:r>
      <w:r>
        <w:rPr>
          <w:spacing w:val="-11"/>
        </w:rPr>
        <w:t xml:space="preserve"> </w:t>
      </w:r>
      <w:r>
        <w:rPr>
          <w:spacing w:val="-4"/>
        </w:rPr>
        <w:t>ili</w:t>
      </w:r>
      <w:r>
        <w:rPr>
          <w:spacing w:val="-12"/>
        </w:rPr>
        <w:t xml:space="preserve"> </w:t>
      </w:r>
      <w:r>
        <w:rPr>
          <w:spacing w:val="-4"/>
        </w:rPr>
        <w:t>kojem</w:t>
      </w:r>
      <w:r>
        <w:rPr>
          <w:spacing w:val="-9"/>
        </w:rPr>
        <w:t xml:space="preserve"> </w:t>
      </w:r>
      <w:r>
        <w:rPr>
          <w:spacing w:val="-4"/>
        </w:rPr>
        <w:t>drugom</w:t>
      </w:r>
      <w:r>
        <w:rPr>
          <w:spacing w:val="-12"/>
        </w:rPr>
        <w:t xml:space="preserve"> </w:t>
      </w:r>
      <w:r>
        <w:rPr>
          <w:spacing w:val="-4"/>
        </w:rPr>
        <w:t>ročištu</w:t>
      </w:r>
      <w:r>
        <w:rPr>
          <w:spacing w:val="-10"/>
        </w:rPr>
        <w:t xml:space="preserve"> </w:t>
      </w:r>
      <w:r>
        <w:rPr>
          <w:spacing w:val="-4"/>
        </w:rPr>
        <w:t>ovlaštena,</w:t>
      </w:r>
      <w:r>
        <w:rPr>
          <w:spacing w:val="-9"/>
        </w:rPr>
        <w:t xml:space="preserve"> </w:t>
      </w:r>
      <w:r>
        <w:rPr>
          <w:spacing w:val="-4"/>
        </w:rPr>
        <w:t>između</w:t>
      </w:r>
      <w:r>
        <w:rPr>
          <w:spacing w:val="-10"/>
        </w:rPr>
        <w:t xml:space="preserve"> </w:t>
      </w:r>
      <w:r>
        <w:rPr>
          <w:spacing w:val="-4"/>
        </w:rPr>
        <w:t>ostalog,</w:t>
      </w:r>
      <w:r>
        <w:rPr>
          <w:spacing w:val="-11"/>
        </w:rPr>
        <w:t xml:space="preserve"> </w:t>
      </w:r>
      <w:r>
        <w:rPr>
          <w:spacing w:val="-4"/>
        </w:rPr>
        <w:t>donijeti</w:t>
      </w:r>
      <w:r>
        <w:rPr>
          <w:spacing w:val="-10"/>
        </w:rPr>
        <w:t xml:space="preserve"> </w:t>
      </w:r>
      <w:r>
        <w:rPr>
          <w:spacing w:val="-4"/>
        </w:rPr>
        <w:t>sve</w:t>
      </w:r>
      <w:r>
        <w:rPr>
          <w:spacing w:val="-10"/>
        </w:rPr>
        <w:t xml:space="preserve"> </w:t>
      </w:r>
      <w:r>
        <w:rPr>
          <w:spacing w:val="-4"/>
        </w:rPr>
        <w:t xml:space="preserve">odluke </w:t>
      </w:r>
      <w:r>
        <w:t>iz nadležnosti Odbora vjerovnika.</w:t>
      </w:r>
    </w:p>
    <w:p w:rsidR="006D3136" w:rsidP="006D3136" w:rsidRDefault="006D3136" w14:paraId="6CB8586A" w14:textId="77777777">
      <w:pPr>
        <w:pStyle w:val="Tijeloteksta"/>
        <w:spacing w:before="1"/>
      </w:pPr>
    </w:p>
    <w:p w:rsidR="006D3136" w:rsidP="006D3136" w:rsidRDefault="006D3136" w14:paraId="7724BB2A" w14:textId="77777777">
      <w:pPr>
        <w:pStyle w:val="Tijeloteksta"/>
        <w:ind w:left="23" w:right="160"/>
      </w:pPr>
      <w:r>
        <w:rPr>
          <w:spacing w:val="-4"/>
        </w:rPr>
        <w:t>Kako</w:t>
      </w:r>
      <w:r>
        <w:rPr>
          <w:spacing w:val="-8"/>
        </w:rPr>
        <w:t xml:space="preserve"> </w:t>
      </w:r>
      <w:r>
        <w:rPr>
          <w:spacing w:val="-4"/>
        </w:rPr>
        <w:t>u</w:t>
      </w:r>
      <w:r>
        <w:rPr>
          <w:spacing w:val="-11"/>
        </w:rPr>
        <w:t xml:space="preserve"> </w:t>
      </w:r>
      <w:r>
        <w:rPr>
          <w:spacing w:val="-4"/>
        </w:rPr>
        <w:t>ovom</w:t>
      </w:r>
      <w:r>
        <w:rPr>
          <w:spacing w:val="-9"/>
        </w:rPr>
        <w:t xml:space="preserve"> </w:t>
      </w:r>
      <w:r>
        <w:rPr>
          <w:spacing w:val="-4"/>
        </w:rPr>
        <w:t>stečajnom</w:t>
      </w:r>
      <w:r>
        <w:rPr>
          <w:spacing w:val="-11"/>
        </w:rPr>
        <w:t xml:space="preserve"> </w:t>
      </w:r>
      <w:r>
        <w:rPr>
          <w:spacing w:val="-4"/>
        </w:rPr>
        <w:t>postupku</w:t>
      </w:r>
      <w:r>
        <w:rPr>
          <w:spacing w:val="-11"/>
        </w:rPr>
        <w:t xml:space="preserve"> </w:t>
      </w:r>
      <w:r>
        <w:rPr>
          <w:spacing w:val="-4"/>
        </w:rPr>
        <w:t>odbor</w:t>
      </w:r>
      <w:r>
        <w:rPr>
          <w:spacing w:val="-9"/>
        </w:rPr>
        <w:t xml:space="preserve"> </w:t>
      </w:r>
      <w:r>
        <w:rPr>
          <w:spacing w:val="-4"/>
        </w:rPr>
        <w:t>vjerovnika</w:t>
      </w:r>
      <w:r>
        <w:rPr>
          <w:spacing w:val="-8"/>
        </w:rPr>
        <w:t xml:space="preserve"> </w:t>
      </w:r>
      <w:r>
        <w:rPr>
          <w:spacing w:val="-4"/>
        </w:rPr>
        <w:t>nije</w:t>
      </w:r>
      <w:r>
        <w:rPr>
          <w:spacing w:val="-11"/>
        </w:rPr>
        <w:t xml:space="preserve"> </w:t>
      </w:r>
      <w:r>
        <w:rPr>
          <w:spacing w:val="-4"/>
        </w:rPr>
        <w:t>osnovan,</w:t>
      </w:r>
      <w:r>
        <w:rPr>
          <w:spacing w:val="-9"/>
        </w:rPr>
        <w:t xml:space="preserve"> </w:t>
      </w:r>
      <w:r>
        <w:rPr>
          <w:spacing w:val="-4"/>
        </w:rPr>
        <w:t>stečajni</w:t>
      </w:r>
      <w:r>
        <w:rPr>
          <w:spacing w:val="-11"/>
        </w:rPr>
        <w:t xml:space="preserve"> </w:t>
      </w:r>
      <w:r>
        <w:rPr>
          <w:spacing w:val="-4"/>
        </w:rPr>
        <w:t>upravitelj</w:t>
      </w:r>
      <w:r>
        <w:rPr>
          <w:spacing w:val="-9"/>
        </w:rPr>
        <w:t xml:space="preserve"> </w:t>
      </w:r>
      <w:r>
        <w:rPr>
          <w:spacing w:val="-4"/>
        </w:rPr>
        <w:t>u</w:t>
      </w:r>
      <w:r>
        <w:rPr>
          <w:spacing w:val="-11"/>
        </w:rPr>
        <w:t xml:space="preserve"> </w:t>
      </w:r>
      <w:r>
        <w:rPr>
          <w:spacing w:val="-4"/>
        </w:rPr>
        <w:t xml:space="preserve">nastavku </w:t>
      </w:r>
      <w:r>
        <w:rPr>
          <w:spacing w:val="-2"/>
        </w:rPr>
        <w:t>daje</w:t>
      </w:r>
      <w:r>
        <w:rPr>
          <w:spacing w:val="-14"/>
        </w:rPr>
        <w:t xml:space="preserve"> </w:t>
      </w:r>
      <w:r>
        <w:rPr>
          <w:spacing w:val="-2"/>
        </w:rPr>
        <w:t>procjenu</w:t>
      </w:r>
      <w:r>
        <w:rPr>
          <w:spacing w:val="-13"/>
        </w:rPr>
        <w:t xml:space="preserve"> </w:t>
      </w:r>
      <w:r>
        <w:rPr>
          <w:spacing w:val="-2"/>
        </w:rPr>
        <w:t>predračuna</w:t>
      </w:r>
      <w:r>
        <w:rPr>
          <w:spacing w:val="-13"/>
        </w:rPr>
        <w:t xml:space="preserve"> </w:t>
      </w:r>
      <w:r>
        <w:rPr>
          <w:spacing w:val="-2"/>
        </w:rPr>
        <w:t>troškova</w:t>
      </w:r>
      <w:r>
        <w:rPr>
          <w:spacing w:val="-14"/>
        </w:rPr>
        <w:t xml:space="preserve"> </w:t>
      </w:r>
      <w:r>
        <w:rPr>
          <w:spacing w:val="-2"/>
        </w:rPr>
        <w:t>stečajnog</w:t>
      </w:r>
      <w:r>
        <w:rPr>
          <w:spacing w:val="-13"/>
        </w:rPr>
        <w:t xml:space="preserve"> </w:t>
      </w:r>
      <w:r>
        <w:rPr>
          <w:spacing w:val="-2"/>
        </w:rPr>
        <w:t>postupka</w:t>
      </w:r>
      <w:r>
        <w:rPr>
          <w:spacing w:val="-13"/>
        </w:rPr>
        <w:t xml:space="preserve"> </w:t>
      </w:r>
      <w:r>
        <w:rPr>
          <w:spacing w:val="-2"/>
        </w:rPr>
        <w:t>za</w:t>
      </w:r>
      <w:r>
        <w:rPr>
          <w:spacing w:val="-13"/>
        </w:rPr>
        <w:t xml:space="preserve"> </w:t>
      </w:r>
      <w:r>
        <w:rPr>
          <w:spacing w:val="-2"/>
        </w:rPr>
        <w:t>razdoblje</w:t>
      </w:r>
      <w:r>
        <w:rPr>
          <w:spacing w:val="-14"/>
        </w:rPr>
        <w:t xml:space="preserve"> </w:t>
      </w:r>
      <w:r>
        <w:rPr>
          <w:spacing w:val="-2"/>
        </w:rPr>
        <w:t>19.</w:t>
      </w:r>
      <w:r>
        <w:rPr>
          <w:spacing w:val="-13"/>
        </w:rPr>
        <w:t xml:space="preserve"> </w:t>
      </w:r>
      <w:r>
        <w:rPr>
          <w:spacing w:val="-2"/>
        </w:rPr>
        <w:t>ožujka</w:t>
      </w:r>
      <w:r>
        <w:rPr>
          <w:spacing w:val="-13"/>
        </w:rPr>
        <w:t xml:space="preserve"> </w:t>
      </w:r>
      <w:r>
        <w:rPr>
          <w:spacing w:val="-2"/>
        </w:rPr>
        <w:t>2025.</w:t>
      </w:r>
      <w:r>
        <w:rPr>
          <w:spacing w:val="-14"/>
        </w:rPr>
        <w:t xml:space="preserve"> </w:t>
      </w:r>
      <w:r>
        <w:rPr>
          <w:spacing w:val="-2"/>
        </w:rPr>
        <w:t xml:space="preserve">godina </w:t>
      </w:r>
      <w:r>
        <w:t>– 31. prosinca 2025. godine Skupštini vjerovnika na odobrenje:</w:t>
      </w:r>
    </w:p>
    <w:p w:rsidR="006D3136" w:rsidP="006D3136" w:rsidRDefault="006D3136" w14:paraId="572D2062" w14:textId="77777777">
      <w:pPr>
        <w:pStyle w:val="Tijeloteksta"/>
        <w:spacing w:before="16" w:after="1"/>
        <w:rPr>
          <w:sz w:val="20"/>
        </w:rPr>
      </w:pPr>
    </w:p>
    <w:tbl>
      <w:tblPr>
        <w:tblStyle w:val="TableNormal"/>
        <w:tblW w:w="0" w:type="auto"/>
        <w:tblInd w:w="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745"/>
        <w:gridCol w:w="4724"/>
        <w:gridCol w:w="2549"/>
      </w:tblGrid>
      <w:tr w:rsidRPr="002816DF" w:rsidR="006D3136" w:rsidTr="008C4908" w14:paraId="1933CE92" w14:textId="77777777">
        <w:trPr>
          <w:trHeight w:val="302"/>
        </w:trPr>
        <w:tc>
          <w:tcPr>
            <w:tcW w:w="1745" w:type="dxa"/>
          </w:tcPr>
          <w:p w:rsidRPr="002816DF" w:rsidR="006D3136" w:rsidP="008C4908" w:rsidRDefault="006D3136" w14:paraId="79403F9E" w14:textId="77777777">
            <w:pPr>
              <w:pStyle w:val="TableParagraph"/>
              <w:spacing w:before="47"/>
              <w:ind w:left="17" w:right="2"/>
              <w:rPr>
                <w:rFonts w:ascii="Arial" w:hAnsi="Arial" w:cs="Arial"/>
                <w:sz w:val="18"/>
                <w:szCs w:val="18"/>
              </w:rPr>
            </w:pPr>
            <w:r w:rsidRPr="002816DF">
              <w:rPr>
                <w:rFonts w:ascii="Arial" w:hAnsi="Arial" w:cs="Arial"/>
                <w:sz w:val="18"/>
                <w:szCs w:val="18"/>
              </w:rPr>
              <w:t>REDNI</w:t>
            </w:r>
            <w:r w:rsidRPr="002816DF">
              <w:rPr>
                <w:rFonts w:ascii="Arial" w:hAnsi="Arial" w:cs="Arial"/>
                <w:spacing w:val="-3"/>
                <w:sz w:val="18"/>
                <w:szCs w:val="18"/>
              </w:rPr>
              <w:t xml:space="preserve"> </w:t>
            </w:r>
            <w:r w:rsidRPr="002816DF">
              <w:rPr>
                <w:rFonts w:ascii="Arial" w:hAnsi="Arial" w:cs="Arial"/>
                <w:spacing w:val="-4"/>
                <w:sz w:val="18"/>
                <w:szCs w:val="18"/>
              </w:rPr>
              <w:t>BROJ</w:t>
            </w:r>
          </w:p>
        </w:tc>
        <w:tc>
          <w:tcPr>
            <w:tcW w:w="4724" w:type="dxa"/>
          </w:tcPr>
          <w:p w:rsidRPr="002816DF" w:rsidR="006D3136" w:rsidP="008C4908" w:rsidRDefault="006D3136" w14:paraId="30D57F72" w14:textId="77777777">
            <w:pPr>
              <w:pStyle w:val="TableParagraph"/>
              <w:spacing w:before="16" w:line="266" w:lineRule="exact"/>
              <w:ind w:left="22"/>
              <w:rPr>
                <w:rFonts w:ascii="Arial" w:hAnsi="Arial" w:cs="Arial"/>
                <w:sz w:val="18"/>
                <w:szCs w:val="18"/>
              </w:rPr>
            </w:pPr>
            <w:r w:rsidRPr="002816DF">
              <w:rPr>
                <w:rFonts w:ascii="Arial" w:hAnsi="Arial" w:cs="Arial"/>
                <w:sz w:val="18"/>
                <w:szCs w:val="18"/>
              </w:rPr>
              <w:t>OPIS</w:t>
            </w:r>
            <w:r w:rsidRPr="002816DF">
              <w:rPr>
                <w:rFonts w:ascii="Arial" w:hAnsi="Arial" w:cs="Arial"/>
                <w:spacing w:val="-1"/>
                <w:sz w:val="18"/>
                <w:szCs w:val="18"/>
              </w:rPr>
              <w:t xml:space="preserve"> </w:t>
            </w:r>
            <w:r w:rsidRPr="002816DF">
              <w:rPr>
                <w:rFonts w:ascii="Arial" w:hAnsi="Arial" w:cs="Arial"/>
                <w:spacing w:val="-2"/>
                <w:sz w:val="18"/>
                <w:szCs w:val="18"/>
              </w:rPr>
              <w:t>TROŠKA</w:t>
            </w:r>
          </w:p>
        </w:tc>
        <w:tc>
          <w:tcPr>
            <w:tcW w:w="2549" w:type="dxa"/>
          </w:tcPr>
          <w:p w:rsidRPr="002816DF" w:rsidR="006D3136" w:rsidP="008C4908" w:rsidRDefault="006D3136" w14:paraId="0986F363" w14:textId="77777777">
            <w:pPr>
              <w:pStyle w:val="TableParagraph"/>
              <w:spacing w:before="16" w:line="266" w:lineRule="exact"/>
              <w:ind w:left="20"/>
              <w:rPr>
                <w:rFonts w:ascii="Arial" w:hAnsi="Arial" w:cs="Arial"/>
                <w:sz w:val="18"/>
                <w:szCs w:val="18"/>
              </w:rPr>
            </w:pPr>
            <w:r w:rsidRPr="002816DF">
              <w:rPr>
                <w:rFonts w:ascii="Arial" w:hAnsi="Arial" w:cs="Arial"/>
                <w:spacing w:val="-2"/>
                <w:sz w:val="18"/>
                <w:szCs w:val="18"/>
              </w:rPr>
              <w:t>IZNOS</w:t>
            </w:r>
          </w:p>
        </w:tc>
      </w:tr>
      <w:tr w:rsidRPr="002816DF" w:rsidR="006D3136" w:rsidTr="002816DF" w14:paraId="17D35B09" w14:textId="77777777">
        <w:trPr>
          <w:trHeight w:val="1061"/>
        </w:trPr>
        <w:tc>
          <w:tcPr>
            <w:tcW w:w="1745" w:type="dxa"/>
          </w:tcPr>
          <w:p w:rsidRPr="002816DF" w:rsidR="006D3136" w:rsidP="008C4908" w:rsidRDefault="006D3136" w14:paraId="738873F4" w14:textId="77777777">
            <w:pPr>
              <w:pStyle w:val="TableParagraph"/>
              <w:rPr>
                <w:rFonts w:ascii="Arial" w:hAnsi="Arial" w:cs="Arial"/>
                <w:sz w:val="18"/>
                <w:szCs w:val="18"/>
              </w:rPr>
            </w:pPr>
          </w:p>
          <w:p w:rsidRPr="002816DF" w:rsidR="006D3136" w:rsidP="008C4908" w:rsidRDefault="006D3136" w14:paraId="54D54B54" w14:textId="77777777">
            <w:pPr>
              <w:pStyle w:val="TableParagraph"/>
              <w:spacing w:before="107"/>
              <w:rPr>
                <w:rFonts w:ascii="Arial" w:hAnsi="Arial" w:cs="Arial"/>
                <w:sz w:val="18"/>
                <w:szCs w:val="18"/>
              </w:rPr>
            </w:pPr>
          </w:p>
          <w:p w:rsidRPr="002816DF" w:rsidR="006D3136" w:rsidP="008C4908" w:rsidRDefault="006D3136" w14:paraId="15B7C0BE" w14:textId="77777777">
            <w:pPr>
              <w:pStyle w:val="TableParagraph"/>
              <w:ind w:left="17"/>
              <w:rPr>
                <w:rFonts w:ascii="Arial" w:hAnsi="Arial" w:cs="Arial"/>
                <w:sz w:val="18"/>
                <w:szCs w:val="18"/>
              </w:rPr>
            </w:pPr>
            <w:r w:rsidRPr="002816DF">
              <w:rPr>
                <w:rFonts w:ascii="Arial" w:hAnsi="Arial" w:cs="Arial"/>
                <w:spacing w:val="-10"/>
                <w:sz w:val="18"/>
                <w:szCs w:val="18"/>
              </w:rPr>
              <w:t>1</w:t>
            </w:r>
          </w:p>
        </w:tc>
        <w:tc>
          <w:tcPr>
            <w:tcW w:w="4724" w:type="dxa"/>
          </w:tcPr>
          <w:p w:rsidRPr="002816DF" w:rsidR="006D3136" w:rsidP="008C4908" w:rsidRDefault="006D3136" w14:paraId="4569E9BA" w14:textId="77777777">
            <w:pPr>
              <w:pStyle w:val="TableParagraph"/>
              <w:spacing w:before="226"/>
              <w:rPr>
                <w:rFonts w:ascii="Arial" w:hAnsi="Arial" w:cs="Arial"/>
                <w:sz w:val="18"/>
                <w:szCs w:val="18"/>
              </w:rPr>
            </w:pPr>
          </w:p>
          <w:p w:rsidRPr="002816DF" w:rsidR="006D3136" w:rsidP="008C4908" w:rsidRDefault="006D3136" w14:paraId="0B3860F6" w14:textId="77777777">
            <w:pPr>
              <w:pStyle w:val="TableParagraph"/>
              <w:ind w:left="112"/>
              <w:rPr>
                <w:rFonts w:ascii="Arial" w:hAnsi="Arial" w:cs="Arial"/>
                <w:sz w:val="18"/>
                <w:szCs w:val="18"/>
              </w:rPr>
            </w:pPr>
            <w:r w:rsidRPr="002816DF">
              <w:rPr>
                <w:rFonts w:ascii="Arial" w:hAnsi="Arial" w:cs="Arial"/>
                <w:sz w:val="18"/>
                <w:szCs w:val="18"/>
              </w:rPr>
              <w:t>Troškovi</w:t>
            </w:r>
            <w:r w:rsidRPr="002816DF">
              <w:rPr>
                <w:rFonts w:ascii="Arial" w:hAnsi="Arial" w:cs="Arial"/>
                <w:spacing w:val="-6"/>
                <w:sz w:val="18"/>
                <w:szCs w:val="18"/>
              </w:rPr>
              <w:t xml:space="preserve"> </w:t>
            </w:r>
            <w:r w:rsidRPr="002816DF">
              <w:rPr>
                <w:rFonts w:ascii="Arial" w:hAnsi="Arial" w:cs="Arial"/>
                <w:sz w:val="18"/>
                <w:szCs w:val="18"/>
              </w:rPr>
              <w:t>računovodstvenih</w:t>
            </w:r>
            <w:r w:rsidRPr="002816DF">
              <w:rPr>
                <w:rFonts w:ascii="Arial" w:hAnsi="Arial" w:cs="Arial"/>
                <w:spacing w:val="-9"/>
                <w:sz w:val="18"/>
                <w:szCs w:val="18"/>
              </w:rPr>
              <w:t xml:space="preserve"> </w:t>
            </w:r>
            <w:r w:rsidRPr="002816DF">
              <w:rPr>
                <w:rFonts w:ascii="Arial" w:hAnsi="Arial" w:cs="Arial"/>
                <w:sz w:val="18"/>
                <w:szCs w:val="18"/>
              </w:rPr>
              <w:t>i</w:t>
            </w:r>
            <w:r w:rsidRPr="002816DF">
              <w:rPr>
                <w:rFonts w:ascii="Arial" w:hAnsi="Arial" w:cs="Arial"/>
                <w:spacing w:val="-5"/>
                <w:sz w:val="18"/>
                <w:szCs w:val="18"/>
              </w:rPr>
              <w:t xml:space="preserve"> </w:t>
            </w:r>
            <w:r w:rsidRPr="002816DF">
              <w:rPr>
                <w:rFonts w:ascii="Arial" w:hAnsi="Arial" w:cs="Arial"/>
                <w:spacing w:val="-2"/>
                <w:sz w:val="18"/>
                <w:szCs w:val="18"/>
              </w:rPr>
              <w:t>knjigovodstvenih</w:t>
            </w:r>
          </w:p>
          <w:p w:rsidRPr="002816DF" w:rsidR="006D3136" w:rsidP="008C4908" w:rsidRDefault="006D3136" w14:paraId="0CEC6F6C" w14:textId="77777777">
            <w:pPr>
              <w:pStyle w:val="TableParagraph"/>
              <w:ind w:left="112"/>
              <w:rPr>
                <w:rFonts w:ascii="Arial" w:hAnsi="Arial" w:cs="Arial"/>
                <w:sz w:val="18"/>
                <w:szCs w:val="18"/>
              </w:rPr>
            </w:pPr>
            <w:r w:rsidRPr="002816DF">
              <w:rPr>
                <w:rFonts w:ascii="Arial" w:hAnsi="Arial" w:cs="Arial"/>
                <w:spacing w:val="-2"/>
                <w:sz w:val="18"/>
                <w:szCs w:val="18"/>
              </w:rPr>
              <w:t>usluga</w:t>
            </w:r>
          </w:p>
        </w:tc>
        <w:tc>
          <w:tcPr>
            <w:tcW w:w="2549" w:type="dxa"/>
          </w:tcPr>
          <w:p w:rsidRPr="002816DF" w:rsidR="006D3136" w:rsidP="008C4908" w:rsidRDefault="006D3136" w14:paraId="657B4299" w14:textId="77777777">
            <w:pPr>
              <w:pStyle w:val="TableParagraph"/>
              <w:rPr>
                <w:rFonts w:ascii="Arial" w:hAnsi="Arial" w:cs="Arial"/>
                <w:sz w:val="18"/>
                <w:szCs w:val="18"/>
              </w:rPr>
            </w:pPr>
          </w:p>
          <w:p w:rsidRPr="002816DF" w:rsidR="006D3136" w:rsidP="008C4908" w:rsidRDefault="006D3136" w14:paraId="44B6C28C" w14:textId="77777777">
            <w:pPr>
              <w:pStyle w:val="TableParagraph"/>
              <w:spacing w:before="107"/>
              <w:rPr>
                <w:rFonts w:ascii="Arial" w:hAnsi="Arial" w:cs="Arial"/>
                <w:sz w:val="18"/>
                <w:szCs w:val="18"/>
              </w:rPr>
            </w:pPr>
          </w:p>
          <w:p w:rsidRPr="002816DF" w:rsidR="006D3136" w:rsidP="008C4908" w:rsidRDefault="006D3136" w14:paraId="32523BF8" w14:textId="77777777">
            <w:pPr>
              <w:pStyle w:val="TableParagraph"/>
              <w:ind w:left="20" w:right="1"/>
              <w:rPr>
                <w:rFonts w:ascii="Arial" w:hAnsi="Arial" w:cs="Arial"/>
                <w:sz w:val="18"/>
                <w:szCs w:val="18"/>
              </w:rPr>
            </w:pPr>
            <w:r w:rsidRPr="002816DF">
              <w:rPr>
                <w:rFonts w:ascii="Arial" w:hAnsi="Arial" w:cs="Arial"/>
                <w:sz w:val="18"/>
                <w:szCs w:val="18"/>
              </w:rPr>
              <w:t>1.350,00</w:t>
            </w:r>
            <w:r w:rsidRPr="002816DF">
              <w:rPr>
                <w:rFonts w:ascii="Arial" w:hAnsi="Arial" w:cs="Arial"/>
                <w:spacing w:val="-6"/>
                <w:sz w:val="18"/>
                <w:szCs w:val="18"/>
              </w:rPr>
              <w:t xml:space="preserve"> </w:t>
            </w:r>
            <w:r w:rsidRPr="002816DF">
              <w:rPr>
                <w:rFonts w:ascii="Arial" w:hAnsi="Arial" w:cs="Arial"/>
                <w:spacing w:val="-5"/>
                <w:sz w:val="18"/>
                <w:szCs w:val="18"/>
              </w:rPr>
              <w:t>EUR</w:t>
            </w:r>
          </w:p>
        </w:tc>
      </w:tr>
      <w:tr w:rsidRPr="002816DF" w:rsidR="006D3136" w:rsidTr="008C4908" w14:paraId="44B7E18B" w14:textId="77777777">
        <w:trPr>
          <w:trHeight w:val="806"/>
        </w:trPr>
        <w:tc>
          <w:tcPr>
            <w:tcW w:w="1745" w:type="dxa"/>
          </w:tcPr>
          <w:p w:rsidRPr="002816DF" w:rsidR="006D3136" w:rsidP="008C4908" w:rsidRDefault="006D3136" w14:paraId="225815C1" w14:textId="77777777">
            <w:pPr>
              <w:pStyle w:val="TableParagraph"/>
              <w:spacing w:before="14"/>
              <w:rPr>
                <w:rFonts w:ascii="Arial" w:hAnsi="Arial" w:cs="Arial"/>
                <w:sz w:val="18"/>
                <w:szCs w:val="18"/>
              </w:rPr>
            </w:pPr>
          </w:p>
          <w:p w:rsidRPr="002816DF" w:rsidR="006D3136" w:rsidP="008C4908" w:rsidRDefault="006D3136" w14:paraId="28474A68" w14:textId="77777777">
            <w:pPr>
              <w:pStyle w:val="TableParagraph"/>
              <w:spacing w:before="1"/>
              <w:ind w:left="17"/>
              <w:rPr>
                <w:rFonts w:ascii="Arial" w:hAnsi="Arial" w:cs="Arial"/>
                <w:sz w:val="18"/>
                <w:szCs w:val="18"/>
              </w:rPr>
            </w:pPr>
            <w:r w:rsidRPr="002816DF">
              <w:rPr>
                <w:rFonts w:ascii="Arial" w:hAnsi="Arial" w:cs="Arial"/>
                <w:spacing w:val="-10"/>
                <w:sz w:val="18"/>
                <w:szCs w:val="18"/>
              </w:rPr>
              <w:t>2</w:t>
            </w:r>
          </w:p>
        </w:tc>
        <w:tc>
          <w:tcPr>
            <w:tcW w:w="4724" w:type="dxa"/>
          </w:tcPr>
          <w:p w:rsidRPr="002816DF" w:rsidR="006D3136" w:rsidP="008C4908" w:rsidRDefault="006D3136" w14:paraId="51FE4196" w14:textId="77777777">
            <w:pPr>
              <w:pStyle w:val="TableParagraph"/>
              <w:ind w:left="112"/>
              <w:rPr>
                <w:rFonts w:ascii="Arial" w:hAnsi="Arial" w:cs="Arial"/>
                <w:sz w:val="18"/>
                <w:szCs w:val="18"/>
              </w:rPr>
            </w:pPr>
            <w:r w:rsidRPr="002816DF">
              <w:rPr>
                <w:rFonts w:ascii="Arial" w:hAnsi="Arial" w:cs="Arial"/>
                <w:sz w:val="18"/>
                <w:szCs w:val="18"/>
              </w:rPr>
              <w:t>Naknada troškova stečajnog upravitelja (trošak odlaska</w:t>
            </w:r>
            <w:r w:rsidRPr="002816DF">
              <w:rPr>
                <w:rFonts w:ascii="Arial" w:hAnsi="Arial" w:cs="Arial"/>
                <w:spacing w:val="-5"/>
                <w:sz w:val="18"/>
                <w:szCs w:val="18"/>
              </w:rPr>
              <w:t xml:space="preserve"> </w:t>
            </w:r>
            <w:r w:rsidRPr="002816DF">
              <w:rPr>
                <w:rFonts w:ascii="Arial" w:hAnsi="Arial" w:cs="Arial"/>
                <w:sz w:val="18"/>
                <w:szCs w:val="18"/>
              </w:rPr>
              <w:t>na</w:t>
            </w:r>
            <w:r w:rsidRPr="002816DF">
              <w:rPr>
                <w:rFonts w:ascii="Arial" w:hAnsi="Arial" w:cs="Arial"/>
                <w:spacing w:val="-7"/>
                <w:sz w:val="18"/>
                <w:szCs w:val="18"/>
              </w:rPr>
              <w:t xml:space="preserve"> </w:t>
            </w:r>
            <w:r w:rsidRPr="002816DF">
              <w:rPr>
                <w:rFonts w:ascii="Arial" w:hAnsi="Arial" w:cs="Arial"/>
                <w:sz w:val="18"/>
                <w:szCs w:val="18"/>
              </w:rPr>
              <w:t>Trgovački</w:t>
            </w:r>
            <w:r w:rsidRPr="002816DF">
              <w:rPr>
                <w:rFonts w:ascii="Arial" w:hAnsi="Arial" w:cs="Arial"/>
                <w:spacing w:val="-5"/>
                <w:sz w:val="18"/>
                <w:szCs w:val="18"/>
              </w:rPr>
              <w:t xml:space="preserve"> </w:t>
            </w:r>
            <w:r w:rsidRPr="002816DF">
              <w:rPr>
                <w:rFonts w:ascii="Arial" w:hAnsi="Arial" w:cs="Arial"/>
                <w:sz w:val="18"/>
                <w:szCs w:val="18"/>
              </w:rPr>
              <w:t>sud</w:t>
            </w:r>
            <w:r w:rsidRPr="002816DF">
              <w:rPr>
                <w:rFonts w:ascii="Arial" w:hAnsi="Arial" w:cs="Arial"/>
                <w:spacing w:val="-6"/>
                <w:sz w:val="18"/>
                <w:szCs w:val="18"/>
              </w:rPr>
              <w:t xml:space="preserve"> </w:t>
            </w:r>
            <w:r w:rsidRPr="002816DF">
              <w:rPr>
                <w:rFonts w:ascii="Arial" w:hAnsi="Arial" w:cs="Arial"/>
                <w:sz w:val="18"/>
                <w:szCs w:val="18"/>
              </w:rPr>
              <w:t>u</w:t>
            </w:r>
            <w:r w:rsidRPr="002816DF">
              <w:rPr>
                <w:rFonts w:ascii="Arial" w:hAnsi="Arial" w:cs="Arial"/>
                <w:spacing w:val="-6"/>
                <w:sz w:val="18"/>
                <w:szCs w:val="18"/>
              </w:rPr>
              <w:t xml:space="preserve"> </w:t>
            </w:r>
            <w:r w:rsidRPr="002816DF">
              <w:rPr>
                <w:rFonts w:ascii="Arial" w:hAnsi="Arial" w:cs="Arial"/>
                <w:sz w:val="18"/>
                <w:szCs w:val="18"/>
              </w:rPr>
              <w:t>Zagreb</w:t>
            </w:r>
            <w:r w:rsidRPr="002816DF">
              <w:rPr>
                <w:rFonts w:ascii="Arial" w:hAnsi="Arial" w:cs="Arial"/>
                <w:spacing w:val="-5"/>
                <w:sz w:val="18"/>
                <w:szCs w:val="18"/>
              </w:rPr>
              <w:t xml:space="preserve"> </w:t>
            </w:r>
            <w:r w:rsidRPr="002816DF">
              <w:rPr>
                <w:rFonts w:ascii="Arial" w:hAnsi="Arial" w:cs="Arial"/>
                <w:sz w:val="18"/>
                <w:szCs w:val="18"/>
              </w:rPr>
              <w:t>–procjena</w:t>
            </w:r>
            <w:r w:rsidRPr="002816DF">
              <w:rPr>
                <w:rFonts w:ascii="Arial" w:hAnsi="Arial" w:cs="Arial"/>
                <w:spacing w:val="-5"/>
                <w:sz w:val="18"/>
                <w:szCs w:val="18"/>
              </w:rPr>
              <w:t xml:space="preserve"> </w:t>
            </w:r>
            <w:r w:rsidRPr="002816DF">
              <w:rPr>
                <w:rFonts w:ascii="Arial" w:hAnsi="Arial" w:cs="Arial"/>
                <w:sz w:val="18"/>
                <w:szCs w:val="18"/>
              </w:rPr>
              <w:t>dva</w:t>
            </w:r>
          </w:p>
          <w:p w:rsidRPr="002816DF" w:rsidR="006D3136" w:rsidP="008C4908" w:rsidRDefault="006D3136" w14:paraId="2226EE1D" w14:textId="77777777">
            <w:pPr>
              <w:pStyle w:val="TableParagraph"/>
              <w:spacing w:line="249" w:lineRule="exact"/>
              <w:ind w:left="112"/>
              <w:rPr>
                <w:rFonts w:ascii="Arial" w:hAnsi="Arial" w:cs="Arial"/>
                <w:sz w:val="18"/>
                <w:szCs w:val="18"/>
              </w:rPr>
            </w:pPr>
            <w:r w:rsidRPr="002816DF">
              <w:rPr>
                <w:rFonts w:ascii="Arial" w:hAnsi="Arial" w:cs="Arial"/>
                <w:sz w:val="18"/>
                <w:szCs w:val="18"/>
              </w:rPr>
              <w:t>odlaska</w:t>
            </w:r>
            <w:r w:rsidRPr="002816DF">
              <w:rPr>
                <w:rFonts w:ascii="Arial" w:hAnsi="Arial" w:cs="Arial"/>
                <w:spacing w:val="-1"/>
                <w:sz w:val="18"/>
                <w:szCs w:val="18"/>
              </w:rPr>
              <w:t xml:space="preserve"> </w:t>
            </w:r>
            <w:r w:rsidRPr="002816DF">
              <w:rPr>
                <w:rFonts w:ascii="Arial" w:hAnsi="Arial" w:cs="Arial"/>
                <w:sz w:val="18"/>
                <w:szCs w:val="18"/>
              </w:rPr>
              <w:t>-</w:t>
            </w:r>
            <w:r w:rsidRPr="002816DF">
              <w:rPr>
                <w:rFonts w:ascii="Arial" w:hAnsi="Arial" w:cs="Arial"/>
                <w:spacing w:val="44"/>
                <w:sz w:val="18"/>
                <w:szCs w:val="18"/>
              </w:rPr>
              <w:t xml:space="preserve"> </w:t>
            </w:r>
            <w:r w:rsidRPr="002816DF">
              <w:rPr>
                <w:rFonts w:ascii="Arial" w:hAnsi="Arial" w:cs="Arial"/>
                <w:sz w:val="18"/>
                <w:szCs w:val="18"/>
              </w:rPr>
              <w:t>trošak</w:t>
            </w:r>
            <w:r w:rsidRPr="002816DF">
              <w:rPr>
                <w:rFonts w:ascii="Arial" w:hAnsi="Arial" w:cs="Arial"/>
                <w:spacing w:val="-4"/>
                <w:sz w:val="18"/>
                <w:szCs w:val="18"/>
              </w:rPr>
              <w:t xml:space="preserve"> </w:t>
            </w:r>
            <w:r w:rsidRPr="002816DF">
              <w:rPr>
                <w:rFonts w:ascii="Arial" w:hAnsi="Arial" w:cs="Arial"/>
                <w:sz w:val="18"/>
                <w:szCs w:val="18"/>
              </w:rPr>
              <w:t>iskazan</w:t>
            </w:r>
            <w:r w:rsidRPr="002816DF">
              <w:rPr>
                <w:rFonts w:ascii="Arial" w:hAnsi="Arial" w:cs="Arial"/>
                <w:spacing w:val="-3"/>
                <w:sz w:val="18"/>
                <w:szCs w:val="18"/>
              </w:rPr>
              <w:t xml:space="preserve"> </w:t>
            </w:r>
            <w:r w:rsidRPr="002816DF">
              <w:rPr>
                <w:rFonts w:ascii="Arial" w:hAnsi="Arial" w:cs="Arial"/>
                <w:sz w:val="18"/>
                <w:szCs w:val="18"/>
              </w:rPr>
              <w:t>u</w:t>
            </w:r>
            <w:r w:rsidRPr="002816DF">
              <w:rPr>
                <w:rFonts w:ascii="Arial" w:hAnsi="Arial" w:cs="Arial"/>
                <w:spacing w:val="-4"/>
                <w:sz w:val="18"/>
                <w:szCs w:val="18"/>
              </w:rPr>
              <w:t xml:space="preserve"> </w:t>
            </w:r>
            <w:r w:rsidRPr="002816DF">
              <w:rPr>
                <w:rFonts w:ascii="Arial" w:hAnsi="Arial" w:cs="Arial"/>
                <w:sz w:val="18"/>
                <w:szCs w:val="18"/>
              </w:rPr>
              <w:t>bruto</w:t>
            </w:r>
            <w:r w:rsidRPr="002816DF">
              <w:rPr>
                <w:rFonts w:ascii="Arial" w:hAnsi="Arial" w:cs="Arial"/>
                <w:spacing w:val="-1"/>
                <w:sz w:val="18"/>
                <w:szCs w:val="18"/>
              </w:rPr>
              <w:t xml:space="preserve"> </w:t>
            </w:r>
            <w:r w:rsidRPr="002816DF">
              <w:rPr>
                <w:rFonts w:ascii="Arial" w:hAnsi="Arial" w:cs="Arial"/>
                <w:sz w:val="18"/>
                <w:szCs w:val="18"/>
              </w:rPr>
              <w:t>dva</w:t>
            </w:r>
            <w:r w:rsidRPr="002816DF">
              <w:rPr>
                <w:rFonts w:ascii="Arial" w:hAnsi="Arial" w:cs="Arial"/>
                <w:spacing w:val="-4"/>
                <w:sz w:val="18"/>
                <w:szCs w:val="18"/>
              </w:rPr>
              <w:t xml:space="preserve"> </w:t>
            </w:r>
            <w:r w:rsidRPr="002816DF">
              <w:rPr>
                <w:rFonts w:ascii="Arial" w:hAnsi="Arial" w:cs="Arial"/>
                <w:spacing w:val="-2"/>
                <w:sz w:val="18"/>
                <w:szCs w:val="18"/>
              </w:rPr>
              <w:t>iznosu)</w:t>
            </w:r>
          </w:p>
        </w:tc>
        <w:tc>
          <w:tcPr>
            <w:tcW w:w="2549" w:type="dxa"/>
          </w:tcPr>
          <w:p w:rsidRPr="002816DF" w:rsidR="006D3136" w:rsidP="008C4908" w:rsidRDefault="006D3136" w14:paraId="4A89811D" w14:textId="77777777">
            <w:pPr>
              <w:pStyle w:val="TableParagraph"/>
              <w:spacing w:before="14"/>
              <w:rPr>
                <w:rFonts w:ascii="Arial" w:hAnsi="Arial" w:cs="Arial"/>
                <w:sz w:val="18"/>
                <w:szCs w:val="18"/>
              </w:rPr>
            </w:pPr>
          </w:p>
          <w:p w:rsidRPr="002816DF" w:rsidR="006D3136" w:rsidP="008C4908" w:rsidRDefault="006D3136" w14:paraId="182B0051" w14:textId="77777777">
            <w:pPr>
              <w:pStyle w:val="TableParagraph"/>
              <w:spacing w:before="1"/>
              <w:ind w:left="20" w:right="1"/>
              <w:rPr>
                <w:rFonts w:ascii="Arial" w:hAnsi="Arial" w:cs="Arial"/>
                <w:sz w:val="18"/>
                <w:szCs w:val="18"/>
              </w:rPr>
            </w:pPr>
            <w:r w:rsidRPr="002816DF">
              <w:rPr>
                <w:rFonts w:ascii="Arial" w:hAnsi="Arial" w:cs="Arial"/>
                <w:sz w:val="18"/>
                <w:szCs w:val="18"/>
              </w:rPr>
              <w:t>625,00</w:t>
            </w:r>
            <w:r w:rsidRPr="002816DF">
              <w:rPr>
                <w:rFonts w:ascii="Arial" w:hAnsi="Arial" w:cs="Arial"/>
                <w:spacing w:val="-2"/>
                <w:sz w:val="18"/>
                <w:szCs w:val="18"/>
              </w:rPr>
              <w:t xml:space="preserve"> </w:t>
            </w:r>
            <w:r w:rsidRPr="002816DF">
              <w:rPr>
                <w:rFonts w:ascii="Arial" w:hAnsi="Arial" w:cs="Arial"/>
                <w:spacing w:val="-5"/>
                <w:sz w:val="18"/>
                <w:szCs w:val="18"/>
              </w:rPr>
              <w:t>EUR</w:t>
            </w:r>
          </w:p>
        </w:tc>
      </w:tr>
      <w:tr w:rsidRPr="002816DF" w:rsidR="006D3136" w:rsidTr="002816DF" w14:paraId="577928AF" w14:textId="77777777">
        <w:trPr>
          <w:trHeight w:val="450"/>
        </w:trPr>
        <w:tc>
          <w:tcPr>
            <w:tcW w:w="1745" w:type="dxa"/>
          </w:tcPr>
          <w:p w:rsidRPr="002816DF" w:rsidR="006D3136" w:rsidP="008C4908" w:rsidRDefault="006D3136" w14:paraId="5D545B39" w14:textId="77777777">
            <w:pPr>
              <w:pStyle w:val="TableParagraph"/>
              <w:spacing w:before="164"/>
              <w:ind w:left="17"/>
              <w:rPr>
                <w:rFonts w:ascii="Arial" w:hAnsi="Arial" w:cs="Arial"/>
                <w:sz w:val="18"/>
                <w:szCs w:val="18"/>
              </w:rPr>
            </w:pPr>
            <w:r w:rsidRPr="002816DF">
              <w:rPr>
                <w:rFonts w:ascii="Arial" w:hAnsi="Arial" w:cs="Arial"/>
                <w:spacing w:val="-10"/>
                <w:sz w:val="18"/>
                <w:szCs w:val="18"/>
              </w:rPr>
              <w:t>3</w:t>
            </w:r>
          </w:p>
        </w:tc>
        <w:tc>
          <w:tcPr>
            <w:tcW w:w="4724" w:type="dxa"/>
          </w:tcPr>
          <w:p w:rsidRPr="002816DF" w:rsidR="006D3136" w:rsidP="008C4908" w:rsidRDefault="006D3136" w14:paraId="083C8FB9" w14:textId="77777777">
            <w:pPr>
              <w:pStyle w:val="TableParagraph"/>
              <w:spacing w:before="164"/>
              <w:ind w:left="112"/>
              <w:rPr>
                <w:rFonts w:ascii="Arial" w:hAnsi="Arial" w:cs="Arial"/>
                <w:sz w:val="18"/>
                <w:szCs w:val="18"/>
              </w:rPr>
            </w:pPr>
            <w:r w:rsidRPr="002816DF">
              <w:rPr>
                <w:rFonts w:ascii="Arial" w:hAnsi="Arial" w:cs="Arial"/>
                <w:sz w:val="18"/>
                <w:szCs w:val="18"/>
              </w:rPr>
              <w:t>Bankarski</w:t>
            </w:r>
            <w:r w:rsidRPr="002816DF">
              <w:rPr>
                <w:rFonts w:ascii="Arial" w:hAnsi="Arial" w:cs="Arial"/>
                <w:spacing w:val="-8"/>
                <w:sz w:val="18"/>
                <w:szCs w:val="18"/>
              </w:rPr>
              <w:t xml:space="preserve"> </w:t>
            </w:r>
            <w:r w:rsidRPr="002816DF">
              <w:rPr>
                <w:rFonts w:ascii="Arial" w:hAnsi="Arial" w:cs="Arial"/>
                <w:spacing w:val="-2"/>
                <w:sz w:val="18"/>
                <w:szCs w:val="18"/>
              </w:rPr>
              <w:t>troškovi</w:t>
            </w:r>
          </w:p>
        </w:tc>
        <w:tc>
          <w:tcPr>
            <w:tcW w:w="2549" w:type="dxa"/>
          </w:tcPr>
          <w:p w:rsidRPr="002816DF" w:rsidR="006D3136" w:rsidP="008C4908" w:rsidRDefault="006D3136" w14:paraId="166262E8" w14:textId="77777777">
            <w:pPr>
              <w:pStyle w:val="TableParagraph"/>
              <w:spacing w:before="164"/>
              <w:ind w:left="20" w:right="1"/>
              <w:rPr>
                <w:rFonts w:ascii="Arial" w:hAnsi="Arial" w:cs="Arial"/>
                <w:sz w:val="18"/>
                <w:szCs w:val="18"/>
              </w:rPr>
            </w:pPr>
            <w:r w:rsidRPr="002816DF">
              <w:rPr>
                <w:rFonts w:ascii="Arial" w:hAnsi="Arial" w:cs="Arial"/>
                <w:sz w:val="18"/>
                <w:szCs w:val="18"/>
              </w:rPr>
              <w:t>100,00</w:t>
            </w:r>
            <w:r w:rsidRPr="002816DF">
              <w:rPr>
                <w:rFonts w:ascii="Arial" w:hAnsi="Arial" w:cs="Arial"/>
                <w:spacing w:val="-4"/>
                <w:sz w:val="18"/>
                <w:szCs w:val="18"/>
              </w:rPr>
              <w:t xml:space="preserve"> </w:t>
            </w:r>
            <w:r w:rsidRPr="002816DF">
              <w:rPr>
                <w:rFonts w:ascii="Arial" w:hAnsi="Arial" w:cs="Arial"/>
                <w:spacing w:val="-5"/>
                <w:sz w:val="18"/>
                <w:szCs w:val="18"/>
              </w:rPr>
              <w:t>EUR</w:t>
            </w:r>
          </w:p>
        </w:tc>
      </w:tr>
      <w:tr w:rsidRPr="002816DF" w:rsidR="006D3136" w:rsidTr="002816DF" w14:paraId="75D24AFE" w14:textId="77777777">
        <w:trPr>
          <w:trHeight w:val="414"/>
        </w:trPr>
        <w:tc>
          <w:tcPr>
            <w:tcW w:w="1745" w:type="dxa"/>
          </w:tcPr>
          <w:p w:rsidRPr="002816DF" w:rsidR="006D3136" w:rsidP="008C4908" w:rsidRDefault="006D3136" w14:paraId="5E1AA993" w14:textId="77777777">
            <w:pPr>
              <w:pStyle w:val="TableParagraph"/>
              <w:spacing w:before="165"/>
              <w:ind w:left="17"/>
              <w:rPr>
                <w:rFonts w:ascii="Arial" w:hAnsi="Arial" w:cs="Arial"/>
                <w:sz w:val="18"/>
                <w:szCs w:val="18"/>
              </w:rPr>
            </w:pPr>
            <w:r w:rsidRPr="002816DF">
              <w:rPr>
                <w:rFonts w:ascii="Arial" w:hAnsi="Arial" w:cs="Arial"/>
                <w:spacing w:val="-10"/>
                <w:sz w:val="18"/>
                <w:szCs w:val="18"/>
              </w:rPr>
              <w:t>4</w:t>
            </w:r>
          </w:p>
        </w:tc>
        <w:tc>
          <w:tcPr>
            <w:tcW w:w="4724" w:type="dxa"/>
          </w:tcPr>
          <w:p w:rsidRPr="002816DF" w:rsidR="006D3136" w:rsidP="008C4908" w:rsidRDefault="006D3136" w14:paraId="3FE84ABD" w14:textId="77777777">
            <w:pPr>
              <w:pStyle w:val="TableParagraph"/>
              <w:spacing w:before="165"/>
              <w:ind w:left="112"/>
              <w:rPr>
                <w:rFonts w:ascii="Arial" w:hAnsi="Arial" w:cs="Arial"/>
                <w:sz w:val="18"/>
                <w:szCs w:val="18"/>
              </w:rPr>
            </w:pPr>
            <w:r w:rsidRPr="002816DF">
              <w:rPr>
                <w:rFonts w:ascii="Arial" w:hAnsi="Arial" w:cs="Arial"/>
                <w:sz w:val="18"/>
                <w:szCs w:val="18"/>
              </w:rPr>
              <w:t>Materijalni</w:t>
            </w:r>
            <w:r w:rsidRPr="002816DF">
              <w:rPr>
                <w:rFonts w:ascii="Arial" w:hAnsi="Arial" w:cs="Arial"/>
                <w:spacing w:val="-4"/>
                <w:sz w:val="18"/>
                <w:szCs w:val="18"/>
              </w:rPr>
              <w:t xml:space="preserve"> </w:t>
            </w:r>
            <w:r w:rsidRPr="002816DF">
              <w:rPr>
                <w:rFonts w:ascii="Arial" w:hAnsi="Arial" w:cs="Arial"/>
                <w:sz w:val="18"/>
                <w:szCs w:val="18"/>
              </w:rPr>
              <w:t>troškovi</w:t>
            </w:r>
            <w:r w:rsidRPr="002816DF">
              <w:rPr>
                <w:rFonts w:ascii="Arial" w:hAnsi="Arial" w:cs="Arial"/>
                <w:spacing w:val="-6"/>
                <w:sz w:val="18"/>
                <w:szCs w:val="18"/>
              </w:rPr>
              <w:t xml:space="preserve"> </w:t>
            </w:r>
            <w:r w:rsidRPr="002816DF">
              <w:rPr>
                <w:rFonts w:ascii="Arial" w:hAnsi="Arial" w:cs="Arial"/>
                <w:sz w:val="18"/>
                <w:szCs w:val="18"/>
              </w:rPr>
              <w:t>(pečat,</w:t>
            </w:r>
            <w:r w:rsidRPr="002816DF">
              <w:rPr>
                <w:rFonts w:ascii="Arial" w:hAnsi="Arial" w:cs="Arial"/>
                <w:spacing w:val="-6"/>
                <w:sz w:val="18"/>
                <w:szCs w:val="18"/>
              </w:rPr>
              <w:t xml:space="preserve"> </w:t>
            </w:r>
            <w:r w:rsidRPr="002816DF">
              <w:rPr>
                <w:rFonts w:ascii="Arial" w:hAnsi="Arial" w:cs="Arial"/>
                <w:sz w:val="18"/>
                <w:szCs w:val="18"/>
              </w:rPr>
              <w:t>pošta</w:t>
            </w:r>
            <w:r w:rsidRPr="002816DF">
              <w:rPr>
                <w:rFonts w:ascii="Arial" w:hAnsi="Arial" w:cs="Arial"/>
                <w:spacing w:val="-5"/>
                <w:sz w:val="18"/>
                <w:szCs w:val="18"/>
              </w:rPr>
              <w:t xml:space="preserve"> </w:t>
            </w:r>
            <w:r w:rsidRPr="002816DF">
              <w:rPr>
                <w:rFonts w:ascii="Arial" w:hAnsi="Arial" w:cs="Arial"/>
                <w:sz w:val="18"/>
                <w:szCs w:val="18"/>
              </w:rPr>
              <w:t>i</w:t>
            </w:r>
            <w:r w:rsidRPr="002816DF">
              <w:rPr>
                <w:rFonts w:ascii="Arial" w:hAnsi="Arial" w:cs="Arial"/>
                <w:spacing w:val="-3"/>
                <w:sz w:val="18"/>
                <w:szCs w:val="18"/>
              </w:rPr>
              <w:t xml:space="preserve"> </w:t>
            </w:r>
            <w:r w:rsidRPr="002816DF">
              <w:rPr>
                <w:rFonts w:ascii="Arial" w:hAnsi="Arial" w:cs="Arial"/>
                <w:spacing w:val="-4"/>
                <w:sz w:val="18"/>
                <w:szCs w:val="18"/>
              </w:rPr>
              <w:t>sl.)</w:t>
            </w:r>
          </w:p>
        </w:tc>
        <w:tc>
          <w:tcPr>
            <w:tcW w:w="2549" w:type="dxa"/>
          </w:tcPr>
          <w:p w:rsidRPr="002816DF" w:rsidR="006D3136" w:rsidP="008C4908" w:rsidRDefault="006D3136" w14:paraId="4D88026F" w14:textId="77777777">
            <w:pPr>
              <w:pStyle w:val="TableParagraph"/>
              <w:spacing w:before="165"/>
              <w:ind w:left="20" w:right="1"/>
              <w:rPr>
                <w:rFonts w:ascii="Arial" w:hAnsi="Arial" w:cs="Arial"/>
                <w:sz w:val="18"/>
                <w:szCs w:val="18"/>
              </w:rPr>
            </w:pPr>
            <w:r w:rsidRPr="002816DF">
              <w:rPr>
                <w:rFonts w:ascii="Arial" w:hAnsi="Arial" w:cs="Arial"/>
                <w:sz w:val="18"/>
                <w:szCs w:val="18"/>
              </w:rPr>
              <w:t>100,00</w:t>
            </w:r>
            <w:r w:rsidRPr="002816DF">
              <w:rPr>
                <w:rFonts w:ascii="Arial" w:hAnsi="Arial" w:cs="Arial"/>
                <w:spacing w:val="-4"/>
                <w:sz w:val="18"/>
                <w:szCs w:val="18"/>
              </w:rPr>
              <w:t xml:space="preserve"> </w:t>
            </w:r>
            <w:r w:rsidRPr="002816DF">
              <w:rPr>
                <w:rFonts w:ascii="Arial" w:hAnsi="Arial" w:cs="Arial"/>
                <w:spacing w:val="-5"/>
                <w:sz w:val="18"/>
                <w:szCs w:val="18"/>
              </w:rPr>
              <w:t>EUR</w:t>
            </w:r>
          </w:p>
        </w:tc>
      </w:tr>
      <w:tr w:rsidRPr="002816DF" w:rsidR="006D3136" w:rsidTr="008C4908" w14:paraId="61A74D91" w14:textId="77777777">
        <w:trPr>
          <w:trHeight w:val="599"/>
        </w:trPr>
        <w:tc>
          <w:tcPr>
            <w:tcW w:w="1745" w:type="dxa"/>
          </w:tcPr>
          <w:p w:rsidRPr="002816DF" w:rsidR="006D3136" w:rsidP="008C4908" w:rsidRDefault="006D3136" w14:paraId="1F93D6FB" w14:textId="77777777">
            <w:pPr>
              <w:pStyle w:val="TableParagraph"/>
              <w:spacing w:before="164"/>
              <w:ind w:left="17"/>
              <w:rPr>
                <w:rFonts w:ascii="Arial" w:hAnsi="Arial" w:cs="Arial"/>
                <w:sz w:val="18"/>
                <w:szCs w:val="18"/>
              </w:rPr>
            </w:pPr>
            <w:r w:rsidRPr="002816DF">
              <w:rPr>
                <w:rFonts w:ascii="Arial" w:hAnsi="Arial" w:cs="Arial"/>
                <w:spacing w:val="-10"/>
                <w:sz w:val="18"/>
                <w:szCs w:val="18"/>
              </w:rPr>
              <w:t>5</w:t>
            </w:r>
          </w:p>
        </w:tc>
        <w:tc>
          <w:tcPr>
            <w:tcW w:w="4724" w:type="dxa"/>
          </w:tcPr>
          <w:p w:rsidRPr="002816DF" w:rsidR="006D3136" w:rsidP="008C4908" w:rsidRDefault="006D3136" w14:paraId="05AB1375" w14:textId="77777777">
            <w:pPr>
              <w:pStyle w:val="TableParagraph"/>
              <w:spacing w:before="164"/>
              <w:ind w:left="112"/>
              <w:rPr>
                <w:rFonts w:ascii="Arial" w:hAnsi="Arial" w:cs="Arial"/>
                <w:sz w:val="18"/>
                <w:szCs w:val="18"/>
              </w:rPr>
            </w:pPr>
            <w:r w:rsidRPr="002816DF">
              <w:rPr>
                <w:rFonts w:ascii="Arial" w:hAnsi="Arial" w:cs="Arial"/>
                <w:sz w:val="18"/>
                <w:szCs w:val="18"/>
              </w:rPr>
              <w:t>Arhiviranje</w:t>
            </w:r>
            <w:r w:rsidRPr="002816DF">
              <w:rPr>
                <w:rFonts w:ascii="Arial" w:hAnsi="Arial" w:cs="Arial"/>
                <w:spacing w:val="-8"/>
                <w:sz w:val="18"/>
                <w:szCs w:val="18"/>
              </w:rPr>
              <w:t xml:space="preserve"> </w:t>
            </w:r>
            <w:r w:rsidRPr="002816DF">
              <w:rPr>
                <w:rFonts w:ascii="Arial" w:hAnsi="Arial" w:cs="Arial"/>
                <w:sz w:val="18"/>
                <w:szCs w:val="18"/>
              </w:rPr>
              <w:t>poslovne</w:t>
            </w:r>
            <w:r w:rsidRPr="002816DF">
              <w:rPr>
                <w:rFonts w:ascii="Arial" w:hAnsi="Arial" w:cs="Arial"/>
                <w:spacing w:val="-8"/>
                <w:sz w:val="18"/>
                <w:szCs w:val="18"/>
              </w:rPr>
              <w:t xml:space="preserve"> </w:t>
            </w:r>
            <w:r w:rsidRPr="002816DF">
              <w:rPr>
                <w:rFonts w:ascii="Arial" w:hAnsi="Arial" w:cs="Arial"/>
                <w:spacing w:val="-2"/>
                <w:sz w:val="18"/>
                <w:szCs w:val="18"/>
              </w:rPr>
              <w:t>dokumentacije</w:t>
            </w:r>
          </w:p>
        </w:tc>
        <w:tc>
          <w:tcPr>
            <w:tcW w:w="2549" w:type="dxa"/>
          </w:tcPr>
          <w:p w:rsidRPr="002816DF" w:rsidR="006D3136" w:rsidP="008C4908" w:rsidRDefault="006D3136" w14:paraId="0F1632CB" w14:textId="77777777">
            <w:pPr>
              <w:pStyle w:val="TableParagraph"/>
              <w:spacing w:before="164"/>
              <w:ind w:left="20" w:right="1"/>
              <w:rPr>
                <w:rFonts w:ascii="Arial" w:hAnsi="Arial" w:cs="Arial"/>
                <w:sz w:val="18"/>
                <w:szCs w:val="18"/>
              </w:rPr>
            </w:pPr>
            <w:r w:rsidRPr="002816DF">
              <w:rPr>
                <w:rFonts w:ascii="Arial" w:hAnsi="Arial" w:cs="Arial"/>
                <w:sz w:val="18"/>
                <w:szCs w:val="18"/>
              </w:rPr>
              <w:t>2.000,00</w:t>
            </w:r>
            <w:r w:rsidRPr="002816DF">
              <w:rPr>
                <w:rFonts w:ascii="Arial" w:hAnsi="Arial" w:cs="Arial"/>
                <w:spacing w:val="-7"/>
                <w:sz w:val="18"/>
                <w:szCs w:val="18"/>
              </w:rPr>
              <w:t xml:space="preserve"> </w:t>
            </w:r>
            <w:r w:rsidRPr="002816DF">
              <w:rPr>
                <w:rFonts w:ascii="Arial" w:hAnsi="Arial" w:cs="Arial"/>
                <w:spacing w:val="-5"/>
                <w:sz w:val="18"/>
                <w:szCs w:val="18"/>
              </w:rPr>
              <w:t>EUR</w:t>
            </w:r>
          </w:p>
        </w:tc>
      </w:tr>
      <w:tr w:rsidRPr="002816DF" w:rsidR="002816DF" w:rsidTr="002816DF" w14:paraId="0446E828" w14:textId="77777777">
        <w:trPr>
          <w:trHeight w:val="359"/>
        </w:trPr>
        <w:tc>
          <w:tcPr>
            <w:tcW w:w="1745" w:type="dxa"/>
          </w:tcPr>
          <w:p w:rsidRPr="002816DF" w:rsidR="002816DF" w:rsidP="002816DF" w:rsidRDefault="002816DF" w14:paraId="23988957" w14:textId="05CEA7EA">
            <w:pPr>
              <w:pStyle w:val="TableParagraph"/>
              <w:spacing w:before="164"/>
              <w:ind w:left="17"/>
              <w:rPr>
                <w:rFonts w:ascii="Arial" w:hAnsi="Arial" w:cs="Arial"/>
                <w:spacing w:val="-10"/>
                <w:sz w:val="18"/>
                <w:szCs w:val="18"/>
              </w:rPr>
            </w:pPr>
          </w:p>
        </w:tc>
        <w:tc>
          <w:tcPr>
            <w:tcW w:w="4724" w:type="dxa"/>
          </w:tcPr>
          <w:p w:rsidRPr="002816DF" w:rsidR="002816DF" w:rsidP="002816DF" w:rsidRDefault="002816DF" w14:paraId="2DD9956A" w14:textId="640C5CC0">
            <w:pPr>
              <w:pStyle w:val="TableParagraph"/>
              <w:spacing w:before="164"/>
              <w:ind w:left="112"/>
              <w:rPr>
                <w:rFonts w:ascii="Arial" w:hAnsi="Arial" w:cs="Arial"/>
                <w:sz w:val="18"/>
                <w:szCs w:val="18"/>
              </w:rPr>
            </w:pPr>
            <w:r w:rsidRPr="002816DF">
              <w:rPr>
                <w:rFonts w:ascii="Arial" w:hAnsi="Arial" w:cs="Arial"/>
                <w:spacing w:val="-2"/>
                <w:sz w:val="18"/>
                <w:szCs w:val="18"/>
              </w:rPr>
              <w:t>UKUPNO</w:t>
            </w:r>
          </w:p>
        </w:tc>
        <w:tc>
          <w:tcPr>
            <w:tcW w:w="2549" w:type="dxa"/>
          </w:tcPr>
          <w:p w:rsidRPr="002816DF" w:rsidR="002816DF" w:rsidP="002816DF" w:rsidRDefault="002816DF" w14:paraId="0F45CFF0" w14:textId="4A27A688">
            <w:pPr>
              <w:pStyle w:val="TableParagraph"/>
              <w:spacing w:before="164"/>
              <w:ind w:left="20" w:right="1"/>
              <w:rPr>
                <w:rFonts w:ascii="Arial" w:hAnsi="Arial" w:cs="Arial"/>
                <w:sz w:val="18"/>
                <w:szCs w:val="18"/>
              </w:rPr>
            </w:pPr>
            <w:r w:rsidRPr="002816DF">
              <w:rPr>
                <w:rFonts w:ascii="Arial" w:hAnsi="Arial" w:cs="Arial"/>
                <w:sz w:val="18"/>
                <w:szCs w:val="18"/>
              </w:rPr>
              <w:t>4.175,00</w:t>
            </w:r>
            <w:r w:rsidRPr="002816DF">
              <w:rPr>
                <w:rFonts w:ascii="Arial" w:hAnsi="Arial" w:cs="Arial"/>
                <w:spacing w:val="-6"/>
                <w:sz w:val="18"/>
                <w:szCs w:val="18"/>
              </w:rPr>
              <w:t xml:space="preserve"> </w:t>
            </w:r>
            <w:r w:rsidRPr="002816DF">
              <w:rPr>
                <w:rFonts w:ascii="Arial" w:hAnsi="Arial" w:cs="Arial"/>
                <w:spacing w:val="-5"/>
                <w:sz w:val="18"/>
                <w:szCs w:val="18"/>
              </w:rPr>
              <w:t>EUR</w:t>
            </w:r>
          </w:p>
        </w:tc>
      </w:tr>
    </w:tbl>
    <w:p w:rsidRPr="00CA7A43" w:rsidR="00CA7A43" w:rsidP="00CA7A43" w:rsidRDefault="00CA7A43" w14:paraId="60D6BB9C" w14:textId="77777777">
      <w:pPr>
        <w:pStyle w:val="Naslov2"/>
        <w:keepNext w:val="false"/>
        <w:keepLines w:val="false"/>
        <w:widowControl w:val="false"/>
        <w:tabs>
          <w:tab w:val="left" w:pos="741"/>
          <w:tab w:val="left" w:pos="743"/>
          <w:tab w:val="left" w:pos="2317"/>
          <w:tab w:val="left" w:pos="2839"/>
          <w:tab w:val="left" w:pos="4567"/>
          <w:tab w:val="left" w:pos="5664"/>
          <w:tab w:val="left" w:pos="5949"/>
          <w:tab w:val="left" w:pos="7000"/>
          <w:tab w:val="left" w:pos="7841"/>
          <w:tab w:val="left" w:pos="8838"/>
        </w:tabs>
        <w:overflowPunct/>
        <w:adjustRightInd/>
        <w:spacing w:before="24" w:line="259" w:lineRule="auto"/>
        <w:ind w:left="743" w:right="193"/>
        <w:textAlignment w:val="auto"/>
        <w:rPr>
          <w:rFonts w:ascii="Arial" w:hAnsi="Arial" w:cs="Arial"/>
          <w:b w:val="false"/>
          <w:color w:val="auto"/>
          <w:sz w:val="24"/>
          <w:szCs w:val="24"/>
        </w:rPr>
      </w:pPr>
    </w:p>
    <w:p w:rsidRPr="0070420F" w:rsidR="006D3136" w:rsidP="00BA43E1" w:rsidRDefault="006D3136" w14:paraId="3B4EF39F" w14:textId="5CE2C715">
      <w:pPr>
        <w:pStyle w:val="Naslov2"/>
        <w:keepNext w:val="false"/>
        <w:keepLines w:val="false"/>
        <w:widowControl w:val="false"/>
        <w:numPr>
          <w:ilvl w:val="0"/>
          <w:numId w:val="21"/>
        </w:numPr>
        <w:tabs>
          <w:tab w:val="left" w:pos="741"/>
          <w:tab w:val="left" w:pos="743"/>
          <w:tab w:val="left" w:pos="2317"/>
          <w:tab w:val="left" w:pos="2839"/>
          <w:tab w:val="left" w:pos="4567"/>
          <w:tab w:val="left" w:pos="5664"/>
          <w:tab w:val="left" w:pos="5949"/>
          <w:tab w:val="left" w:pos="7000"/>
          <w:tab w:val="left" w:pos="7841"/>
          <w:tab w:val="left" w:pos="8838"/>
        </w:tabs>
        <w:overflowPunct/>
        <w:adjustRightInd/>
        <w:spacing w:before="24" w:line="259" w:lineRule="auto"/>
        <w:ind w:right="193"/>
        <w:textAlignment w:val="auto"/>
        <w:rPr>
          <w:rFonts w:ascii="Arial" w:hAnsi="Arial" w:cs="Arial"/>
          <w:b w:val="false"/>
          <w:color w:val="auto"/>
          <w:sz w:val="24"/>
          <w:szCs w:val="24"/>
        </w:rPr>
      </w:pPr>
      <w:r w:rsidRPr="0070420F">
        <w:rPr>
          <w:rFonts w:ascii="Arial" w:hAnsi="Arial" w:cs="Arial"/>
          <w:b w:val="false"/>
          <w:color w:val="auto"/>
          <w:spacing w:val="10"/>
          <w:sz w:val="24"/>
          <w:szCs w:val="24"/>
        </w:rPr>
        <w:t>PRIJEDLOG</w:t>
      </w:r>
      <w:r w:rsidRPr="0070420F">
        <w:rPr>
          <w:rFonts w:ascii="Arial" w:hAnsi="Arial" w:cs="Arial"/>
          <w:b w:val="false"/>
          <w:color w:val="auto"/>
          <w:sz w:val="24"/>
          <w:szCs w:val="24"/>
        </w:rPr>
        <w:tab/>
      </w:r>
      <w:r w:rsidRPr="0070420F">
        <w:rPr>
          <w:rFonts w:ascii="Arial" w:hAnsi="Arial" w:cs="Arial"/>
          <w:b w:val="false"/>
          <w:color w:val="auto"/>
          <w:spacing w:val="-6"/>
          <w:sz w:val="24"/>
          <w:szCs w:val="24"/>
        </w:rPr>
        <w:t>ZA</w:t>
      </w:r>
      <w:r w:rsidRPr="0070420F">
        <w:rPr>
          <w:rFonts w:ascii="Arial" w:hAnsi="Arial" w:cs="Arial"/>
          <w:b w:val="false"/>
          <w:color w:val="auto"/>
          <w:sz w:val="24"/>
          <w:szCs w:val="24"/>
        </w:rPr>
        <w:tab/>
      </w:r>
      <w:r w:rsidRPr="0070420F">
        <w:rPr>
          <w:rFonts w:ascii="Arial" w:hAnsi="Arial" w:cs="Arial"/>
          <w:b w:val="false"/>
          <w:color w:val="auto"/>
          <w:spacing w:val="10"/>
          <w:sz w:val="24"/>
          <w:szCs w:val="24"/>
        </w:rPr>
        <w:t>UNOVČENJE</w:t>
      </w:r>
      <w:r w:rsidRPr="0070420F">
        <w:rPr>
          <w:rFonts w:ascii="Arial" w:hAnsi="Arial" w:cs="Arial"/>
          <w:b w:val="false"/>
          <w:color w:val="auto"/>
          <w:sz w:val="24"/>
          <w:szCs w:val="24"/>
        </w:rPr>
        <w:tab/>
      </w:r>
      <w:r w:rsidRPr="0070420F">
        <w:rPr>
          <w:rFonts w:ascii="Arial" w:hAnsi="Arial" w:cs="Arial"/>
          <w:b w:val="false"/>
          <w:color w:val="auto"/>
          <w:spacing w:val="10"/>
          <w:sz w:val="24"/>
          <w:szCs w:val="24"/>
        </w:rPr>
        <w:t>STVARI</w:t>
      </w:r>
      <w:r w:rsidRPr="0070420F">
        <w:rPr>
          <w:rFonts w:ascii="Arial" w:hAnsi="Arial" w:cs="Arial"/>
          <w:b w:val="false"/>
          <w:color w:val="auto"/>
          <w:sz w:val="24"/>
          <w:szCs w:val="24"/>
        </w:rPr>
        <w:tab/>
      </w:r>
      <w:r w:rsidRPr="0070420F">
        <w:rPr>
          <w:rFonts w:ascii="Arial" w:hAnsi="Arial" w:cs="Arial"/>
          <w:b w:val="false"/>
          <w:color w:val="auto"/>
          <w:spacing w:val="-10"/>
          <w:sz w:val="24"/>
          <w:szCs w:val="24"/>
        </w:rPr>
        <w:t>I</w:t>
      </w:r>
      <w:r w:rsidRPr="0070420F">
        <w:rPr>
          <w:rFonts w:ascii="Arial" w:hAnsi="Arial" w:cs="Arial"/>
          <w:b w:val="false"/>
          <w:color w:val="auto"/>
          <w:sz w:val="24"/>
          <w:szCs w:val="24"/>
        </w:rPr>
        <w:tab/>
      </w:r>
      <w:r w:rsidRPr="0070420F">
        <w:rPr>
          <w:rFonts w:ascii="Arial" w:hAnsi="Arial" w:cs="Arial"/>
          <w:b w:val="false"/>
          <w:color w:val="auto"/>
          <w:spacing w:val="9"/>
          <w:sz w:val="24"/>
          <w:szCs w:val="24"/>
        </w:rPr>
        <w:t>PRAVA</w:t>
      </w:r>
      <w:r w:rsidRPr="0070420F">
        <w:rPr>
          <w:rFonts w:ascii="Arial" w:hAnsi="Arial" w:cs="Arial"/>
          <w:b w:val="false"/>
          <w:color w:val="auto"/>
          <w:sz w:val="24"/>
          <w:szCs w:val="24"/>
        </w:rPr>
        <w:tab/>
      </w:r>
      <w:r w:rsidRPr="0070420F">
        <w:rPr>
          <w:rFonts w:ascii="Arial" w:hAnsi="Arial" w:cs="Arial"/>
          <w:b w:val="false"/>
          <w:color w:val="auto"/>
          <w:spacing w:val="6"/>
          <w:sz w:val="24"/>
          <w:szCs w:val="24"/>
        </w:rPr>
        <w:t>KOJA</w:t>
      </w:r>
      <w:r w:rsidRPr="0070420F">
        <w:rPr>
          <w:rFonts w:ascii="Arial" w:hAnsi="Arial" w:cs="Arial"/>
          <w:b w:val="false"/>
          <w:color w:val="auto"/>
          <w:sz w:val="24"/>
          <w:szCs w:val="24"/>
        </w:rPr>
        <w:tab/>
      </w:r>
      <w:r w:rsidRPr="0070420F">
        <w:rPr>
          <w:rFonts w:ascii="Arial" w:hAnsi="Arial" w:cs="Arial"/>
          <w:b w:val="false"/>
          <w:color w:val="auto"/>
          <w:spacing w:val="8"/>
          <w:sz w:val="24"/>
          <w:szCs w:val="24"/>
        </w:rPr>
        <w:t>ULAZE</w:t>
      </w:r>
      <w:r w:rsidR="002816DF">
        <w:rPr>
          <w:rFonts w:ascii="Arial" w:hAnsi="Arial" w:cs="Arial"/>
          <w:b w:val="false"/>
          <w:color w:val="auto"/>
          <w:spacing w:val="8"/>
          <w:sz w:val="24"/>
          <w:szCs w:val="24"/>
        </w:rPr>
        <w:t xml:space="preserve"> </w:t>
      </w:r>
      <w:r w:rsidRPr="0070420F">
        <w:rPr>
          <w:rFonts w:ascii="Arial" w:hAnsi="Arial" w:cs="Arial"/>
          <w:b w:val="false"/>
          <w:color w:val="auto"/>
          <w:spacing w:val="-10"/>
          <w:sz w:val="24"/>
          <w:szCs w:val="24"/>
        </w:rPr>
        <w:t xml:space="preserve">U </w:t>
      </w:r>
      <w:r w:rsidRPr="0070420F">
        <w:rPr>
          <w:rFonts w:ascii="Arial" w:hAnsi="Arial" w:cs="Arial"/>
          <w:b w:val="false"/>
          <w:color w:val="auto"/>
          <w:spacing w:val="11"/>
          <w:sz w:val="24"/>
          <w:szCs w:val="24"/>
        </w:rPr>
        <w:t xml:space="preserve">STEČAJNU </w:t>
      </w:r>
      <w:r w:rsidRPr="0070420F">
        <w:rPr>
          <w:rFonts w:ascii="Arial" w:hAnsi="Arial" w:cs="Arial"/>
          <w:b w:val="false"/>
          <w:color w:val="auto"/>
          <w:spacing w:val="10"/>
          <w:sz w:val="24"/>
          <w:szCs w:val="24"/>
        </w:rPr>
        <w:t>MASU</w:t>
      </w:r>
    </w:p>
    <w:p w:rsidR="006D3136" w:rsidP="006D3136" w:rsidRDefault="006D3136" w14:paraId="5EE4F9B2" w14:textId="77777777">
      <w:pPr>
        <w:pStyle w:val="Tijeloteksta"/>
        <w:spacing w:before="144"/>
        <w:rPr>
          <w:rFonts w:ascii="Calibri"/>
        </w:rPr>
      </w:pPr>
    </w:p>
    <w:p w:rsidR="006D3136" w:rsidP="006D3136" w:rsidRDefault="006D3136" w14:paraId="114C00D3" w14:textId="77777777">
      <w:pPr>
        <w:pStyle w:val="Tijeloteksta"/>
        <w:ind w:left="23" w:right="159"/>
      </w:pPr>
      <w:r>
        <w:rPr>
          <w:spacing w:val="-6"/>
        </w:rPr>
        <w:t>Kao</w:t>
      </w:r>
      <w:r>
        <w:rPr>
          <w:spacing w:val="-7"/>
        </w:rPr>
        <w:t xml:space="preserve"> </w:t>
      </w:r>
      <w:r>
        <w:rPr>
          <w:spacing w:val="-6"/>
        </w:rPr>
        <w:t>što</w:t>
      </w:r>
      <w:r>
        <w:rPr>
          <w:spacing w:val="-9"/>
        </w:rPr>
        <w:t xml:space="preserve"> </w:t>
      </w:r>
      <w:r>
        <w:rPr>
          <w:spacing w:val="-6"/>
        </w:rPr>
        <w:t>je ranije</w:t>
      </w:r>
      <w:r>
        <w:rPr>
          <w:spacing w:val="-9"/>
        </w:rPr>
        <w:t xml:space="preserve"> </w:t>
      </w:r>
      <w:r>
        <w:rPr>
          <w:spacing w:val="-6"/>
        </w:rPr>
        <w:t>navedeno, jedinu imovinu</w:t>
      </w:r>
      <w:r>
        <w:rPr>
          <w:spacing w:val="-7"/>
        </w:rPr>
        <w:t xml:space="preserve"> </w:t>
      </w:r>
      <w:r>
        <w:rPr>
          <w:spacing w:val="-6"/>
        </w:rPr>
        <w:t>stečajnog dužnika čine</w:t>
      </w:r>
      <w:r>
        <w:rPr>
          <w:spacing w:val="-7"/>
        </w:rPr>
        <w:t xml:space="preserve"> </w:t>
      </w:r>
      <w:r>
        <w:rPr>
          <w:spacing w:val="-6"/>
        </w:rPr>
        <w:t>nenaplaćena</w:t>
      </w:r>
      <w:r>
        <w:rPr>
          <w:spacing w:val="-7"/>
        </w:rPr>
        <w:t xml:space="preserve"> </w:t>
      </w:r>
      <w:r>
        <w:rPr>
          <w:spacing w:val="-6"/>
        </w:rPr>
        <w:t xml:space="preserve">potraživanja </w:t>
      </w:r>
      <w:r>
        <w:t>stečajnog</w:t>
      </w:r>
      <w:r>
        <w:rPr>
          <w:spacing w:val="-13"/>
        </w:rPr>
        <w:t xml:space="preserve"> </w:t>
      </w:r>
      <w:r>
        <w:t>dužnika</w:t>
      </w:r>
      <w:r>
        <w:rPr>
          <w:spacing w:val="-13"/>
        </w:rPr>
        <w:t xml:space="preserve"> </w:t>
      </w:r>
      <w:r>
        <w:t>u</w:t>
      </w:r>
      <w:r>
        <w:rPr>
          <w:spacing w:val="-14"/>
        </w:rPr>
        <w:t xml:space="preserve"> </w:t>
      </w:r>
      <w:r>
        <w:t>ukupnom</w:t>
      </w:r>
      <w:r>
        <w:rPr>
          <w:spacing w:val="-13"/>
        </w:rPr>
        <w:t xml:space="preserve"> </w:t>
      </w:r>
      <w:r>
        <w:t>iznosu</w:t>
      </w:r>
      <w:r>
        <w:rPr>
          <w:spacing w:val="-13"/>
        </w:rPr>
        <w:t xml:space="preserve"> </w:t>
      </w:r>
      <w:r>
        <w:t>od</w:t>
      </w:r>
      <w:r>
        <w:rPr>
          <w:spacing w:val="-15"/>
        </w:rPr>
        <w:t xml:space="preserve"> </w:t>
      </w:r>
      <w:r>
        <w:t>78.658,27</w:t>
      </w:r>
      <w:r>
        <w:rPr>
          <w:spacing w:val="-13"/>
        </w:rPr>
        <w:t xml:space="preserve"> </w:t>
      </w:r>
      <w:r>
        <w:t>EUR-a.</w:t>
      </w:r>
      <w:r>
        <w:rPr>
          <w:spacing w:val="-13"/>
        </w:rPr>
        <w:t xml:space="preserve"> </w:t>
      </w:r>
      <w:r>
        <w:t>Pregled</w:t>
      </w:r>
      <w:r>
        <w:rPr>
          <w:spacing w:val="-13"/>
        </w:rPr>
        <w:t xml:space="preserve"> </w:t>
      </w:r>
      <w:r>
        <w:t>analitike</w:t>
      </w:r>
      <w:r>
        <w:rPr>
          <w:spacing w:val="-13"/>
        </w:rPr>
        <w:t xml:space="preserve"> </w:t>
      </w:r>
      <w:r>
        <w:t>nenaplaćenih potraživanja</w:t>
      </w:r>
      <w:r>
        <w:rPr>
          <w:spacing w:val="-16"/>
        </w:rPr>
        <w:t xml:space="preserve"> </w:t>
      </w:r>
      <w:r>
        <w:t>se</w:t>
      </w:r>
      <w:r>
        <w:rPr>
          <w:spacing w:val="-15"/>
        </w:rPr>
        <w:t xml:space="preserve"> </w:t>
      </w:r>
      <w:r>
        <w:t>dostavlja</w:t>
      </w:r>
      <w:r>
        <w:rPr>
          <w:spacing w:val="-15"/>
        </w:rPr>
        <w:t xml:space="preserve"> </w:t>
      </w:r>
      <w:r>
        <w:t>u</w:t>
      </w:r>
      <w:r>
        <w:rPr>
          <w:spacing w:val="-15"/>
        </w:rPr>
        <w:t xml:space="preserve"> </w:t>
      </w:r>
      <w:r>
        <w:t>prilogu</w:t>
      </w:r>
      <w:r>
        <w:rPr>
          <w:spacing w:val="-14"/>
        </w:rPr>
        <w:t xml:space="preserve"> </w:t>
      </w:r>
      <w:r>
        <w:t>ovog</w:t>
      </w:r>
      <w:r>
        <w:rPr>
          <w:spacing w:val="-15"/>
        </w:rPr>
        <w:t xml:space="preserve"> </w:t>
      </w:r>
      <w:r>
        <w:t>izvješća.</w:t>
      </w:r>
    </w:p>
    <w:p w:rsidR="006D3136" w:rsidP="006D3136" w:rsidRDefault="006D3136" w14:paraId="2BC86C5B" w14:textId="77777777">
      <w:pPr>
        <w:pStyle w:val="Tijeloteksta"/>
        <w:spacing w:before="1"/>
      </w:pPr>
    </w:p>
    <w:p w:rsidR="006D3136" w:rsidP="0070420F" w:rsidRDefault="006D3136" w14:paraId="4AA32B84" w14:textId="50E4D740">
      <w:pPr>
        <w:pStyle w:val="Tijeloteksta"/>
        <w:spacing w:line="252" w:lineRule="exact"/>
        <w:ind w:left="23"/>
      </w:pPr>
      <w:r>
        <w:t>Od</w:t>
      </w:r>
      <w:r>
        <w:rPr>
          <w:spacing w:val="9"/>
        </w:rPr>
        <w:t xml:space="preserve"> </w:t>
      </w:r>
      <w:r>
        <w:t>evidentiranih</w:t>
      </w:r>
      <w:r>
        <w:rPr>
          <w:spacing w:val="10"/>
        </w:rPr>
        <w:t xml:space="preserve"> </w:t>
      </w:r>
      <w:r>
        <w:t>nenaplaćenih</w:t>
      </w:r>
      <w:r>
        <w:rPr>
          <w:spacing w:val="10"/>
        </w:rPr>
        <w:t xml:space="preserve"> </w:t>
      </w:r>
      <w:r>
        <w:t>potraživanja,</w:t>
      </w:r>
      <w:r>
        <w:rPr>
          <w:spacing w:val="9"/>
        </w:rPr>
        <w:t xml:space="preserve"> </w:t>
      </w:r>
      <w:r>
        <w:t>napominje</w:t>
      </w:r>
      <w:r>
        <w:rPr>
          <w:spacing w:val="9"/>
        </w:rPr>
        <w:t xml:space="preserve"> </w:t>
      </w:r>
      <w:r>
        <w:t>se</w:t>
      </w:r>
      <w:r>
        <w:rPr>
          <w:spacing w:val="9"/>
        </w:rPr>
        <w:t xml:space="preserve"> </w:t>
      </w:r>
      <w:r>
        <w:t>kako</w:t>
      </w:r>
      <w:r>
        <w:rPr>
          <w:spacing w:val="8"/>
        </w:rPr>
        <w:t xml:space="preserve"> </w:t>
      </w:r>
      <w:r>
        <w:t>je</w:t>
      </w:r>
      <w:r>
        <w:rPr>
          <w:spacing w:val="10"/>
        </w:rPr>
        <w:t xml:space="preserve"> </w:t>
      </w:r>
      <w:r>
        <w:t>po</w:t>
      </w:r>
      <w:r>
        <w:rPr>
          <w:spacing w:val="8"/>
        </w:rPr>
        <w:t xml:space="preserve"> </w:t>
      </w:r>
      <w:r>
        <w:t>mišljenju</w:t>
      </w:r>
      <w:r>
        <w:rPr>
          <w:spacing w:val="8"/>
        </w:rPr>
        <w:t xml:space="preserve"> </w:t>
      </w:r>
      <w:r>
        <w:rPr>
          <w:spacing w:val="-2"/>
        </w:rPr>
        <w:t>stečajnog</w:t>
      </w:r>
      <w:r w:rsidR="0070420F">
        <w:t xml:space="preserve"> </w:t>
      </w:r>
      <w:r>
        <w:t>upravitelja,</w:t>
      </w:r>
      <w:r>
        <w:rPr>
          <w:spacing w:val="-5"/>
        </w:rPr>
        <w:t xml:space="preserve"> </w:t>
      </w:r>
      <w:r>
        <w:t>iznos</w:t>
      </w:r>
      <w:r>
        <w:rPr>
          <w:spacing w:val="-8"/>
        </w:rPr>
        <w:t xml:space="preserve"> </w:t>
      </w:r>
      <w:r>
        <w:t>od</w:t>
      </w:r>
      <w:r>
        <w:rPr>
          <w:spacing w:val="-6"/>
        </w:rPr>
        <w:t xml:space="preserve"> </w:t>
      </w:r>
      <w:r>
        <w:t>73.427,79</w:t>
      </w:r>
      <w:r>
        <w:rPr>
          <w:spacing w:val="-6"/>
        </w:rPr>
        <w:t xml:space="preserve"> </w:t>
      </w:r>
      <w:r>
        <w:t>EUR-a</w:t>
      </w:r>
      <w:r>
        <w:rPr>
          <w:spacing w:val="-8"/>
        </w:rPr>
        <w:t xml:space="preserve"> </w:t>
      </w:r>
      <w:r>
        <w:rPr>
          <w:spacing w:val="-2"/>
        </w:rPr>
        <w:t>nenaplativ.</w:t>
      </w:r>
    </w:p>
    <w:p w:rsidR="006D3136" w:rsidP="006D3136" w:rsidRDefault="006D3136" w14:paraId="70C94536" w14:textId="77777777">
      <w:pPr>
        <w:pStyle w:val="Tijeloteksta"/>
      </w:pPr>
    </w:p>
    <w:p w:rsidR="006D3136" w:rsidP="006D3136" w:rsidRDefault="006D3136" w14:paraId="747115C9" w14:textId="77777777">
      <w:pPr>
        <w:pStyle w:val="Tijeloteksta"/>
        <w:ind w:left="23" w:right="157"/>
      </w:pPr>
      <w:r>
        <w:t>Naime, iznos od 26.405,48 EUR-a je obuhvaćen materijalnopravnom zastarom kako je propisana odredbom članka 225., odnosno 228. Zakona o obveznim odnosima („Narodne novine“ br. 35/05, 41/08, 125/11, 78/15, 29/18, 126/21, 114/22, 156/22, 155/23). Stečajni dužnik nije pokretao sudske postupke radi njihove naplate.</w:t>
      </w:r>
    </w:p>
    <w:p w:rsidR="006D3136" w:rsidP="006D3136" w:rsidRDefault="006D3136" w14:paraId="315DB2E3" w14:textId="77777777">
      <w:pPr>
        <w:pStyle w:val="Tijeloteksta"/>
        <w:spacing w:before="1"/>
      </w:pPr>
    </w:p>
    <w:p w:rsidR="006D3136" w:rsidP="006D3136" w:rsidRDefault="006D3136" w14:paraId="72A47379" w14:textId="77777777">
      <w:pPr>
        <w:pStyle w:val="Tijeloteksta"/>
        <w:ind w:left="23" w:right="158"/>
      </w:pPr>
      <w:r>
        <w:t xml:space="preserve">Od tražbina koje nisu u zastari, najznačajniju tražbinu predstavlja tražbina društvu </w:t>
      </w:r>
      <w:r>
        <w:rPr>
          <w:spacing w:val="-2"/>
        </w:rPr>
        <w:t>COSMOPOLITAN</w:t>
      </w:r>
      <w:r>
        <w:rPr>
          <w:spacing w:val="-9"/>
        </w:rPr>
        <w:t xml:space="preserve"> </w:t>
      </w:r>
      <w:r>
        <w:rPr>
          <w:spacing w:val="-2"/>
        </w:rPr>
        <w:t>LIFE</w:t>
      </w:r>
      <w:r>
        <w:rPr>
          <w:spacing w:val="-14"/>
        </w:rPr>
        <w:t xml:space="preserve"> </w:t>
      </w:r>
      <w:r>
        <w:rPr>
          <w:spacing w:val="-2"/>
        </w:rPr>
        <w:t>d.o.o.,</w:t>
      </w:r>
      <w:r>
        <w:rPr>
          <w:spacing w:val="-11"/>
        </w:rPr>
        <w:t xml:space="preserve"> </w:t>
      </w:r>
      <w:r>
        <w:rPr>
          <w:spacing w:val="-2"/>
        </w:rPr>
        <w:t>OIB:</w:t>
      </w:r>
      <w:r>
        <w:rPr>
          <w:spacing w:val="-7"/>
        </w:rPr>
        <w:t xml:space="preserve"> </w:t>
      </w:r>
      <w:r>
        <w:rPr>
          <w:spacing w:val="-2"/>
        </w:rPr>
        <w:t>99715918251,</w:t>
      </w:r>
      <w:r>
        <w:rPr>
          <w:spacing w:val="-9"/>
        </w:rPr>
        <w:t xml:space="preserve"> </w:t>
      </w:r>
      <w:r>
        <w:rPr>
          <w:spacing w:val="-2"/>
        </w:rPr>
        <w:t>Sesvete</w:t>
      </w:r>
      <w:r>
        <w:rPr>
          <w:spacing w:val="-13"/>
        </w:rPr>
        <w:t xml:space="preserve"> </w:t>
      </w:r>
      <w:r>
        <w:rPr>
          <w:spacing w:val="-2"/>
        </w:rPr>
        <w:t>(Grad</w:t>
      </w:r>
      <w:r>
        <w:rPr>
          <w:spacing w:val="-11"/>
        </w:rPr>
        <w:t xml:space="preserve"> </w:t>
      </w:r>
      <w:r>
        <w:rPr>
          <w:spacing w:val="-2"/>
        </w:rPr>
        <w:t>Zagreb),</w:t>
      </w:r>
      <w:r>
        <w:rPr>
          <w:spacing w:val="-9"/>
        </w:rPr>
        <w:t xml:space="preserve"> </w:t>
      </w:r>
      <w:r>
        <w:rPr>
          <w:spacing w:val="-2"/>
        </w:rPr>
        <w:t>Zagrebačka</w:t>
      </w:r>
      <w:r>
        <w:rPr>
          <w:spacing w:val="-11"/>
        </w:rPr>
        <w:t xml:space="preserve"> </w:t>
      </w:r>
      <w:r>
        <w:rPr>
          <w:spacing w:val="-2"/>
        </w:rPr>
        <w:t xml:space="preserve">cesta </w:t>
      </w:r>
      <w:r>
        <w:t xml:space="preserve">138 u iznosu od 42.606,25 EUR-a. Uvidom u javno dostupne podatke, stečajni upravitelj je </w:t>
      </w:r>
      <w:r>
        <w:rPr>
          <w:spacing w:val="-2"/>
        </w:rPr>
        <w:t>utvrdio</w:t>
      </w:r>
      <w:r>
        <w:rPr>
          <w:spacing w:val="-10"/>
        </w:rPr>
        <w:t xml:space="preserve"> </w:t>
      </w:r>
      <w:r>
        <w:rPr>
          <w:spacing w:val="-2"/>
        </w:rPr>
        <w:t>kako</w:t>
      </w:r>
      <w:r>
        <w:rPr>
          <w:spacing w:val="-12"/>
        </w:rPr>
        <w:t xml:space="preserve"> </w:t>
      </w:r>
      <w:r>
        <w:rPr>
          <w:spacing w:val="-2"/>
        </w:rPr>
        <w:t>je</w:t>
      </w:r>
      <w:r>
        <w:rPr>
          <w:spacing w:val="-12"/>
        </w:rPr>
        <w:t xml:space="preserve"> </w:t>
      </w:r>
      <w:r>
        <w:rPr>
          <w:spacing w:val="-2"/>
        </w:rPr>
        <w:t>predmetni</w:t>
      </w:r>
      <w:r>
        <w:rPr>
          <w:spacing w:val="-10"/>
        </w:rPr>
        <w:t xml:space="preserve"> </w:t>
      </w:r>
      <w:r>
        <w:rPr>
          <w:spacing w:val="-2"/>
        </w:rPr>
        <w:t>dužnik</w:t>
      </w:r>
      <w:r>
        <w:rPr>
          <w:spacing w:val="-9"/>
        </w:rPr>
        <w:t xml:space="preserve"> </w:t>
      </w:r>
      <w:r>
        <w:rPr>
          <w:spacing w:val="-2"/>
        </w:rPr>
        <w:t>također</w:t>
      </w:r>
      <w:r>
        <w:rPr>
          <w:spacing w:val="-11"/>
        </w:rPr>
        <w:t xml:space="preserve"> </w:t>
      </w:r>
      <w:r>
        <w:rPr>
          <w:spacing w:val="-2"/>
        </w:rPr>
        <w:t>pod</w:t>
      </w:r>
      <w:r>
        <w:rPr>
          <w:spacing w:val="-10"/>
        </w:rPr>
        <w:t xml:space="preserve"> </w:t>
      </w:r>
      <w:r>
        <w:rPr>
          <w:spacing w:val="-2"/>
        </w:rPr>
        <w:t>dugotrajnom</w:t>
      </w:r>
      <w:r>
        <w:rPr>
          <w:spacing w:val="-11"/>
        </w:rPr>
        <w:t xml:space="preserve"> </w:t>
      </w:r>
      <w:r>
        <w:rPr>
          <w:spacing w:val="-2"/>
        </w:rPr>
        <w:t>blokadom</w:t>
      </w:r>
      <w:r>
        <w:rPr>
          <w:spacing w:val="-9"/>
        </w:rPr>
        <w:t xml:space="preserve"> </w:t>
      </w:r>
      <w:r>
        <w:rPr>
          <w:spacing w:val="-2"/>
        </w:rPr>
        <w:t>poslovnog</w:t>
      </w:r>
      <w:r>
        <w:rPr>
          <w:spacing w:val="-10"/>
        </w:rPr>
        <w:t xml:space="preserve"> </w:t>
      </w:r>
      <w:r>
        <w:rPr>
          <w:spacing w:val="-2"/>
        </w:rPr>
        <w:t>računa</w:t>
      </w:r>
      <w:r>
        <w:rPr>
          <w:spacing w:val="-12"/>
        </w:rPr>
        <w:t xml:space="preserve"> </w:t>
      </w:r>
      <w:r>
        <w:rPr>
          <w:spacing w:val="-2"/>
        </w:rPr>
        <w:t>koja na</w:t>
      </w:r>
      <w:r>
        <w:rPr>
          <w:spacing w:val="-8"/>
        </w:rPr>
        <w:t xml:space="preserve"> </w:t>
      </w:r>
      <w:r>
        <w:rPr>
          <w:spacing w:val="-2"/>
        </w:rPr>
        <w:t>dan</w:t>
      </w:r>
      <w:r>
        <w:rPr>
          <w:spacing w:val="-8"/>
        </w:rPr>
        <w:t xml:space="preserve"> </w:t>
      </w:r>
      <w:r>
        <w:rPr>
          <w:spacing w:val="-2"/>
        </w:rPr>
        <w:t>pisanja</w:t>
      </w:r>
      <w:r>
        <w:rPr>
          <w:spacing w:val="-8"/>
        </w:rPr>
        <w:t xml:space="preserve"> </w:t>
      </w:r>
      <w:r>
        <w:rPr>
          <w:spacing w:val="-2"/>
        </w:rPr>
        <w:t>ovog</w:t>
      </w:r>
      <w:r>
        <w:rPr>
          <w:spacing w:val="-10"/>
        </w:rPr>
        <w:t xml:space="preserve"> </w:t>
      </w:r>
      <w:r>
        <w:rPr>
          <w:spacing w:val="-2"/>
        </w:rPr>
        <w:t>izvješća</w:t>
      </w:r>
      <w:r>
        <w:rPr>
          <w:spacing w:val="-8"/>
        </w:rPr>
        <w:t xml:space="preserve"> </w:t>
      </w:r>
      <w:r>
        <w:rPr>
          <w:spacing w:val="-2"/>
        </w:rPr>
        <w:t>traje</w:t>
      </w:r>
      <w:r>
        <w:rPr>
          <w:spacing w:val="-7"/>
        </w:rPr>
        <w:t xml:space="preserve"> </w:t>
      </w:r>
      <w:r>
        <w:rPr>
          <w:spacing w:val="-2"/>
        </w:rPr>
        <w:t>116</w:t>
      </w:r>
      <w:r>
        <w:rPr>
          <w:spacing w:val="-10"/>
        </w:rPr>
        <w:t xml:space="preserve"> </w:t>
      </w:r>
      <w:r>
        <w:rPr>
          <w:spacing w:val="-2"/>
        </w:rPr>
        <w:t>dana</w:t>
      </w:r>
      <w:r>
        <w:rPr>
          <w:spacing w:val="-8"/>
        </w:rPr>
        <w:t xml:space="preserve"> </w:t>
      </w:r>
      <w:r>
        <w:rPr>
          <w:spacing w:val="-2"/>
        </w:rPr>
        <w:t>slijedom</w:t>
      </w:r>
      <w:r>
        <w:rPr>
          <w:spacing w:val="-7"/>
        </w:rPr>
        <w:t xml:space="preserve"> </w:t>
      </w:r>
      <w:r>
        <w:rPr>
          <w:spacing w:val="-2"/>
        </w:rPr>
        <w:t>čega</w:t>
      </w:r>
      <w:r>
        <w:rPr>
          <w:spacing w:val="-12"/>
        </w:rPr>
        <w:t xml:space="preserve"> </w:t>
      </w:r>
      <w:r>
        <w:rPr>
          <w:spacing w:val="-2"/>
        </w:rPr>
        <w:t>je</w:t>
      </w:r>
      <w:r>
        <w:rPr>
          <w:spacing w:val="-8"/>
        </w:rPr>
        <w:t xml:space="preserve"> </w:t>
      </w:r>
      <w:r>
        <w:rPr>
          <w:spacing w:val="-2"/>
        </w:rPr>
        <w:t>isti</w:t>
      </w:r>
      <w:r>
        <w:rPr>
          <w:spacing w:val="-11"/>
        </w:rPr>
        <w:t xml:space="preserve"> </w:t>
      </w:r>
      <w:r>
        <w:rPr>
          <w:spacing w:val="-2"/>
        </w:rPr>
        <w:t>mišljenja</w:t>
      </w:r>
      <w:r>
        <w:rPr>
          <w:spacing w:val="-10"/>
        </w:rPr>
        <w:t xml:space="preserve"> </w:t>
      </w:r>
      <w:r>
        <w:rPr>
          <w:spacing w:val="-2"/>
        </w:rPr>
        <w:t>kako</w:t>
      </w:r>
      <w:r>
        <w:rPr>
          <w:spacing w:val="-11"/>
        </w:rPr>
        <w:t xml:space="preserve"> </w:t>
      </w:r>
      <w:r>
        <w:rPr>
          <w:spacing w:val="-2"/>
        </w:rPr>
        <w:t>je</w:t>
      </w:r>
      <w:r>
        <w:rPr>
          <w:spacing w:val="-10"/>
        </w:rPr>
        <w:t xml:space="preserve"> </w:t>
      </w:r>
      <w:r>
        <w:rPr>
          <w:spacing w:val="-2"/>
        </w:rPr>
        <w:t xml:space="preserve">eventualna </w:t>
      </w:r>
      <w:r>
        <w:t>naplata predmetnog potraživanja malo vjerojatna.</w:t>
      </w:r>
    </w:p>
    <w:p w:rsidR="006D3136" w:rsidP="006D3136" w:rsidRDefault="006D3136" w14:paraId="29EECDF6" w14:textId="77777777">
      <w:pPr>
        <w:pStyle w:val="Tijeloteksta"/>
      </w:pPr>
    </w:p>
    <w:p w:rsidR="006D3136" w:rsidP="006D3136" w:rsidRDefault="006D3136" w14:paraId="49602A83" w14:textId="77777777">
      <w:pPr>
        <w:pStyle w:val="Tijeloteksta"/>
        <w:ind w:left="23" w:right="158"/>
      </w:pPr>
      <w:r>
        <w:t>Ostala</w:t>
      </w:r>
      <w:r>
        <w:rPr>
          <w:spacing w:val="-16"/>
        </w:rPr>
        <w:t xml:space="preserve"> </w:t>
      </w:r>
      <w:r>
        <w:t>značajnija</w:t>
      </w:r>
      <w:r>
        <w:rPr>
          <w:spacing w:val="-15"/>
        </w:rPr>
        <w:t xml:space="preserve"> </w:t>
      </w:r>
      <w:r>
        <w:t>nenaplativa</w:t>
      </w:r>
      <w:r>
        <w:rPr>
          <w:spacing w:val="-15"/>
        </w:rPr>
        <w:t xml:space="preserve"> </w:t>
      </w:r>
      <w:r>
        <w:t>potraživanja</w:t>
      </w:r>
      <w:r>
        <w:rPr>
          <w:spacing w:val="-16"/>
        </w:rPr>
        <w:t xml:space="preserve"> </w:t>
      </w:r>
      <w:r>
        <w:t>se</w:t>
      </w:r>
      <w:r>
        <w:rPr>
          <w:spacing w:val="-15"/>
        </w:rPr>
        <w:t xml:space="preserve"> </w:t>
      </w:r>
      <w:r>
        <w:t>odnose</w:t>
      </w:r>
      <w:r>
        <w:rPr>
          <w:spacing w:val="-15"/>
        </w:rPr>
        <w:t xml:space="preserve"> </w:t>
      </w:r>
      <w:r>
        <w:t>na</w:t>
      </w:r>
      <w:r>
        <w:rPr>
          <w:spacing w:val="-15"/>
        </w:rPr>
        <w:t xml:space="preserve"> </w:t>
      </w:r>
      <w:r>
        <w:t>potraživanje</w:t>
      </w:r>
      <w:r>
        <w:rPr>
          <w:spacing w:val="-16"/>
        </w:rPr>
        <w:t xml:space="preserve"> </w:t>
      </w:r>
      <w:r>
        <w:t>u</w:t>
      </w:r>
      <w:r>
        <w:rPr>
          <w:spacing w:val="-15"/>
        </w:rPr>
        <w:t xml:space="preserve"> </w:t>
      </w:r>
      <w:r>
        <w:t>iznosu</w:t>
      </w:r>
      <w:r>
        <w:rPr>
          <w:spacing w:val="-15"/>
        </w:rPr>
        <w:t xml:space="preserve"> </w:t>
      </w:r>
      <w:r>
        <w:t>od</w:t>
      </w:r>
      <w:r>
        <w:rPr>
          <w:spacing w:val="-16"/>
        </w:rPr>
        <w:t xml:space="preserve"> </w:t>
      </w:r>
      <w:r>
        <w:t>3.756,06 EUR-a</w:t>
      </w:r>
      <w:r>
        <w:rPr>
          <w:spacing w:val="-16"/>
        </w:rPr>
        <w:t xml:space="preserve"> </w:t>
      </w:r>
      <w:r>
        <w:t>prema</w:t>
      </w:r>
      <w:r>
        <w:rPr>
          <w:spacing w:val="-15"/>
        </w:rPr>
        <w:t xml:space="preserve"> </w:t>
      </w:r>
      <w:r>
        <w:t>društvu</w:t>
      </w:r>
      <w:r>
        <w:rPr>
          <w:spacing w:val="-15"/>
        </w:rPr>
        <w:t xml:space="preserve"> </w:t>
      </w:r>
      <w:r>
        <w:t>SANTAL</w:t>
      </w:r>
      <w:r>
        <w:rPr>
          <w:spacing w:val="-16"/>
        </w:rPr>
        <w:t xml:space="preserve"> </w:t>
      </w:r>
      <w:r>
        <w:t>CROATIA</w:t>
      </w:r>
      <w:r>
        <w:rPr>
          <w:spacing w:val="-15"/>
        </w:rPr>
        <w:t xml:space="preserve"> </w:t>
      </w:r>
      <w:r>
        <w:t>d.o.o.,</w:t>
      </w:r>
      <w:r>
        <w:rPr>
          <w:spacing w:val="-15"/>
        </w:rPr>
        <w:t xml:space="preserve"> </w:t>
      </w:r>
      <w:r>
        <w:t>OIB:</w:t>
      </w:r>
      <w:r>
        <w:rPr>
          <w:spacing w:val="-15"/>
        </w:rPr>
        <w:t xml:space="preserve"> </w:t>
      </w:r>
      <w:r>
        <w:t>03862029830,</w:t>
      </w:r>
      <w:r>
        <w:rPr>
          <w:spacing w:val="-15"/>
        </w:rPr>
        <w:t xml:space="preserve"> </w:t>
      </w:r>
      <w:r>
        <w:t>Zaprešić,</w:t>
      </w:r>
      <w:r>
        <w:rPr>
          <w:spacing w:val="-16"/>
        </w:rPr>
        <w:t xml:space="preserve"> </w:t>
      </w:r>
      <w:r>
        <w:t xml:space="preserve">K.S.Đalskog </w:t>
      </w:r>
      <w:r>
        <w:rPr>
          <w:spacing w:val="-2"/>
        </w:rPr>
        <w:t>1</w:t>
      </w:r>
      <w:r>
        <w:rPr>
          <w:spacing w:val="-8"/>
        </w:rPr>
        <w:t xml:space="preserve"> </w:t>
      </w:r>
      <w:r>
        <w:rPr>
          <w:spacing w:val="-2"/>
        </w:rPr>
        <w:t>nad</w:t>
      </w:r>
      <w:r>
        <w:rPr>
          <w:spacing w:val="-8"/>
        </w:rPr>
        <w:t xml:space="preserve"> </w:t>
      </w:r>
      <w:r>
        <w:rPr>
          <w:spacing w:val="-2"/>
        </w:rPr>
        <w:t>kojim</w:t>
      </w:r>
      <w:r>
        <w:rPr>
          <w:spacing w:val="-9"/>
        </w:rPr>
        <w:t xml:space="preserve"> </w:t>
      </w:r>
      <w:r>
        <w:rPr>
          <w:spacing w:val="-2"/>
        </w:rPr>
        <w:t>je</w:t>
      </w:r>
      <w:r>
        <w:rPr>
          <w:spacing w:val="-11"/>
        </w:rPr>
        <w:t xml:space="preserve"> </w:t>
      </w:r>
      <w:r>
        <w:rPr>
          <w:spacing w:val="-2"/>
        </w:rPr>
        <w:t>rješenjem</w:t>
      </w:r>
      <w:r>
        <w:rPr>
          <w:spacing w:val="-12"/>
        </w:rPr>
        <w:t xml:space="preserve"> </w:t>
      </w:r>
      <w:r>
        <w:rPr>
          <w:spacing w:val="-2"/>
        </w:rPr>
        <w:t>Trgovačkog</w:t>
      </w:r>
      <w:r>
        <w:rPr>
          <w:spacing w:val="-11"/>
        </w:rPr>
        <w:t xml:space="preserve"> </w:t>
      </w:r>
      <w:r>
        <w:rPr>
          <w:spacing w:val="-2"/>
        </w:rPr>
        <w:t>suda</w:t>
      </w:r>
      <w:r>
        <w:rPr>
          <w:spacing w:val="-8"/>
        </w:rPr>
        <w:t xml:space="preserve"> </w:t>
      </w:r>
      <w:r>
        <w:rPr>
          <w:spacing w:val="-2"/>
        </w:rPr>
        <w:t>u</w:t>
      </w:r>
      <w:r>
        <w:rPr>
          <w:spacing w:val="-11"/>
        </w:rPr>
        <w:t xml:space="preserve"> </w:t>
      </w:r>
      <w:r>
        <w:rPr>
          <w:spacing w:val="-2"/>
        </w:rPr>
        <w:t>Zagrebu</w:t>
      </w:r>
      <w:r>
        <w:rPr>
          <w:spacing w:val="-8"/>
        </w:rPr>
        <w:t xml:space="preserve"> </w:t>
      </w:r>
      <w:r>
        <w:rPr>
          <w:spacing w:val="-2"/>
        </w:rPr>
        <w:t>poslovni</w:t>
      </w:r>
      <w:r>
        <w:rPr>
          <w:spacing w:val="-9"/>
        </w:rPr>
        <w:t xml:space="preserve"> </w:t>
      </w:r>
      <w:r>
        <w:rPr>
          <w:spacing w:val="-2"/>
        </w:rPr>
        <w:t>broj</w:t>
      </w:r>
      <w:r>
        <w:rPr>
          <w:spacing w:val="-7"/>
        </w:rPr>
        <w:t xml:space="preserve"> </w:t>
      </w:r>
      <w:r>
        <w:rPr>
          <w:spacing w:val="-2"/>
        </w:rPr>
        <w:t>St-518/2023</w:t>
      </w:r>
      <w:r>
        <w:rPr>
          <w:spacing w:val="-9"/>
        </w:rPr>
        <w:t xml:space="preserve"> </w:t>
      </w:r>
      <w:r>
        <w:rPr>
          <w:spacing w:val="-2"/>
        </w:rPr>
        <w:t>od</w:t>
      </w:r>
      <w:r>
        <w:rPr>
          <w:spacing w:val="-9"/>
        </w:rPr>
        <w:t xml:space="preserve"> </w:t>
      </w:r>
      <w:r>
        <w:rPr>
          <w:spacing w:val="-2"/>
        </w:rPr>
        <w:t>16.</w:t>
      </w:r>
      <w:r>
        <w:rPr>
          <w:spacing w:val="-7"/>
        </w:rPr>
        <w:t xml:space="preserve"> </w:t>
      </w:r>
      <w:r>
        <w:rPr>
          <w:spacing w:val="-2"/>
        </w:rPr>
        <w:t>svibnja 2023.</w:t>
      </w:r>
      <w:r>
        <w:rPr>
          <w:spacing w:val="-5"/>
        </w:rPr>
        <w:t xml:space="preserve"> </w:t>
      </w:r>
      <w:r>
        <w:rPr>
          <w:spacing w:val="-2"/>
        </w:rPr>
        <w:t>godine</w:t>
      </w:r>
      <w:r>
        <w:rPr>
          <w:spacing w:val="-8"/>
        </w:rPr>
        <w:t xml:space="preserve"> </w:t>
      </w:r>
      <w:r>
        <w:rPr>
          <w:spacing w:val="-2"/>
        </w:rPr>
        <w:t>proveden</w:t>
      </w:r>
      <w:r>
        <w:rPr>
          <w:spacing w:val="-6"/>
        </w:rPr>
        <w:t xml:space="preserve"> </w:t>
      </w:r>
      <w:r>
        <w:rPr>
          <w:spacing w:val="-2"/>
        </w:rPr>
        <w:t>skraćeni</w:t>
      </w:r>
      <w:r>
        <w:rPr>
          <w:spacing w:val="-6"/>
        </w:rPr>
        <w:t xml:space="preserve"> </w:t>
      </w:r>
      <w:r>
        <w:rPr>
          <w:spacing w:val="-2"/>
        </w:rPr>
        <w:t>stečajni</w:t>
      </w:r>
      <w:r>
        <w:rPr>
          <w:spacing w:val="-6"/>
        </w:rPr>
        <w:t xml:space="preserve"> </w:t>
      </w:r>
      <w:r>
        <w:rPr>
          <w:spacing w:val="-2"/>
        </w:rPr>
        <w:t>postupak</w:t>
      </w:r>
      <w:r>
        <w:rPr>
          <w:spacing w:val="-4"/>
        </w:rPr>
        <w:t xml:space="preserve"> </w:t>
      </w:r>
      <w:r>
        <w:rPr>
          <w:spacing w:val="-2"/>
        </w:rPr>
        <w:t>i</w:t>
      </w:r>
      <w:r>
        <w:rPr>
          <w:spacing w:val="-8"/>
        </w:rPr>
        <w:t xml:space="preserve"> </w:t>
      </w:r>
      <w:r>
        <w:rPr>
          <w:spacing w:val="-2"/>
        </w:rPr>
        <w:t>potraživanje</w:t>
      </w:r>
      <w:r>
        <w:rPr>
          <w:spacing w:val="-7"/>
        </w:rPr>
        <w:t xml:space="preserve"> </w:t>
      </w:r>
      <w:r>
        <w:rPr>
          <w:spacing w:val="-2"/>
        </w:rPr>
        <w:t>u</w:t>
      </w:r>
      <w:r>
        <w:rPr>
          <w:spacing w:val="-7"/>
        </w:rPr>
        <w:t xml:space="preserve"> </w:t>
      </w:r>
      <w:r>
        <w:rPr>
          <w:spacing w:val="-2"/>
        </w:rPr>
        <w:t>iznosu</w:t>
      </w:r>
      <w:r>
        <w:rPr>
          <w:spacing w:val="-7"/>
        </w:rPr>
        <w:t xml:space="preserve"> </w:t>
      </w:r>
      <w:r>
        <w:rPr>
          <w:spacing w:val="-2"/>
        </w:rPr>
        <w:t>od</w:t>
      </w:r>
      <w:r>
        <w:rPr>
          <w:spacing w:val="-8"/>
        </w:rPr>
        <w:t xml:space="preserve"> </w:t>
      </w:r>
      <w:r>
        <w:rPr>
          <w:spacing w:val="-2"/>
        </w:rPr>
        <w:t>660,00</w:t>
      </w:r>
      <w:r>
        <w:rPr>
          <w:spacing w:val="-7"/>
        </w:rPr>
        <w:t xml:space="preserve"> </w:t>
      </w:r>
      <w:r>
        <w:rPr>
          <w:spacing w:val="-2"/>
        </w:rPr>
        <w:t xml:space="preserve">EUR-a </w:t>
      </w:r>
      <w:r>
        <w:t>prema društvu AUTOPRAONICA MD j.d.o.o., OIB: 36430966080, Slavonski brod, Osječka ulica</w:t>
      </w:r>
      <w:r>
        <w:rPr>
          <w:spacing w:val="-11"/>
        </w:rPr>
        <w:t xml:space="preserve"> </w:t>
      </w:r>
      <w:r>
        <w:t>190</w:t>
      </w:r>
      <w:r>
        <w:rPr>
          <w:spacing w:val="-11"/>
        </w:rPr>
        <w:t xml:space="preserve"> </w:t>
      </w:r>
      <w:r>
        <w:t>nad</w:t>
      </w:r>
      <w:r>
        <w:rPr>
          <w:spacing w:val="-12"/>
        </w:rPr>
        <w:t xml:space="preserve"> </w:t>
      </w:r>
      <w:r>
        <w:t>kojim</w:t>
      </w:r>
      <w:r>
        <w:rPr>
          <w:spacing w:val="-13"/>
        </w:rPr>
        <w:t xml:space="preserve"> </w:t>
      </w:r>
      <w:r>
        <w:t>je</w:t>
      </w:r>
      <w:r>
        <w:rPr>
          <w:spacing w:val="-12"/>
        </w:rPr>
        <w:t xml:space="preserve"> </w:t>
      </w:r>
      <w:r>
        <w:t>rješenjem</w:t>
      </w:r>
      <w:r>
        <w:rPr>
          <w:spacing w:val="-11"/>
        </w:rPr>
        <w:t xml:space="preserve"> </w:t>
      </w:r>
      <w:r>
        <w:t>Trgovačkog</w:t>
      </w:r>
      <w:r>
        <w:rPr>
          <w:spacing w:val="-12"/>
        </w:rPr>
        <w:t xml:space="preserve"> </w:t>
      </w:r>
      <w:r>
        <w:t>suda</w:t>
      </w:r>
      <w:r>
        <w:rPr>
          <w:spacing w:val="-12"/>
        </w:rPr>
        <w:t xml:space="preserve"> </w:t>
      </w:r>
      <w:r>
        <w:t>u</w:t>
      </w:r>
      <w:r>
        <w:rPr>
          <w:spacing w:val="-12"/>
        </w:rPr>
        <w:t xml:space="preserve"> </w:t>
      </w:r>
      <w:r>
        <w:t>Osijeku</w:t>
      </w:r>
      <w:r>
        <w:rPr>
          <w:spacing w:val="-12"/>
        </w:rPr>
        <w:t xml:space="preserve"> </w:t>
      </w:r>
      <w:r>
        <w:t>poslovni</w:t>
      </w:r>
      <w:r>
        <w:rPr>
          <w:spacing w:val="-13"/>
        </w:rPr>
        <w:t xml:space="preserve"> </w:t>
      </w:r>
      <w:r>
        <w:t>broj</w:t>
      </w:r>
      <w:r>
        <w:rPr>
          <w:spacing w:val="-13"/>
        </w:rPr>
        <w:t xml:space="preserve"> </w:t>
      </w:r>
      <w:r>
        <w:t>St-123/2024-18</w:t>
      </w:r>
      <w:r>
        <w:rPr>
          <w:spacing w:val="-12"/>
        </w:rPr>
        <w:t xml:space="preserve"> </w:t>
      </w:r>
      <w:r>
        <w:t>od</w:t>
      </w:r>
    </w:p>
    <w:p w:rsidR="006D3136" w:rsidP="006D3136" w:rsidRDefault="006D3136" w14:paraId="094BBCC2" w14:textId="77777777">
      <w:pPr>
        <w:pStyle w:val="Tijeloteksta"/>
        <w:spacing w:line="252" w:lineRule="exact"/>
        <w:ind w:left="23"/>
      </w:pPr>
      <w:r>
        <w:rPr>
          <w:spacing w:val="-4"/>
        </w:rPr>
        <w:t>24.</w:t>
      </w:r>
      <w:r>
        <w:rPr>
          <w:spacing w:val="-11"/>
        </w:rPr>
        <w:t xml:space="preserve"> </w:t>
      </w:r>
      <w:r>
        <w:rPr>
          <w:spacing w:val="-4"/>
        </w:rPr>
        <w:t>travnja</w:t>
      </w:r>
      <w:r>
        <w:rPr>
          <w:spacing w:val="-9"/>
        </w:rPr>
        <w:t xml:space="preserve"> </w:t>
      </w:r>
      <w:r>
        <w:rPr>
          <w:spacing w:val="-4"/>
        </w:rPr>
        <w:t>2024.</w:t>
      </w:r>
      <w:r>
        <w:rPr>
          <w:spacing w:val="-10"/>
        </w:rPr>
        <w:t xml:space="preserve"> </w:t>
      </w:r>
      <w:r>
        <w:rPr>
          <w:spacing w:val="-4"/>
        </w:rPr>
        <w:t>godine</w:t>
      </w:r>
      <w:r>
        <w:rPr>
          <w:spacing w:val="-11"/>
        </w:rPr>
        <w:t xml:space="preserve"> </w:t>
      </w:r>
      <w:r>
        <w:rPr>
          <w:spacing w:val="-4"/>
        </w:rPr>
        <w:t>otvoren</w:t>
      </w:r>
      <w:r>
        <w:rPr>
          <w:spacing w:val="-12"/>
        </w:rPr>
        <w:t xml:space="preserve"> </w:t>
      </w:r>
      <w:r>
        <w:rPr>
          <w:spacing w:val="-4"/>
        </w:rPr>
        <w:t>i</w:t>
      </w:r>
      <w:r>
        <w:rPr>
          <w:spacing w:val="-9"/>
        </w:rPr>
        <w:t xml:space="preserve"> </w:t>
      </w:r>
      <w:r>
        <w:rPr>
          <w:spacing w:val="-4"/>
        </w:rPr>
        <w:t>zaključen</w:t>
      </w:r>
      <w:r>
        <w:rPr>
          <w:spacing w:val="-9"/>
        </w:rPr>
        <w:t xml:space="preserve"> </w:t>
      </w:r>
      <w:r>
        <w:rPr>
          <w:spacing w:val="-4"/>
        </w:rPr>
        <w:t>stečajni</w:t>
      </w:r>
      <w:r>
        <w:rPr>
          <w:spacing w:val="-11"/>
        </w:rPr>
        <w:t xml:space="preserve"> </w:t>
      </w:r>
      <w:r>
        <w:rPr>
          <w:spacing w:val="-4"/>
        </w:rPr>
        <w:t>postupak.</w:t>
      </w:r>
    </w:p>
    <w:p w:rsidR="006D3136" w:rsidP="006D3136" w:rsidRDefault="006D3136" w14:paraId="399517CC" w14:textId="77777777">
      <w:pPr>
        <w:pStyle w:val="Tijeloteksta"/>
      </w:pPr>
    </w:p>
    <w:p w:rsidR="006D3136" w:rsidP="006D3136" w:rsidRDefault="006D3136" w14:paraId="27BEC53A" w14:textId="77777777">
      <w:pPr>
        <w:pStyle w:val="Tijeloteksta"/>
        <w:spacing w:before="1"/>
        <w:ind w:left="23" w:right="157"/>
      </w:pPr>
      <w:r>
        <w:t xml:space="preserve">Značajnija potraživanja koja u vrijeme nastupanja pravnih posljedica otvaranja stečajnog postupka nisu bila obuhvaćena zastarom i za koja za sada nije utvrđeno da postoje kakve </w:t>
      </w:r>
      <w:r>
        <w:rPr>
          <w:spacing w:val="-4"/>
        </w:rPr>
        <w:t>druge</w:t>
      </w:r>
      <w:r>
        <w:rPr>
          <w:spacing w:val="-5"/>
        </w:rPr>
        <w:t xml:space="preserve"> </w:t>
      </w:r>
      <w:r>
        <w:rPr>
          <w:spacing w:val="-4"/>
        </w:rPr>
        <w:t>prepreke</w:t>
      </w:r>
      <w:r>
        <w:rPr>
          <w:spacing w:val="-5"/>
        </w:rPr>
        <w:t xml:space="preserve"> </w:t>
      </w:r>
      <w:r>
        <w:rPr>
          <w:spacing w:val="-4"/>
        </w:rPr>
        <w:t>za</w:t>
      </w:r>
      <w:r>
        <w:rPr>
          <w:spacing w:val="-5"/>
        </w:rPr>
        <w:t xml:space="preserve"> </w:t>
      </w:r>
      <w:r>
        <w:rPr>
          <w:spacing w:val="-4"/>
        </w:rPr>
        <w:t>njihovu</w:t>
      </w:r>
      <w:r>
        <w:rPr>
          <w:spacing w:val="-5"/>
        </w:rPr>
        <w:t xml:space="preserve"> </w:t>
      </w:r>
      <w:r>
        <w:rPr>
          <w:spacing w:val="-4"/>
        </w:rPr>
        <w:t>naplate se</w:t>
      </w:r>
      <w:r>
        <w:rPr>
          <w:spacing w:val="-5"/>
        </w:rPr>
        <w:t xml:space="preserve"> </w:t>
      </w:r>
      <w:r>
        <w:rPr>
          <w:spacing w:val="-4"/>
        </w:rPr>
        <w:t>odnose</w:t>
      </w:r>
      <w:r>
        <w:rPr>
          <w:spacing w:val="-5"/>
        </w:rPr>
        <w:t xml:space="preserve"> </w:t>
      </w:r>
      <w:r>
        <w:rPr>
          <w:spacing w:val="-4"/>
        </w:rPr>
        <w:t>na</w:t>
      </w:r>
      <w:r>
        <w:rPr>
          <w:spacing w:val="-8"/>
        </w:rPr>
        <w:t xml:space="preserve"> </w:t>
      </w:r>
      <w:r>
        <w:rPr>
          <w:spacing w:val="-4"/>
        </w:rPr>
        <w:t>potraživanje</w:t>
      </w:r>
      <w:r>
        <w:rPr>
          <w:spacing w:val="-5"/>
        </w:rPr>
        <w:t xml:space="preserve"> </w:t>
      </w:r>
      <w:r>
        <w:rPr>
          <w:spacing w:val="-4"/>
        </w:rPr>
        <w:t>prema</w:t>
      </w:r>
      <w:r>
        <w:rPr>
          <w:spacing w:val="-5"/>
        </w:rPr>
        <w:t xml:space="preserve"> </w:t>
      </w:r>
      <w:r>
        <w:rPr>
          <w:spacing w:val="-4"/>
        </w:rPr>
        <w:t>društvu</w:t>
      </w:r>
      <w:r>
        <w:rPr>
          <w:spacing w:val="-5"/>
        </w:rPr>
        <w:t xml:space="preserve"> </w:t>
      </w:r>
      <w:r>
        <w:rPr>
          <w:spacing w:val="-4"/>
        </w:rPr>
        <w:t>BONI</w:t>
      </w:r>
      <w:r>
        <w:rPr>
          <w:spacing w:val="-7"/>
        </w:rPr>
        <w:t xml:space="preserve"> </w:t>
      </w:r>
      <w:r>
        <w:rPr>
          <w:spacing w:val="-4"/>
        </w:rPr>
        <w:t>MONTAŽA j.d.o.o.,</w:t>
      </w:r>
      <w:r>
        <w:rPr>
          <w:spacing w:val="-12"/>
        </w:rPr>
        <w:t xml:space="preserve"> </w:t>
      </w:r>
      <w:r>
        <w:rPr>
          <w:spacing w:val="-4"/>
        </w:rPr>
        <w:t>OIB:</w:t>
      </w:r>
      <w:r>
        <w:rPr>
          <w:spacing w:val="-11"/>
        </w:rPr>
        <w:t xml:space="preserve"> </w:t>
      </w:r>
      <w:r>
        <w:rPr>
          <w:spacing w:val="-4"/>
        </w:rPr>
        <w:t>21441598498,</w:t>
      </w:r>
      <w:r>
        <w:rPr>
          <w:spacing w:val="-11"/>
        </w:rPr>
        <w:t xml:space="preserve"> </w:t>
      </w:r>
      <w:r>
        <w:rPr>
          <w:spacing w:val="-4"/>
        </w:rPr>
        <w:t>Ulica</w:t>
      </w:r>
      <w:r>
        <w:rPr>
          <w:spacing w:val="-12"/>
        </w:rPr>
        <w:t xml:space="preserve"> </w:t>
      </w:r>
      <w:r>
        <w:rPr>
          <w:spacing w:val="-4"/>
        </w:rPr>
        <w:t>Jože</w:t>
      </w:r>
      <w:r>
        <w:rPr>
          <w:spacing w:val="-11"/>
        </w:rPr>
        <w:t xml:space="preserve"> </w:t>
      </w:r>
      <w:r>
        <w:rPr>
          <w:spacing w:val="-4"/>
        </w:rPr>
        <w:t>Malekovića</w:t>
      </w:r>
      <w:r>
        <w:rPr>
          <w:spacing w:val="-6"/>
        </w:rPr>
        <w:t xml:space="preserve"> </w:t>
      </w:r>
      <w:r>
        <w:rPr>
          <w:spacing w:val="-4"/>
        </w:rPr>
        <w:t>30,</w:t>
      </w:r>
      <w:r>
        <w:rPr>
          <w:spacing w:val="-8"/>
        </w:rPr>
        <w:t xml:space="preserve"> </w:t>
      </w:r>
      <w:r>
        <w:rPr>
          <w:spacing w:val="-4"/>
        </w:rPr>
        <w:t>Zaprešić</w:t>
      </w:r>
      <w:r>
        <w:rPr>
          <w:spacing w:val="-8"/>
        </w:rPr>
        <w:t xml:space="preserve"> </w:t>
      </w:r>
      <w:r>
        <w:rPr>
          <w:spacing w:val="-4"/>
        </w:rPr>
        <w:t>u</w:t>
      </w:r>
      <w:r>
        <w:rPr>
          <w:spacing w:val="-9"/>
        </w:rPr>
        <w:t xml:space="preserve"> </w:t>
      </w:r>
      <w:r>
        <w:rPr>
          <w:spacing w:val="-4"/>
        </w:rPr>
        <w:t>iznosu</w:t>
      </w:r>
      <w:r>
        <w:rPr>
          <w:spacing w:val="-7"/>
        </w:rPr>
        <w:t xml:space="preserve"> </w:t>
      </w:r>
      <w:r>
        <w:rPr>
          <w:spacing w:val="-4"/>
        </w:rPr>
        <w:t>od</w:t>
      </w:r>
      <w:r>
        <w:rPr>
          <w:spacing w:val="-7"/>
        </w:rPr>
        <w:t xml:space="preserve"> </w:t>
      </w:r>
      <w:r>
        <w:rPr>
          <w:spacing w:val="-4"/>
        </w:rPr>
        <w:t>1.000,00</w:t>
      </w:r>
      <w:r>
        <w:rPr>
          <w:spacing w:val="-9"/>
        </w:rPr>
        <w:t xml:space="preserve"> </w:t>
      </w:r>
      <w:r>
        <w:rPr>
          <w:spacing w:val="-4"/>
        </w:rPr>
        <w:t xml:space="preserve">EUR-a, </w:t>
      </w:r>
      <w:r>
        <w:t>potraživanje</w:t>
      </w:r>
      <w:r>
        <w:rPr>
          <w:spacing w:val="-6"/>
        </w:rPr>
        <w:t xml:space="preserve"> </w:t>
      </w:r>
      <w:r>
        <w:t>prema</w:t>
      </w:r>
      <w:r>
        <w:rPr>
          <w:spacing w:val="-6"/>
        </w:rPr>
        <w:t xml:space="preserve"> </w:t>
      </w:r>
      <w:r>
        <w:t>društvu</w:t>
      </w:r>
      <w:r>
        <w:rPr>
          <w:spacing w:val="-4"/>
        </w:rPr>
        <w:t xml:space="preserve"> </w:t>
      </w:r>
      <w:r>
        <w:t>AKER</w:t>
      </w:r>
      <w:r>
        <w:rPr>
          <w:spacing w:val="-5"/>
        </w:rPr>
        <w:t xml:space="preserve"> </w:t>
      </w:r>
      <w:r>
        <w:t>USLUGE</w:t>
      </w:r>
      <w:r>
        <w:rPr>
          <w:spacing w:val="-4"/>
        </w:rPr>
        <w:t xml:space="preserve"> </w:t>
      </w:r>
      <w:r>
        <w:t>d.o.o.,</w:t>
      </w:r>
      <w:r>
        <w:rPr>
          <w:spacing w:val="-7"/>
        </w:rPr>
        <w:t xml:space="preserve"> </w:t>
      </w:r>
      <w:r>
        <w:t>OIB:</w:t>
      </w:r>
      <w:r>
        <w:rPr>
          <w:spacing w:val="-1"/>
        </w:rPr>
        <w:t xml:space="preserve"> </w:t>
      </w:r>
      <w:r>
        <w:t>25644441067,</w:t>
      </w:r>
      <w:r>
        <w:rPr>
          <w:spacing w:val="-5"/>
        </w:rPr>
        <w:t xml:space="preserve"> </w:t>
      </w:r>
      <w:r>
        <w:t>Zagreb,</w:t>
      </w:r>
      <w:r>
        <w:rPr>
          <w:spacing w:val="-5"/>
        </w:rPr>
        <w:t xml:space="preserve"> </w:t>
      </w:r>
      <w:r>
        <w:t>Antovaljska ulica</w:t>
      </w:r>
      <w:r>
        <w:rPr>
          <w:spacing w:val="-1"/>
        </w:rPr>
        <w:t xml:space="preserve"> </w:t>
      </w:r>
      <w:r>
        <w:t>18</w:t>
      </w:r>
      <w:r>
        <w:rPr>
          <w:spacing w:val="-2"/>
        </w:rPr>
        <w:t xml:space="preserve"> </w:t>
      </w:r>
      <w:r>
        <w:t>u</w:t>
      </w:r>
      <w:r>
        <w:rPr>
          <w:spacing w:val="-3"/>
        </w:rPr>
        <w:t xml:space="preserve"> </w:t>
      </w:r>
      <w:r>
        <w:t>iznosu</w:t>
      </w:r>
      <w:r>
        <w:rPr>
          <w:spacing w:val="-3"/>
        </w:rPr>
        <w:t xml:space="preserve"> </w:t>
      </w:r>
      <w:r>
        <w:t>od</w:t>
      </w:r>
      <w:r>
        <w:rPr>
          <w:spacing w:val="-3"/>
        </w:rPr>
        <w:t xml:space="preserve"> </w:t>
      </w:r>
      <w:r>
        <w:t>1.137,50</w:t>
      </w:r>
      <w:r>
        <w:rPr>
          <w:spacing w:val="-2"/>
        </w:rPr>
        <w:t xml:space="preserve"> </w:t>
      </w:r>
      <w:r>
        <w:t>EUR-</w:t>
      </w:r>
      <w:r>
        <w:lastRenderedPageBreak/>
        <w:t>a</w:t>
      </w:r>
      <w:r>
        <w:rPr>
          <w:spacing w:val="-4"/>
        </w:rPr>
        <w:t xml:space="preserve"> </w:t>
      </w:r>
      <w:r>
        <w:t>te</w:t>
      </w:r>
      <w:r>
        <w:rPr>
          <w:spacing w:val="-3"/>
        </w:rPr>
        <w:t xml:space="preserve"> </w:t>
      </w:r>
      <w:r>
        <w:t>potraživanja</w:t>
      </w:r>
      <w:r>
        <w:rPr>
          <w:spacing w:val="-3"/>
        </w:rPr>
        <w:t xml:space="preserve"> </w:t>
      </w:r>
      <w:r>
        <w:t>prema</w:t>
      </w:r>
      <w:r>
        <w:rPr>
          <w:spacing w:val="-3"/>
        </w:rPr>
        <w:t xml:space="preserve"> </w:t>
      </w:r>
      <w:r>
        <w:t>fizičkim</w:t>
      </w:r>
      <w:r>
        <w:rPr>
          <w:spacing w:val="-2"/>
        </w:rPr>
        <w:t xml:space="preserve"> </w:t>
      </w:r>
      <w:r>
        <w:t>osobama</w:t>
      </w:r>
      <w:r>
        <w:rPr>
          <w:spacing w:val="-3"/>
        </w:rPr>
        <w:t xml:space="preserve"> </w:t>
      </w:r>
      <w:r>
        <w:t xml:space="preserve">SNJEŽANA PUKLEK (663,81 EUR), DENIS PODUNAVAC (1.000,00 EUR) i IVICA PLESEC (750,00 </w:t>
      </w:r>
      <w:r>
        <w:rPr>
          <w:spacing w:val="-4"/>
        </w:rPr>
        <w:t>EUR).</w:t>
      </w:r>
    </w:p>
    <w:p w:rsidR="006D3136" w:rsidP="006D3136" w:rsidRDefault="006D3136" w14:paraId="5CA10CEC" w14:textId="77777777">
      <w:pPr>
        <w:pStyle w:val="Tijeloteksta"/>
        <w:spacing w:before="1"/>
      </w:pPr>
    </w:p>
    <w:p w:rsidR="006D3136" w:rsidP="006D3136" w:rsidRDefault="006D3136" w14:paraId="2979A52F" w14:textId="77777777">
      <w:pPr>
        <w:pStyle w:val="Tijeloteksta"/>
        <w:ind w:left="23" w:right="157"/>
      </w:pPr>
      <w:r>
        <w:t>S obzirom na činjenicu kako stečajni dužnik nema materijalne imovine niti sredstava za pokretanje sudskih postupaka radi prisilne naplate predmetnih potraživanja po mišljenju stečajnog</w:t>
      </w:r>
      <w:r>
        <w:rPr>
          <w:spacing w:val="-16"/>
        </w:rPr>
        <w:t xml:space="preserve"> </w:t>
      </w:r>
      <w:r>
        <w:t>upravitelja</w:t>
      </w:r>
      <w:r>
        <w:rPr>
          <w:spacing w:val="-15"/>
        </w:rPr>
        <w:t xml:space="preserve"> </w:t>
      </w:r>
      <w:r>
        <w:t>ne</w:t>
      </w:r>
      <w:r>
        <w:rPr>
          <w:spacing w:val="-15"/>
        </w:rPr>
        <w:t xml:space="preserve"> </w:t>
      </w:r>
      <w:r>
        <w:t>radi</w:t>
      </w:r>
      <w:r>
        <w:rPr>
          <w:spacing w:val="-16"/>
        </w:rPr>
        <w:t xml:space="preserve"> </w:t>
      </w:r>
      <w:r>
        <w:t>o</w:t>
      </w:r>
      <w:r>
        <w:rPr>
          <w:spacing w:val="-15"/>
        </w:rPr>
        <w:t xml:space="preserve"> </w:t>
      </w:r>
      <w:r>
        <w:t>tražbinama</w:t>
      </w:r>
      <w:r>
        <w:rPr>
          <w:spacing w:val="-15"/>
        </w:rPr>
        <w:t xml:space="preserve"> </w:t>
      </w:r>
      <w:r>
        <w:t>za</w:t>
      </w:r>
      <w:r>
        <w:rPr>
          <w:spacing w:val="-15"/>
        </w:rPr>
        <w:t xml:space="preserve"> </w:t>
      </w:r>
      <w:r>
        <w:t>koje</w:t>
      </w:r>
      <w:r>
        <w:rPr>
          <w:spacing w:val="-16"/>
        </w:rPr>
        <w:t xml:space="preserve"> </w:t>
      </w:r>
      <w:r>
        <w:t>bi</w:t>
      </w:r>
      <w:r>
        <w:rPr>
          <w:spacing w:val="-15"/>
        </w:rPr>
        <w:t xml:space="preserve"> </w:t>
      </w:r>
      <w:r>
        <w:t>bilo</w:t>
      </w:r>
      <w:r>
        <w:rPr>
          <w:spacing w:val="-15"/>
        </w:rPr>
        <w:t xml:space="preserve"> </w:t>
      </w:r>
      <w:r>
        <w:t>svrsishodno</w:t>
      </w:r>
      <w:r>
        <w:rPr>
          <w:spacing w:val="-16"/>
        </w:rPr>
        <w:t xml:space="preserve"> </w:t>
      </w:r>
      <w:r>
        <w:t>pokretati</w:t>
      </w:r>
      <w:r>
        <w:rPr>
          <w:spacing w:val="-15"/>
        </w:rPr>
        <w:t xml:space="preserve"> </w:t>
      </w:r>
      <w:r>
        <w:t>postupke</w:t>
      </w:r>
      <w:r>
        <w:rPr>
          <w:spacing w:val="-15"/>
        </w:rPr>
        <w:t xml:space="preserve"> </w:t>
      </w:r>
      <w:r>
        <w:t>radi njihove naplate.</w:t>
      </w:r>
    </w:p>
    <w:p w:rsidR="006D3136" w:rsidP="006D3136" w:rsidRDefault="006D3136" w14:paraId="3AC2C1AF" w14:textId="77777777">
      <w:pPr>
        <w:pStyle w:val="Tijeloteksta"/>
      </w:pPr>
    </w:p>
    <w:p w:rsidR="006D3136" w:rsidP="006D3136" w:rsidRDefault="006D3136" w14:paraId="5C8D2699" w14:textId="77777777">
      <w:pPr>
        <w:pStyle w:val="Tijeloteksta"/>
        <w:ind w:left="23" w:right="156"/>
      </w:pPr>
      <w:r>
        <w:t>Naime,</w:t>
      </w:r>
      <w:r>
        <w:rPr>
          <w:spacing w:val="-5"/>
        </w:rPr>
        <w:t xml:space="preserve"> </w:t>
      </w:r>
      <w:r>
        <w:t>čak</w:t>
      </w:r>
      <w:r>
        <w:rPr>
          <w:spacing w:val="-5"/>
        </w:rPr>
        <w:t xml:space="preserve"> </w:t>
      </w:r>
      <w:r>
        <w:t>i</w:t>
      </w:r>
      <w:r>
        <w:rPr>
          <w:spacing w:val="-6"/>
        </w:rPr>
        <w:t xml:space="preserve"> </w:t>
      </w:r>
      <w:r>
        <w:t>u</w:t>
      </w:r>
      <w:r>
        <w:rPr>
          <w:spacing w:val="-7"/>
        </w:rPr>
        <w:t xml:space="preserve"> </w:t>
      </w:r>
      <w:r>
        <w:t>slučaju</w:t>
      </w:r>
      <w:r>
        <w:rPr>
          <w:spacing w:val="-7"/>
        </w:rPr>
        <w:t xml:space="preserve"> </w:t>
      </w:r>
      <w:r>
        <w:t>naplate</w:t>
      </w:r>
      <w:r>
        <w:rPr>
          <w:spacing w:val="-5"/>
        </w:rPr>
        <w:t xml:space="preserve"> </w:t>
      </w:r>
      <w:r>
        <w:t>svih</w:t>
      </w:r>
      <w:r>
        <w:rPr>
          <w:spacing w:val="-5"/>
        </w:rPr>
        <w:t xml:space="preserve"> </w:t>
      </w:r>
      <w:r>
        <w:t>potraživanja</w:t>
      </w:r>
      <w:r>
        <w:rPr>
          <w:spacing w:val="-5"/>
        </w:rPr>
        <w:t xml:space="preserve"> </w:t>
      </w:r>
      <w:r>
        <w:t>za</w:t>
      </w:r>
      <w:r>
        <w:rPr>
          <w:spacing w:val="-5"/>
        </w:rPr>
        <w:t xml:space="preserve"> </w:t>
      </w:r>
      <w:r>
        <w:t>koja</w:t>
      </w:r>
      <w:r>
        <w:rPr>
          <w:spacing w:val="-7"/>
        </w:rPr>
        <w:t xml:space="preserve"> </w:t>
      </w:r>
      <w:r>
        <w:t>nije</w:t>
      </w:r>
      <w:r>
        <w:rPr>
          <w:spacing w:val="-4"/>
        </w:rPr>
        <w:t xml:space="preserve"> </w:t>
      </w:r>
      <w:r>
        <w:t>trenutno</w:t>
      </w:r>
      <w:r>
        <w:rPr>
          <w:spacing w:val="-7"/>
        </w:rPr>
        <w:t xml:space="preserve"> </w:t>
      </w:r>
      <w:r>
        <w:t>utvrđeno</w:t>
      </w:r>
      <w:r>
        <w:rPr>
          <w:spacing w:val="-6"/>
        </w:rPr>
        <w:t xml:space="preserve"> </w:t>
      </w:r>
      <w:r>
        <w:t>da</w:t>
      </w:r>
      <w:r>
        <w:rPr>
          <w:spacing w:val="-7"/>
        </w:rPr>
        <w:t xml:space="preserve"> </w:t>
      </w:r>
      <w:r>
        <w:t xml:space="preserve">postoje zapreke za njihovu naplatu, naplaćeni iznos ne bi bio dostatan niti za pokriće troškova </w:t>
      </w:r>
      <w:r>
        <w:rPr>
          <w:spacing w:val="-4"/>
        </w:rPr>
        <w:t>stečajnog</w:t>
      </w:r>
      <w:r>
        <w:rPr>
          <w:spacing w:val="-5"/>
        </w:rPr>
        <w:t xml:space="preserve"> </w:t>
      </w:r>
      <w:r>
        <w:rPr>
          <w:spacing w:val="-4"/>
        </w:rPr>
        <w:t>postupka</w:t>
      </w:r>
      <w:r>
        <w:rPr>
          <w:spacing w:val="-5"/>
        </w:rPr>
        <w:t xml:space="preserve"> </w:t>
      </w:r>
      <w:r>
        <w:rPr>
          <w:spacing w:val="-4"/>
        </w:rPr>
        <w:t>i</w:t>
      </w:r>
      <w:r>
        <w:rPr>
          <w:spacing w:val="-5"/>
        </w:rPr>
        <w:t xml:space="preserve"> </w:t>
      </w:r>
      <w:r>
        <w:rPr>
          <w:spacing w:val="-4"/>
        </w:rPr>
        <w:t>ostalih</w:t>
      </w:r>
      <w:r>
        <w:rPr>
          <w:spacing w:val="-5"/>
        </w:rPr>
        <w:t xml:space="preserve"> </w:t>
      </w:r>
      <w:r>
        <w:rPr>
          <w:spacing w:val="-4"/>
        </w:rPr>
        <w:t>obveza</w:t>
      </w:r>
      <w:r>
        <w:rPr>
          <w:spacing w:val="-5"/>
        </w:rPr>
        <w:t xml:space="preserve"> </w:t>
      </w:r>
      <w:r>
        <w:rPr>
          <w:spacing w:val="-4"/>
        </w:rPr>
        <w:t>stečajne</w:t>
      </w:r>
      <w:r>
        <w:rPr>
          <w:spacing w:val="-7"/>
        </w:rPr>
        <w:t xml:space="preserve"> </w:t>
      </w:r>
      <w:r>
        <w:rPr>
          <w:spacing w:val="-4"/>
        </w:rPr>
        <w:t>mase, odnosno</w:t>
      </w:r>
      <w:r>
        <w:rPr>
          <w:spacing w:val="-7"/>
        </w:rPr>
        <w:t xml:space="preserve"> </w:t>
      </w:r>
      <w:r>
        <w:rPr>
          <w:spacing w:val="-4"/>
        </w:rPr>
        <w:t>ne</w:t>
      </w:r>
      <w:r>
        <w:rPr>
          <w:spacing w:val="-5"/>
        </w:rPr>
        <w:t xml:space="preserve"> </w:t>
      </w:r>
      <w:r>
        <w:rPr>
          <w:spacing w:val="-4"/>
        </w:rPr>
        <w:t>bi</w:t>
      </w:r>
      <w:r>
        <w:rPr>
          <w:spacing w:val="-5"/>
        </w:rPr>
        <w:t xml:space="preserve"> </w:t>
      </w:r>
      <w:r>
        <w:rPr>
          <w:spacing w:val="-4"/>
        </w:rPr>
        <w:t>postojali</w:t>
      </w:r>
      <w:r>
        <w:rPr>
          <w:spacing w:val="-5"/>
        </w:rPr>
        <w:t xml:space="preserve"> </w:t>
      </w:r>
      <w:r>
        <w:rPr>
          <w:spacing w:val="-4"/>
        </w:rPr>
        <w:t>iznosi</w:t>
      </w:r>
      <w:r>
        <w:rPr>
          <w:spacing w:val="-5"/>
        </w:rPr>
        <w:t xml:space="preserve"> </w:t>
      </w:r>
      <w:r>
        <w:rPr>
          <w:spacing w:val="-4"/>
        </w:rPr>
        <w:t xml:space="preserve">raspoloživi </w:t>
      </w:r>
      <w:r>
        <w:t>za diobu vjerovnicima što je i temeljni cilj stečajnog postupka kako je propisan odredbom članka</w:t>
      </w:r>
      <w:r>
        <w:rPr>
          <w:spacing w:val="-16"/>
        </w:rPr>
        <w:t xml:space="preserve"> </w:t>
      </w:r>
      <w:r>
        <w:t>2.</w:t>
      </w:r>
      <w:r>
        <w:rPr>
          <w:spacing w:val="-15"/>
        </w:rPr>
        <w:t xml:space="preserve"> </w:t>
      </w:r>
      <w:r>
        <w:t>stavka</w:t>
      </w:r>
      <w:r>
        <w:rPr>
          <w:spacing w:val="-15"/>
        </w:rPr>
        <w:t xml:space="preserve"> </w:t>
      </w:r>
      <w:r>
        <w:t>2.</w:t>
      </w:r>
      <w:r>
        <w:rPr>
          <w:spacing w:val="-16"/>
        </w:rPr>
        <w:t xml:space="preserve"> </w:t>
      </w:r>
      <w:r>
        <w:t>Stečajnog</w:t>
      </w:r>
      <w:r>
        <w:rPr>
          <w:spacing w:val="-15"/>
        </w:rPr>
        <w:t xml:space="preserve"> </w:t>
      </w:r>
      <w:r>
        <w:t>zakona.</w:t>
      </w:r>
    </w:p>
    <w:p w:rsidR="006D3136" w:rsidP="006D3136" w:rsidRDefault="006D3136" w14:paraId="2E0E951F" w14:textId="77777777">
      <w:pPr>
        <w:pStyle w:val="Tijeloteksta"/>
        <w:spacing w:before="252"/>
        <w:ind w:left="23" w:right="161"/>
      </w:pPr>
      <w:r>
        <w:t>Jednako tako, pokretanje i vođenje takvih postupaka bi uvelike povećalo same obveze stečajne</w:t>
      </w:r>
      <w:r>
        <w:rPr>
          <w:spacing w:val="-5"/>
        </w:rPr>
        <w:t xml:space="preserve"> </w:t>
      </w:r>
      <w:r>
        <w:t>mase</w:t>
      </w:r>
      <w:r>
        <w:rPr>
          <w:spacing w:val="-5"/>
        </w:rPr>
        <w:t xml:space="preserve"> </w:t>
      </w:r>
      <w:r>
        <w:t>s</w:t>
      </w:r>
      <w:r>
        <w:rPr>
          <w:spacing w:val="-4"/>
        </w:rPr>
        <w:t xml:space="preserve"> </w:t>
      </w:r>
      <w:r>
        <w:t>obzirom</w:t>
      </w:r>
      <w:r>
        <w:rPr>
          <w:spacing w:val="-3"/>
        </w:rPr>
        <w:t xml:space="preserve"> </w:t>
      </w:r>
      <w:r>
        <w:t>da</w:t>
      </w:r>
      <w:r>
        <w:rPr>
          <w:spacing w:val="-5"/>
        </w:rPr>
        <w:t xml:space="preserve"> </w:t>
      </w:r>
      <w:r>
        <w:t>njihovo</w:t>
      </w:r>
      <w:r>
        <w:rPr>
          <w:spacing w:val="-5"/>
        </w:rPr>
        <w:t xml:space="preserve"> </w:t>
      </w:r>
      <w:r>
        <w:t>vođenje</w:t>
      </w:r>
      <w:r>
        <w:rPr>
          <w:spacing w:val="-5"/>
        </w:rPr>
        <w:t xml:space="preserve"> </w:t>
      </w:r>
      <w:r>
        <w:t>pretpostavlja</w:t>
      </w:r>
      <w:r>
        <w:rPr>
          <w:spacing w:val="-5"/>
        </w:rPr>
        <w:t xml:space="preserve"> </w:t>
      </w:r>
      <w:r>
        <w:t>i</w:t>
      </w:r>
      <w:r>
        <w:rPr>
          <w:spacing w:val="-4"/>
        </w:rPr>
        <w:t xml:space="preserve"> </w:t>
      </w:r>
      <w:r>
        <w:t>angažiranje</w:t>
      </w:r>
      <w:r>
        <w:rPr>
          <w:spacing w:val="-4"/>
        </w:rPr>
        <w:t xml:space="preserve"> </w:t>
      </w:r>
      <w:r>
        <w:t>punomoćnika</w:t>
      </w:r>
      <w:r>
        <w:rPr>
          <w:spacing w:val="-4"/>
        </w:rPr>
        <w:t xml:space="preserve"> </w:t>
      </w:r>
      <w:r>
        <w:t xml:space="preserve">za </w:t>
      </w:r>
      <w:r>
        <w:rPr>
          <w:spacing w:val="-4"/>
        </w:rPr>
        <w:t>podnošenje</w:t>
      </w:r>
      <w:r>
        <w:rPr>
          <w:spacing w:val="40"/>
        </w:rPr>
        <w:t xml:space="preserve"> </w:t>
      </w:r>
      <w:r>
        <w:rPr>
          <w:spacing w:val="-4"/>
        </w:rPr>
        <w:t>tužbe</w:t>
      </w:r>
      <w:r>
        <w:rPr>
          <w:spacing w:val="40"/>
        </w:rPr>
        <w:t xml:space="preserve"> </w:t>
      </w:r>
      <w:r>
        <w:rPr>
          <w:spacing w:val="-4"/>
        </w:rPr>
        <w:t>i</w:t>
      </w:r>
      <w:r>
        <w:rPr>
          <w:spacing w:val="40"/>
        </w:rPr>
        <w:t xml:space="preserve"> </w:t>
      </w:r>
      <w:r>
        <w:rPr>
          <w:spacing w:val="-4"/>
        </w:rPr>
        <w:t>zastupanje</w:t>
      </w:r>
      <w:r>
        <w:rPr>
          <w:spacing w:val="40"/>
        </w:rPr>
        <w:t xml:space="preserve"> </w:t>
      </w:r>
      <w:r>
        <w:rPr>
          <w:spacing w:val="-4"/>
        </w:rPr>
        <w:t>stečajnog</w:t>
      </w:r>
      <w:r>
        <w:rPr>
          <w:spacing w:val="40"/>
        </w:rPr>
        <w:t xml:space="preserve"> </w:t>
      </w:r>
      <w:r>
        <w:rPr>
          <w:spacing w:val="-4"/>
        </w:rPr>
        <w:t>dužnika,</w:t>
      </w:r>
      <w:r>
        <w:rPr>
          <w:spacing w:val="40"/>
        </w:rPr>
        <w:t xml:space="preserve"> </w:t>
      </w:r>
      <w:r>
        <w:rPr>
          <w:spacing w:val="-4"/>
        </w:rPr>
        <w:t>plaćanje</w:t>
      </w:r>
      <w:r>
        <w:rPr>
          <w:spacing w:val="40"/>
        </w:rPr>
        <w:t xml:space="preserve"> </w:t>
      </w:r>
      <w:r>
        <w:rPr>
          <w:spacing w:val="-4"/>
        </w:rPr>
        <w:t>javnobilježničkih</w:t>
      </w:r>
      <w:r>
        <w:rPr>
          <w:spacing w:val="40"/>
        </w:rPr>
        <w:t xml:space="preserve"> </w:t>
      </w:r>
      <w:r>
        <w:rPr>
          <w:spacing w:val="-4"/>
        </w:rPr>
        <w:t>naknada</w:t>
      </w:r>
    </w:p>
    <w:p w:rsidR="006D3136" w:rsidP="0070420F" w:rsidRDefault="006D3136" w14:paraId="2212F31C" w14:textId="77777777">
      <w:pPr>
        <w:pStyle w:val="Tijeloteksta"/>
        <w:spacing w:before="82"/>
        <w:ind w:right="162"/>
      </w:pPr>
      <w:r>
        <w:t>odnosno sudskih pristojbi te eventualnu naknadu troškova suprotne strane u slučaju da stečajni</w:t>
      </w:r>
      <w:r>
        <w:rPr>
          <w:spacing w:val="-16"/>
        </w:rPr>
        <w:t xml:space="preserve"> </w:t>
      </w:r>
      <w:r>
        <w:t>dužnik</w:t>
      </w:r>
      <w:r>
        <w:rPr>
          <w:spacing w:val="-15"/>
        </w:rPr>
        <w:t xml:space="preserve"> </w:t>
      </w:r>
      <w:r>
        <w:t>ne</w:t>
      </w:r>
      <w:r>
        <w:rPr>
          <w:spacing w:val="-15"/>
        </w:rPr>
        <w:t xml:space="preserve"> </w:t>
      </w:r>
      <w:r>
        <w:t>uspije</w:t>
      </w:r>
      <w:r>
        <w:rPr>
          <w:spacing w:val="-16"/>
        </w:rPr>
        <w:t xml:space="preserve"> </w:t>
      </w:r>
      <w:r>
        <w:t>u</w:t>
      </w:r>
      <w:r>
        <w:rPr>
          <w:spacing w:val="-14"/>
        </w:rPr>
        <w:t xml:space="preserve"> </w:t>
      </w:r>
      <w:r>
        <w:t>sporu.</w:t>
      </w:r>
    </w:p>
    <w:p w:rsidR="006D3136" w:rsidP="006D3136" w:rsidRDefault="006D3136" w14:paraId="4C0545E6" w14:textId="77777777">
      <w:pPr>
        <w:pStyle w:val="Tijeloteksta"/>
        <w:spacing w:before="252"/>
        <w:ind w:left="23" w:right="166"/>
      </w:pPr>
      <w:r>
        <w:rPr>
          <w:spacing w:val="-2"/>
        </w:rPr>
        <w:t>Zaključno,</w:t>
      </w:r>
      <w:r>
        <w:rPr>
          <w:spacing w:val="-10"/>
        </w:rPr>
        <w:t xml:space="preserve"> </w:t>
      </w:r>
      <w:r>
        <w:rPr>
          <w:spacing w:val="-2"/>
        </w:rPr>
        <w:t>čak</w:t>
      </w:r>
      <w:r>
        <w:rPr>
          <w:spacing w:val="-8"/>
        </w:rPr>
        <w:t xml:space="preserve"> </w:t>
      </w:r>
      <w:r>
        <w:rPr>
          <w:spacing w:val="-2"/>
        </w:rPr>
        <w:t>i</w:t>
      </w:r>
      <w:r>
        <w:rPr>
          <w:spacing w:val="-9"/>
        </w:rPr>
        <w:t xml:space="preserve"> </w:t>
      </w:r>
      <w:r>
        <w:rPr>
          <w:spacing w:val="-2"/>
        </w:rPr>
        <w:t>u</w:t>
      </w:r>
      <w:r>
        <w:rPr>
          <w:spacing w:val="-10"/>
        </w:rPr>
        <w:t xml:space="preserve"> </w:t>
      </w:r>
      <w:r>
        <w:rPr>
          <w:spacing w:val="-2"/>
        </w:rPr>
        <w:t>slučaju</w:t>
      </w:r>
      <w:r>
        <w:rPr>
          <w:spacing w:val="-8"/>
        </w:rPr>
        <w:t xml:space="preserve"> </w:t>
      </w:r>
      <w:r>
        <w:rPr>
          <w:spacing w:val="-2"/>
        </w:rPr>
        <w:t>uspjeha</w:t>
      </w:r>
      <w:r>
        <w:rPr>
          <w:spacing w:val="-10"/>
        </w:rPr>
        <w:t xml:space="preserve"> </w:t>
      </w:r>
      <w:r>
        <w:rPr>
          <w:spacing w:val="-2"/>
        </w:rPr>
        <w:t>u</w:t>
      </w:r>
      <w:r>
        <w:rPr>
          <w:spacing w:val="-8"/>
        </w:rPr>
        <w:t xml:space="preserve"> </w:t>
      </w:r>
      <w:r>
        <w:rPr>
          <w:spacing w:val="-2"/>
        </w:rPr>
        <w:t>sporu,</w:t>
      </w:r>
      <w:r>
        <w:rPr>
          <w:spacing w:val="-10"/>
        </w:rPr>
        <w:t xml:space="preserve"> </w:t>
      </w:r>
      <w:r>
        <w:rPr>
          <w:spacing w:val="-2"/>
        </w:rPr>
        <w:t>stečajni</w:t>
      </w:r>
      <w:r>
        <w:rPr>
          <w:spacing w:val="-9"/>
        </w:rPr>
        <w:t xml:space="preserve"> </w:t>
      </w:r>
      <w:r>
        <w:rPr>
          <w:spacing w:val="-2"/>
        </w:rPr>
        <w:t>upravitelj</w:t>
      </w:r>
      <w:r>
        <w:rPr>
          <w:spacing w:val="-8"/>
        </w:rPr>
        <w:t xml:space="preserve"> </w:t>
      </w:r>
      <w:r>
        <w:rPr>
          <w:spacing w:val="-2"/>
        </w:rPr>
        <w:t>ne</w:t>
      </w:r>
      <w:r>
        <w:rPr>
          <w:spacing w:val="-10"/>
        </w:rPr>
        <w:t xml:space="preserve"> </w:t>
      </w:r>
      <w:r>
        <w:rPr>
          <w:spacing w:val="-2"/>
        </w:rPr>
        <w:t>može</w:t>
      </w:r>
      <w:r>
        <w:rPr>
          <w:spacing w:val="-11"/>
        </w:rPr>
        <w:t xml:space="preserve"> </w:t>
      </w:r>
      <w:r>
        <w:rPr>
          <w:spacing w:val="-2"/>
        </w:rPr>
        <w:t>garantirati</w:t>
      </w:r>
      <w:r>
        <w:rPr>
          <w:spacing w:val="-9"/>
        </w:rPr>
        <w:t xml:space="preserve"> </w:t>
      </w:r>
      <w:r>
        <w:rPr>
          <w:spacing w:val="-2"/>
        </w:rPr>
        <w:t>i</w:t>
      </w:r>
      <w:r>
        <w:rPr>
          <w:spacing w:val="-9"/>
        </w:rPr>
        <w:t xml:space="preserve"> </w:t>
      </w:r>
      <w:r>
        <w:rPr>
          <w:spacing w:val="-2"/>
        </w:rPr>
        <w:t xml:space="preserve">stvarnu </w:t>
      </w:r>
      <w:r>
        <w:t>naplatu takvih potraživanja s obzirom na činjenicu da će isto ovisiti o bonitetu dužnika stečajnog</w:t>
      </w:r>
      <w:r>
        <w:rPr>
          <w:spacing w:val="-10"/>
        </w:rPr>
        <w:t xml:space="preserve"> </w:t>
      </w:r>
      <w:r>
        <w:t>dužnika</w:t>
      </w:r>
      <w:r>
        <w:rPr>
          <w:spacing w:val="-12"/>
        </w:rPr>
        <w:t xml:space="preserve"> </w:t>
      </w:r>
      <w:r>
        <w:t>u</w:t>
      </w:r>
      <w:r>
        <w:rPr>
          <w:spacing w:val="-10"/>
        </w:rPr>
        <w:t xml:space="preserve"> </w:t>
      </w:r>
      <w:r>
        <w:t>vrijeme</w:t>
      </w:r>
      <w:r>
        <w:rPr>
          <w:spacing w:val="-10"/>
        </w:rPr>
        <w:t xml:space="preserve"> </w:t>
      </w:r>
      <w:r>
        <w:t>kada</w:t>
      </w:r>
      <w:r>
        <w:rPr>
          <w:spacing w:val="-12"/>
        </w:rPr>
        <w:t xml:space="preserve"> </w:t>
      </w:r>
      <w:r>
        <w:t>se</w:t>
      </w:r>
      <w:r>
        <w:rPr>
          <w:spacing w:val="-12"/>
        </w:rPr>
        <w:t xml:space="preserve"> </w:t>
      </w:r>
      <w:r>
        <w:t>steknu</w:t>
      </w:r>
      <w:r>
        <w:rPr>
          <w:spacing w:val="-10"/>
        </w:rPr>
        <w:t xml:space="preserve"> </w:t>
      </w:r>
      <w:r>
        <w:t>uvjeti</w:t>
      </w:r>
      <w:r>
        <w:rPr>
          <w:spacing w:val="-12"/>
        </w:rPr>
        <w:t xml:space="preserve"> </w:t>
      </w:r>
      <w:r>
        <w:t>za</w:t>
      </w:r>
      <w:r>
        <w:rPr>
          <w:spacing w:val="-10"/>
        </w:rPr>
        <w:t xml:space="preserve"> </w:t>
      </w:r>
      <w:r>
        <w:t>naplatu.</w:t>
      </w:r>
    </w:p>
    <w:p w:rsidR="006D3136" w:rsidP="006D3136" w:rsidRDefault="006D3136" w14:paraId="01576DE6" w14:textId="77777777">
      <w:pPr>
        <w:pStyle w:val="Tijeloteksta"/>
        <w:spacing w:before="1"/>
      </w:pPr>
    </w:p>
    <w:p w:rsidR="006D3136" w:rsidP="006D3136" w:rsidRDefault="006D3136" w14:paraId="121FCA8D" w14:textId="1053A5A1">
      <w:pPr>
        <w:pStyle w:val="Tijeloteksta"/>
        <w:ind w:left="23" w:right="161"/>
      </w:pPr>
      <w:r>
        <w:rPr>
          <w:spacing w:val="-2"/>
        </w:rPr>
        <w:t>S</w:t>
      </w:r>
      <w:r>
        <w:rPr>
          <w:spacing w:val="-8"/>
        </w:rPr>
        <w:t xml:space="preserve"> </w:t>
      </w:r>
      <w:r>
        <w:rPr>
          <w:spacing w:val="-2"/>
        </w:rPr>
        <w:t>obzirom</w:t>
      </w:r>
      <w:r>
        <w:rPr>
          <w:spacing w:val="-9"/>
        </w:rPr>
        <w:t xml:space="preserve"> </w:t>
      </w:r>
      <w:r>
        <w:rPr>
          <w:spacing w:val="-2"/>
        </w:rPr>
        <w:t>na</w:t>
      </w:r>
      <w:r>
        <w:rPr>
          <w:spacing w:val="-8"/>
        </w:rPr>
        <w:t xml:space="preserve"> </w:t>
      </w:r>
      <w:r>
        <w:rPr>
          <w:spacing w:val="-2"/>
        </w:rPr>
        <w:t>navedeno,</w:t>
      </w:r>
      <w:r>
        <w:rPr>
          <w:spacing w:val="-10"/>
        </w:rPr>
        <w:t xml:space="preserve"> </w:t>
      </w:r>
      <w:r>
        <w:rPr>
          <w:spacing w:val="-2"/>
        </w:rPr>
        <w:t>stečajni</w:t>
      </w:r>
      <w:r>
        <w:rPr>
          <w:spacing w:val="-9"/>
        </w:rPr>
        <w:t xml:space="preserve"> </w:t>
      </w:r>
      <w:r>
        <w:rPr>
          <w:spacing w:val="-2"/>
        </w:rPr>
        <w:t>upravitelj</w:t>
      </w:r>
      <w:r>
        <w:rPr>
          <w:spacing w:val="-6"/>
        </w:rPr>
        <w:t xml:space="preserve"> </w:t>
      </w:r>
      <w:r>
        <w:rPr>
          <w:spacing w:val="-2"/>
        </w:rPr>
        <w:t>predlaže</w:t>
      </w:r>
      <w:r>
        <w:rPr>
          <w:spacing w:val="-8"/>
        </w:rPr>
        <w:t xml:space="preserve"> </w:t>
      </w:r>
      <w:r>
        <w:rPr>
          <w:spacing w:val="-2"/>
        </w:rPr>
        <w:t>skupštini</w:t>
      </w:r>
      <w:r>
        <w:rPr>
          <w:spacing w:val="-9"/>
        </w:rPr>
        <w:t xml:space="preserve"> </w:t>
      </w:r>
      <w:r>
        <w:rPr>
          <w:spacing w:val="-2"/>
        </w:rPr>
        <w:t>vjerovnika</w:t>
      </w:r>
      <w:r>
        <w:rPr>
          <w:spacing w:val="-8"/>
        </w:rPr>
        <w:t xml:space="preserve"> </w:t>
      </w:r>
      <w:r>
        <w:rPr>
          <w:spacing w:val="-2"/>
        </w:rPr>
        <w:t>da</w:t>
      </w:r>
      <w:r>
        <w:rPr>
          <w:spacing w:val="-8"/>
        </w:rPr>
        <w:t xml:space="preserve"> </w:t>
      </w:r>
      <w:r>
        <w:rPr>
          <w:spacing w:val="-2"/>
        </w:rPr>
        <w:t>se</w:t>
      </w:r>
      <w:r>
        <w:rPr>
          <w:spacing w:val="-7"/>
        </w:rPr>
        <w:t xml:space="preserve"> </w:t>
      </w:r>
      <w:r>
        <w:rPr>
          <w:spacing w:val="-2"/>
        </w:rPr>
        <w:t>da</w:t>
      </w:r>
      <w:r>
        <w:rPr>
          <w:spacing w:val="-9"/>
        </w:rPr>
        <w:t xml:space="preserve"> </w:t>
      </w:r>
      <w:r>
        <w:rPr>
          <w:spacing w:val="-2"/>
        </w:rPr>
        <w:t xml:space="preserve">suglasnost </w:t>
      </w:r>
      <w:r>
        <w:t>na otpis svih potraživanja koje stečajni dužnik ima prema trećim osobama te da se da suglasnost da ne pokreću sudski postupci</w:t>
      </w:r>
      <w:r>
        <w:rPr>
          <w:spacing w:val="-1"/>
        </w:rPr>
        <w:t xml:space="preserve"> </w:t>
      </w:r>
      <w:r>
        <w:t>radi njihove naplate.</w:t>
      </w:r>
    </w:p>
    <w:p w:rsidR="00C11206" w:rsidP="006D3136" w:rsidRDefault="00C11206" w14:paraId="7405CDF4" w14:textId="77777777">
      <w:pPr>
        <w:pStyle w:val="Tijeloteksta"/>
        <w:ind w:left="23" w:right="161"/>
      </w:pPr>
    </w:p>
    <w:p w:rsidRPr="00C11206" w:rsidR="006D3136" w:rsidP="00BA43E1" w:rsidRDefault="006D3136" w14:paraId="68656724" w14:textId="51F8E2C8">
      <w:pPr>
        <w:pStyle w:val="Naslov2"/>
        <w:keepNext w:val="false"/>
        <w:keepLines w:val="false"/>
        <w:widowControl w:val="false"/>
        <w:numPr>
          <w:ilvl w:val="0"/>
          <w:numId w:val="21"/>
        </w:numPr>
        <w:tabs>
          <w:tab w:val="left" w:pos="741"/>
        </w:tabs>
        <w:overflowPunct/>
        <w:adjustRightInd/>
        <w:spacing w:before="24"/>
        <w:ind w:left="741" w:hanging="358"/>
        <w:jc w:val="both"/>
        <w:textAlignment w:val="auto"/>
        <w:rPr>
          <w:rFonts w:ascii="Arial" w:hAnsi="Arial" w:cs="Arial"/>
          <w:b w:val="false"/>
          <w:color w:val="auto"/>
          <w:sz w:val="24"/>
          <w:szCs w:val="24"/>
        </w:rPr>
      </w:pPr>
      <w:r w:rsidRPr="00C11206">
        <w:rPr>
          <w:rFonts w:ascii="Arial" w:hAnsi="Arial" w:cs="Arial"/>
          <w:b w:val="false"/>
          <w:color w:val="auto"/>
          <w:spacing w:val="12"/>
          <w:sz w:val="24"/>
          <w:szCs w:val="24"/>
        </w:rPr>
        <w:t>PRIJEDLOZI</w:t>
      </w:r>
      <w:r w:rsidRPr="00C11206">
        <w:rPr>
          <w:rFonts w:ascii="Arial" w:hAnsi="Arial" w:cs="Arial"/>
          <w:b w:val="false"/>
          <w:color w:val="auto"/>
          <w:spacing w:val="31"/>
          <w:sz w:val="24"/>
          <w:szCs w:val="24"/>
        </w:rPr>
        <w:t xml:space="preserve"> </w:t>
      </w:r>
      <w:r w:rsidRPr="00C11206">
        <w:rPr>
          <w:rFonts w:ascii="Arial" w:hAnsi="Arial" w:cs="Arial"/>
          <w:b w:val="false"/>
          <w:color w:val="auto"/>
          <w:spacing w:val="11"/>
          <w:sz w:val="24"/>
          <w:szCs w:val="24"/>
        </w:rPr>
        <w:t>ODLUKA</w:t>
      </w:r>
      <w:r w:rsidRPr="00C11206">
        <w:rPr>
          <w:rFonts w:ascii="Arial" w:hAnsi="Arial" w:cs="Arial"/>
          <w:b w:val="false"/>
          <w:color w:val="auto"/>
          <w:spacing w:val="37"/>
          <w:sz w:val="24"/>
          <w:szCs w:val="24"/>
        </w:rPr>
        <w:t xml:space="preserve"> </w:t>
      </w:r>
      <w:r w:rsidRPr="00C11206">
        <w:rPr>
          <w:rFonts w:ascii="Arial" w:hAnsi="Arial" w:cs="Arial"/>
          <w:b w:val="false"/>
          <w:color w:val="auto"/>
          <w:spacing w:val="12"/>
          <w:sz w:val="24"/>
          <w:szCs w:val="24"/>
        </w:rPr>
        <w:t>SKUPŠTINI</w:t>
      </w:r>
      <w:r w:rsidRPr="00C11206">
        <w:rPr>
          <w:rFonts w:ascii="Arial" w:hAnsi="Arial" w:cs="Arial"/>
          <w:b w:val="false"/>
          <w:color w:val="auto"/>
          <w:spacing w:val="32"/>
          <w:sz w:val="24"/>
          <w:szCs w:val="24"/>
        </w:rPr>
        <w:t xml:space="preserve"> </w:t>
      </w:r>
      <w:r w:rsidRPr="00C11206">
        <w:rPr>
          <w:rFonts w:ascii="Arial" w:hAnsi="Arial" w:cs="Arial"/>
          <w:b w:val="false"/>
          <w:color w:val="auto"/>
          <w:spacing w:val="10"/>
          <w:sz w:val="24"/>
          <w:szCs w:val="24"/>
        </w:rPr>
        <w:t>VJEROVNIKA</w:t>
      </w:r>
    </w:p>
    <w:p w:rsidR="006D3136" w:rsidP="006D3136" w:rsidRDefault="006D3136" w14:paraId="1532CD83" w14:textId="77777777">
      <w:pPr>
        <w:pStyle w:val="Tijeloteksta"/>
        <w:spacing w:before="161"/>
        <w:ind w:left="23"/>
      </w:pPr>
      <w:r>
        <w:rPr>
          <w:spacing w:val="-6"/>
        </w:rPr>
        <w:t>Stečajni</w:t>
      </w:r>
      <w:r>
        <w:rPr>
          <w:spacing w:val="-4"/>
        </w:rPr>
        <w:t xml:space="preserve"> </w:t>
      </w:r>
      <w:r>
        <w:rPr>
          <w:spacing w:val="-6"/>
        </w:rPr>
        <w:t>upravitelj</w:t>
      </w:r>
      <w:r>
        <w:t xml:space="preserve"> </w:t>
      </w:r>
      <w:r>
        <w:rPr>
          <w:spacing w:val="-6"/>
        </w:rPr>
        <w:t>predlaže</w:t>
      </w:r>
      <w:r>
        <w:rPr>
          <w:spacing w:val="-1"/>
        </w:rPr>
        <w:t xml:space="preserve"> </w:t>
      </w:r>
      <w:r>
        <w:rPr>
          <w:spacing w:val="-6"/>
        </w:rPr>
        <w:t>Skupštini</w:t>
      </w:r>
      <w:r>
        <w:rPr>
          <w:spacing w:val="-3"/>
        </w:rPr>
        <w:t xml:space="preserve"> </w:t>
      </w:r>
      <w:r>
        <w:rPr>
          <w:spacing w:val="-6"/>
        </w:rPr>
        <w:t>vjerovnika</w:t>
      </w:r>
      <w:r>
        <w:rPr>
          <w:spacing w:val="-2"/>
        </w:rPr>
        <w:t xml:space="preserve"> </w:t>
      </w:r>
      <w:r>
        <w:rPr>
          <w:spacing w:val="-6"/>
        </w:rPr>
        <w:t>donošenje</w:t>
      </w:r>
      <w:r>
        <w:rPr>
          <w:spacing w:val="-5"/>
        </w:rPr>
        <w:t xml:space="preserve"> </w:t>
      </w:r>
      <w:r>
        <w:rPr>
          <w:spacing w:val="-6"/>
        </w:rPr>
        <w:t>sljedećih</w:t>
      </w:r>
      <w:r>
        <w:rPr>
          <w:spacing w:val="-2"/>
        </w:rPr>
        <w:t xml:space="preserve"> </w:t>
      </w:r>
      <w:r>
        <w:rPr>
          <w:spacing w:val="-6"/>
        </w:rPr>
        <w:t>odluka:</w:t>
      </w:r>
    </w:p>
    <w:p w:rsidR="006D3136" w:rsidP="006D3136" w:rsidRDefault="006D3136" w14:paraId="5902D09D" w14:textId="77777777">
      <w:pPr>
        <w:pStyle w:val="Tijeloteksta"/>
      </w:pPr>
    </w:p>
    <w:p w:rsidRPr="00C11206" w:rsidR="006D3136" w:rsidP="006D3136" w:rsidRDefault="006D3136" w14:paraId="5C09EF73" w14:textId="77777777">
      <w:pPr>
        <w:pStyle w:val="Odlomakpopisa"/>
        <w:widowControl w:val="false"/>
        <w:numPr>
          <w:ilvl w:val="0"/>
          <w:numId w:val="19"/>
        </w:numPr>
        <w:tabs>
          <w:tab w:val="left" w:pos="741"/>
          <w:tab w:val="left" w:pos="743"/>
        </w:tabs>
        <w:autoSpaceDE w:val="false"/>
        <w:autoSpaceDN w:val="false"/>
        <w:spacing w:after="0" w:line="240" w:lineRule="auto"/>
        <w:ind w:right="162"/>
        <w:contextualSpacing w:val="false"/>
        <w:jc w:val="both"/>
        <w:rPr>
          <w:rFonts w:ascii="Arial" w:hAnsi="Arial" w:cs="Arial"/>
          <w:sz w:val="24"/>
          <w:szCs w:val="24"/>
        </w:rPr>
      </w:pPr>
      <w:r w:rsidRPr="00C11206">
        <w:rPr>
          <w:rFonts w:ascii="Arial" w:hAnsi="Arial" w:cs="Arial"/>
          <w:sz w:val="24"/>
          <w:szCs w:val="24"/>
        </w:rPr>
        <w:t xml:space="preserve">Prihvaća se izvješće stečajnog upravitelja o gospodarskom položaju dužnika i njegovim uzrocima od 24. lipnja 2025. godine te se odobravaju sve poduzete </w:t>
      </w:r>
      <w:r w:rsidRPr="00C11206">
        <w:rPr>
          <w:rFonts w:ascii="Arial" w:hAnsi="Arial" w:cs="Arial"/>
          <w:spacing w:val="-2"/>
          <w:sz w:val="24"/>
          <w:szCs w:val="24"/>
        </w:rPr>
        <w:t>radnje;</w:t>
      </w:r>
    </w:p>
    <w:p w:rsidRPr="00C11206" w:rsidR="006D3136" w:rsidP="006D3136" w:rsidRDefault="006D3136" w14:paraId="0433F582" w14:textId="77777777">
      <w:pPr>
        <w:pStyle w:val="Odlomakpopisa"/>
        <w:widowControl w:val="false"/>
        <w:numPr>
          <w:ilvl w:val="0"/>
          <w:numId w:val="19"/>
        </w:numPr>
        <w:tabs>
          <w:tab w:val="left" w:pos="741"/>
        </w:tabs>
        <w:autoSpaceDE w:val="false"/>
        <w:autoSpaceDN w:val="false"/>
        <w:spacing w:after="0" w:line="252" w:lineRule="exact"/>
        <w:ind w:left="741" w:hanging="358"/>
        <w:contextualSpacing w:val="false"/>
        <w:jc w:val="both"/>
        <w:rPr>
          <w:rFonts w:ascii="Arial" w:hAnsi="Arial" w:cs="Arial"/>
          <w:sz w:val="24"/>
          <w:szCs w:val="24"/>
        </w:rPr>
      </w:pPr>
      <w:r w:rsidRPr="00C11206">
        <w:rPr>
          <w:rFonts w:ascii="Arial" w:hAnsi="Arial" w:cs="Arial"/>
          <w:sz w:val="24"/>
          <w:szCs w:val="24"/>
        </w:rPr>
        <w:t>Poslovanje</w:t>
      </w:r>
      <w:r w:rsidRPr="00C11206">
        <w:rPr>
          <w:rFonts w:ascii="Arial" w:hAnsi="Arial" w:cs="Arial"/>
          <w:spacing w:val="27"/>
          <w:sz w:val="24"/>
          <w:szCs w:val="24"/>
        </w:rPr>
        <w:t xml:space="preserve">  </w:t>
      </w:r>
      <w:r w:rsidRPr="00C11206">
        <w:rPr>
          <w:rFonts w:ascii="Arial" w:hAnsi="Arial" w:cs="Arial"/>
          <w:sz w:val="24"/>
          <w:szCs w:val="24"/>
        </w:rPr>
        <w:t>stečajnog</w:t>
      </w:r>
      <w:r w:rsidRPr="00C11206">
        <w:rPr>
          <w:rFonts w:ascii="Arial" w:hAnsi="Arial" w:cs="Arial"/>
          <w:spacing w:val="28"/>
          <w:sz w:val="24"/>
          <w:szCs w:val="24"/>
        </w:rPr>
        <w:t xml:space="preserve">  </w:t>
      </w:r>
      <w:r w:rsidRPr="00C11206">
        <w:rPr>
          <w:rFonts w:ascii="Arial" w:hAnsi="Arial" w:cs="Arial"/>
          <w:sz w:val="24"/>
          <w:szCs w:val="24"/>
        </w:rPr>
        <w:t>dužnika</w:t>
      </w:r>
      <w:r w:rsidRPr="00C11206">
        <w:rPr>
          <w:rFonts w:ascii="Arial" w:hAnsi="Arial" w:cs="Arial"/>
          <w:spacing w:val="29"/>
          <w:sz w:val="24"/>
          <w:szCs w:val="24"/>
        </w:rPr>
        <w:t xml:space="preserve">  </w:t>
      </w:r>
      <w:r w:rsidRPr="00C11206">
        <w:rPr>
          <w:rFonts w:ascii="Arial" w:hAnsi="Arial" w:cs="Arial"/>
          <w:sz w:val="24"/>
          <w:szCs w:val="24"/>
        </w:rPr>
        <w:t>ROTO</w:t>
      </w:r>
      <w:r w:rsidRPr="00C11206">
        <w:rPr>
          <w:rFonts w:ascii="Arial" w:hAnsi="Arial" w:cs="Arial"/>
          <w:spacing w:val="28"/>
          <w:sz w:val="24"/>
          <w:szCs w:val="24"/>
        </w:rPr>
        <w:t xml:space="preserve">  </w:t>
      </w:r>
      <w:r w:rsidRPr="00C11206">
        <w:rPr>
          <w:rFonts w:ascii="Arial" w:hAnsi="Arial" w:cs="Arial"/>
          <w:sz w:val="24"/>
          <w:szCs w:val="24"/>
        </w:rPr>
        <w:t>distribucija</w:t>
      </w:r>
      <w:r w:rsidRPr="00C11206">
        <w:rPr>
          <w:rFonts w:ascii="Arial" w:hAnsi="Arial" w:cs="Arial"/>
          <w:spacing w:val="29"/>
          <w:sz w:val="24"/>
          <w:szCs w:val="24"/>
        </w:rPr>
        <w:t xml:space="preserve">  </w:t>
      </w:r>
      <w:r w:rsidRPr="00C11206">
        <w:rPr>
          <w:rFonts w:ascii="Arial" w:hAnsi="Arial" w:cs="Arial"/>
          <w:sz w:val="24"/>
          <w:szCs w:val="24"/>
        </w:rPr>
        <w:t>d.o.o.</w:t>
      </w:r>
      <w:r w:rsidRPr="00C11206">
        <w:rPr>
          <w:rFonts w:ascii="Arial" w:hAnsi="Arial" w:cs="Arial"/>
          <w:spacing w:val="28"/>
          <w:sz w:val="24"/>
          <w:szCs w:val="24"/>
        </w:rPr>
        <w:t xml:space="preserve">  </w:t>
      </w:r>
      <w:r w:rsidRPr="00C11206">
        <w:rPr>
          <w:rFonts w:ascii="Arial" w:hAnsi="Arial" w:cs="Arial"/>
          <w:sz w:val="24"/>
          <w:szCs w:val="24"/>
        </w:rPr>
        <w:t>u</w:t>
      </w:r>
      <w:r w:rsidRPr="00C11206">
        <w:rPr>
          <w:rFonts w:ascii="Arial" w:hAnsi="Arial" w:cs="Arial"/>
          <w:spacing w:val="27"/>
          <w:sz w:val="24"/>
          <w:szCs w:val="24"/>
        </w:rPr>
        <w:t xml:space="preserve">  </w:t>
      </w:r>
      <w:r w:rsidRPr="00C11206">
        <w:rPr>
          <w:rFonts w:ascii="Arial" w:hAnsi="Arial" w:cs="Arial"/>
          <w:sz w:val="24"/>
          <w:szCs w:val="24"/>
        </w:rPr>
        <w:t>stečaju,</w:t>
      </w:r>
      <w:r w:rsidRPr="00C11206">
        <w:rPr>
          <w:rFonts w:ascii="Arial" w:hAnsi="Arial" w:cs="Arial"/>
          <w:spacing w:val="28"/>
          <w:sz w:val="24"/>
          <w:szCs w:val="24"/>
        </w:rPr>
        <w:t xml:space="preserve">  </w:t>
      </w:r>
      <w:r w:rsidRPr="00C11206">
        <w:rPr>
          <w:rFonts w:ascii="Arial" w:hAnsi="Arial" w:cs="Arial"/>
          <w:spacing w:val="-4"/>
          <w:sz w:val="24"/>
          <w:szCs w:val="24"/>
        </w:rPr>
        <w:t>OIB:</w:t>
      </w:r>
    </w:p>
    <w:p w:rsidRPr="00C11206" w:rsidR="006D3136" w:rsidP="006D3136" w:rsidRDefault="006D3136" w14:paraId="585E30D3" w14:textId="77777777">
      <w:pPr>
        <w:spacing w:line="252" w:lineRule="exact"/>
        <w:ind w:left="743"/>
        <w:jc w:val="both"/>
        <w:rPr>
          <w:rFonts w:ascii="Arial" w:hAnsi="Arial" w:cs="Arial"/>
          <w:sz w:val="24"/>
          <w:szCs w:val="24"/>
        </w:rPr>
      </w:pPr>
      <w:r w:rsidRPr="00C11206">
        <w:rPr>
          <w:rFonts w:ascii="Arial" w:hAnsi="Arial" w:cs="Arial"/>
          <w:sz w:val="24"/>
          <w:szCs w:val="24"/>
        </w:rPr>
        <w:t>30523905673,</w:t>
      </w:r>
      <w:r w:rsidRPr="00C11206">
        <w:rPr>
          <w:rFonts w:ascii="Arial" w:hAnsi="Arial" w:cs="Arial"/>
          <w:spacing w:val="-6"/>
          <w:sz w:val="24"/>
          <w:szCs w:val="24"/>
        </w:rPr>
        <w:t xml:space="preserve"> </w:t>
      </w:r>
      <w:r w:rsidRPr="00C11206">
        <w:rPr>
          <w:rFonts w:ascii="Arial" w:hAnsi="Arial" w:cs="Arial"/>
          <w:sz w:val="24"/>
          <w:szCs w:val="24"/>
        </w:rPr>
        <w:t>Sesvete,</w:t>
      </w:r>
      <w:r w:rsidRPr="00C11206">
        <w:rPr>
          <w:rFonts w:ascii="Arial" w:hAnsi="Arial" w:cs="Arial"/>
          <w:spacing w:val="-8"/>
          <w:sz w:val="24"/>
          <w:szCs w:val="24"/>
        </w:rPr>
        <w:t xml:space="preserve"> </w:t>
      </w:r>
      <w:r w:rsidRPr="00C11206">
        <w:rPr>
          <w:rFonts w:ascii="Arial" w:hAnsi="Arial" w:cs="Arial"/>
          <w:sz w:val="24"/>
          <w:szCs w:val="24"/>
        </w:rPr>
        <w:t>Zagrebačka</w:t>
      </w:r>
      <w:r w:rsidRPr="00C11206">
        <w:rPr>
          <w:rFonts w:ascii="Arial" w:hAnsi="Arial" w:cs="Arial"/>
          <w:spacing w:val="-5"/>
          <w:sz w:val="24"/>
          <w:szCs w:val="24"/>
        </w:rPr>
        <w:t xml:space="preserve"> </w:t>
      </w:r>
      <w:r w:rsidRPr="00C11206">
        <w:rPr>
          <w:rFonts w:ascii="Arial" w:hAnsi="Arial" w:cs="Arial"/>
          <w:sz w:val="24"/>
          <w:szCs w:val="24"/>
        </w:rPr>
        <w:t>cesta</w:t>
      </w:r>
      <w:r w:rsidRPr="00C11206">
        <w:rPr>
          <w:rFonts w:ascii="Arial" w:hAnsi="Arial" w:cs="Arial"/>
          <w:spacing w:val="-7"/>
          <w:sz w:val="24"/>
          <w:szCs w:val="24"/>
        </w:rPr>
        <w:t xml:space="preserve"> </w:t>
      </w:r>
      <w:r w:rsidRPr="00C11206">
        <w:rPr>
          <w:rFonts w:ascii="Arial" w:hAnsi="Arial" w:cs="Arial"/>
          <w:sz w:val="24"/>
          <w:szCs w:val="24"/>
        </w:rPr>
        <w:t>138</w:t>
      </w:r>
      <w:r w:rsidRPr="00C11206">
        <w:rPr>
          <w:rFonts w:ascii="Arial" w:hAnsi="Arial" w:cs="Arial"/>
          <w:spacing w:val="-9"/>
          <w:sz w:val="24"/>
          <w:szCs w:val="24"/>
        </w:rPr>
        <w:t xml:space="preserve"> </w:t>
      </w:r>
      <w:r w:rsidRPr="00C11206">
        <w:rPr>
          <w:rFonts w:ascii="Arial" w:hAnsi="Arial" w:cs="Arial"/>
          <w:sz w:val="24"/>
          <w:szCs w:val="24"/>
        </w:rPr>
        <w:t>neće</w:t>
      </w:r>
      <w:r w:rsidRPr="00C11206">
        <w:rPr>
          <w:rFonts w:ascii="Arial" w:hAnsi="Arial" w:cs="Arial"/>
          <w:spacing w:val="-5"/>
          <w:sz w:val="24"/>
          <w:szCs w:val="24"/>
        </w:rPr>
        <w:t xml:space="preserve"> </w:t>
      </w:r>
      <w:r w:rsidRPr="00C11206">
        <w:rPr>
          <w:rFonts w:ascii="Arial" w:hAnsi="Arial" w:cs="Arial"/>
          <w:sz w:val="24"/>
          <w:szCs w:val="24"/>
        </w:rPr>
        <w:t>se</w:t>
      </w:r>
      <w:r w:rsidRPr="00C11206">
        <w:rPr>
          <w:rFonts w:ascii="Arial" w:hAnsi="Arial" w:cs="Arial"/>
          <w:spacing w:val="-5"/>
          <w:sz w:val="24"/>
          <w:szCs w:val="24"/>
        </w:rPr>
        <w:t xml:space="preserve"> </w:t>
      </w:r>
      <w:r w:rsidRPr="00C11206">
        <w:rPr>
          <w:rFonts w:ascii="Arial" w:hAnsi="Arial" w:cs="Arial"/>
          <w:spacing w:val="-2"/>
          <w:sz w:val="24"/>
          <w:szCs w:val="24"/>
        </w:rPr>
        <w:t>nastaviti;</w:t>
      </w:r>
    </w:p>
    <w:p w:rsidRPr="00C11206" w:rsidR="006D3136" w:rsidP="006D3136" w:rsidRDefault="006D3136" w14:paraId="3083FC20" w14:textId="77777777">
      <w:pPr>
        <w:pStyle w:val="Odlomakpopisa"/>
        <w:widowControl w:val="false"/>
        <w:numPr>
          <w:ilvl w:val="0"/>
          <w:numId w:val="19"/>
        </w:numPr>
        <w:tabs>
          <w:tab w:val="left" w:pos="741"/>
        </w:tabs>
        <w:autoSpaceDE w:val="false"/>
        <w:autoSpaceDN w:val="false"/>
        <w:spacing w:before="1" w:after="0" w:line="252" w:lineRule="exact"/>
        <w:ind w:left="741" w:hanging="358"/>
        <w:contextualSpacing w:val="false"/>
        <w:jc w:val="both"/>
        <w:rPr>
          <w:rFonts w:ascii="Arial" w:hAnsi="Arial" w:cs="Arial"/>
          <w:sz w:val="24"/>
          <w:szCs w:val="24"/>
        </w:rPr>
      </w:pPr>
      <w:r w:rsidRPr="00C11206">
        <w:rPr>
          <w:rFonts w:ascii="Arial" w:hAnsi="Arial" w:cs="Arial"/>
          <w:sz w:val="24"/>
          <w:szCs w:val="24"/>
        </w:rPr>
        <w:t>Daje</w:t>
      </w:r>
      <w:r w:rsidRPr="00C11206">
        <w:rPr>
          <w:rFonts w:ascii="Arial" w:hAnsi="Arial" w:cs="Arial"/>
          <w:spacing w:val="-11"/>
          <w:sz w:val="24"/>
          <w:szCs w:val="24"/>
        </w:rPr>
        <w:t xml:space="preserve"> </w:t>
      </w:r>
      <w:r w:rsidRPr="00C11206">
        <w:rPr>
          <w:rFonts w:ascii="Arial" w:hAnsi="Arial" w:cs="Arial"/>
          <w:sz w:val="24"/>
          <w:szCs w:val="24"/>
        </w:rPr>
        <w:t>se</w:t>
      </w:r>
      <w:r w:rsidRPr="00C11206">
        <w:rPr>
          <w:rFonts w:ascii="Arial" w:hAnsi="Arial" w:cs="Arial"/>
          <w:spacing w:val="-12"/>
          <w:sz w:val="24"/>
          <w:szCs w:val="24"/>
        </w:rPr>
        <w:t xml:space="preserve"> </w:t>
      </w:r>
      <w:r w:rsidRPr="00C11206">
        <w:rPr>
          <w:rFonts w:ascii="Arial" w:hAnsi="Arial" w:cs="Arial"/>
          <w:sz w:val="24"/>
          <w:szCs w:val="24"/>
        </w:rPr>
        <w:t>suglasnost</w:t>
      </w:r>
      <w:r w:rsidRPr="00C11206">
        <w:rPr>
          <w:rFonts w:ascii="Arial" w:hAnsi="Arial" w:cs="Arial"/>
          <w:spacing w:val="-10"/>
          <w:sz w:val="24"/>
          <w:szCs w:val="24"/>
        </w:rPr>
        <w:t xml:space="preserve"> </w:t>
      </w:r>
      <w:r w:rsidRPr="00C11206">
        <w:rPr>
          <w:rFonts w:ascii="Arial" w:hAnsi="Arial" w:cs="Arial"/>
          <w:sz w:val="24"/>
          <w:szCs w:val="24"/>
        </w:rPr>
        <w:t>na</w:t>
      </w:r>
      <w:r w:rsidRPr="00C11206">
        <w:rPr>
          <w:rFonts w:ascii="Arial" w:hAnsi="Arial" w:cs="Arial"/>
          <w:spacing w:val="-15"/>
          <w:sz w:val="24"/>
          <w:szCs w:val="24"/>
        </w:rPr>
        <w:t xml:space="preserve"> </w:t>
      </w:r>
      <w:r w:rsidRPr="00C11206">
        <w:rPr>
          <w:rFonts w:ascii="Arial" w:hAnsi="Arial" w:cs="Arial"/>
          <w:sz w:val="24"/>
          <w:szCs w:val="24"/>
        </w:rPr>
        <w:t>predračun</w:t>
      </w:r>
      <w:r w:rsidRPr="00C11206">
        <w:rPr>
          <w:rFonts w:ascii="Arial" w:hAnsi="Arial" w:cs="Arial"/>
          <w:spacing w:val="-11"/>
          <w:sz w:val="24"/>
          <w:szCs w:val="24"/>
        </w:rPr>
        <w:t xml:space="preserve"> </w:t>
      </w:r>
      <w:r w:rsidRPr="00C11206">
        <w:rPr>
          <w:rFonts w:ascii="Arial" w:hAnsi="Arial" w:cs="Arial"/>
          <w:sz w:val="24"/>
          <w:szCs w:val="24"/>
        </w:rPr>
        <w:t>troškova</w:t>
      </w:r>
      <w:r w:rsidRPr="00C11206">
        <w:rPr>
          <w:rFonts w:ascii="Arial" w:hAnsi="Arial" w:cs="Arial"/>
          <w:spacing w:val="-12"/>
          <w:sz w:val="24"/>
          <w:szCs w:val="24"/>
        </w:rPr>
        <w:t xml:space="preserve"> </w:t>
      </w:r>
      <w:r w:rsidRPr="00C11206">
        <w:rPr>
          <w:rFonts w:ascii="Arial" w:hAnsi="Arial" w:cs="Arial"/>
          <w:sz w:val="24"/>
          <w:szCs w:val="24"/>
        </w:rPr>
        <w:t>stečajnog</w:t>
      </w:r>
      <w:r w:rsidRPr="00C11206">
        <w:rPr>
          <w:rFonts w:ascii="Arial" w:hAnsi="Arial" w:cs="Arial"/>
          <w:spacing w:val="-9"/>
          <w:sz w:val="24"/>
          <w:szCs w:val="24"/>
        </w:rPr>
        <w:t xml:space="preserve"> </w:t>
      </w:r>
      <w:r w:rsidRPr="00C11206">
        <w:rPr>
          <w:rFonts w:ascii="Arial" w:hAnsi="Arial" w:cs="Arial"/>
          <w:sz w:val="24"/>
          <w:szCs w:val="24"/>
        </w:rPr>
        <w:t>upravitelja</w:t>
      </w:r>
      <w:r w:rsidRPr="00C11206">
        <w:rPr>
          <w:rFonts w:ascii="Arial" w:hAnsi="Arial" w:cs="Arial"/>
          <w:spacing w:val="-11"/>
          <w:sz w:val="24"/>
          <w:szCs w:val="24"/>
        </w:rPr>
        <w:t xml:space="preserve"> </w:t>
      </w:r>
      <w:r w:rsidRPr="00C11206">
        <w:rPr>
          <w:rFonts w:ascii="Arial" w:hAnsi="Arial" w:cs="Arial"/>
          <w:sz w:val="24"/>
          <w:szCs w:val="24"/>
        </w:rPr>
        <w:t>za</w:t>
      </w:r>
      <w:r w:rsidRPr="00C11206">
        <w:rPr>
          <w:rFonts w:ascii="Arial" w:hAnsi="Arial" w:cs="Arial"/>
          <w:spacing w:val="-12"/>
          <w:sz w:val="24"/>
          <w:szCs w:val="24"/>
        </w:rPr>
        <w:t xml:space="preserve"> </w:t>
      </w:r>
      <w:r w:rsidRPr="00C11206">
        <w:rPr>
          <w:rFonts w:ascii="Arial" w:hAnsi="Arial" w:cs="Arial"/>
          <w:sz w:val="24"/>
          <w:szCs w:val="24"/>
        </w:rPr>
        <w:t>razdoblje</w:t>
      </w:r>
      <w:r w:rsidRPr="00C11206">
        <w:rPr>
          <w:rFonts w:ascii="Arial" w:hAnsi="Arial" w:cs="Arial"/>
          <w:spacing w:val="-8"/>
          <w:sz w:val="24"/>
          <w:szCs w:val="24"/>
        </w:rPr>
        <w:t xml:space="preserve"> </w:t>
      </w:r>
      <w:r w:rsidRPr="00C11206">
        <w:rPr>
          <w:rFonts w:ascii="Arial" w:hAnsi="Arial" w:cs="Arial"/>
          <w:spacing w:val="-5"/>
          <w:sz w:val="24"/>
          <w:szCs w:val="24"/>
        </w:rPr>
        <w:t>19.</w:t>
      </w:r>
    </w:p>
    <w:p w:rsidRPr="00C11206" w:rsidR="006D3136" w:rsidP="006D3136" w:rsidRDefault="006D3136" w14:paraId="526C1990" w14:textId="77777777">
      <w:pPr>
        <w:spacing w:line="252" w:lineRule="exact"/>
        <w:ind w:left="743"/>
        <w:jc w:val="both"/>
        <w:rPr>
          <w:rFonts w:ascii="Arial" w:hAnsi="Arial" w:cs="Arial"/>
          <w:sz w:val="24"/>
          <w:szCs w:val="24"/>
        </w:rPr>
      </w:pPr>
      <w:r w:rsidRPr="00C11206">
        <w:rPr>
          <w:rFonts w:ascii="Arial" w:hAnsi="Arial" w:cs="Arial"/>
          <w:sz w:val="24"/>
          <w:szCs w:val="24"/>
        </w:rPr>
        <w:t>ožujka</w:t>
      </w:r>
      <w:r w:rsidRPr="00C11206">
        <w:rPr>
          <w:rFonts w:ascii="Arial" w:hAnsi="Arial" w:cs="Arial"/>
          <w:spacing w:val="-5"/>
          <w:sz w:val="24"/>
          <w:szCs w:val="24"/>
        </w:rPr>
        <w:t xml:space="preserve"> </w:t>
      </w:r>
      <w:r w:rsidRPr="00C11206">
        <w:rPr>
          <w:rFonts w:ascii="Arial" w:hAnsi="Arial" w:cs="Arial"/>
          <w:sz w:val="24"/>
          <w:szCs w:val="24"/>
        </w:rPr>
        <w:t>2025.</w:t>
      </w:r>
      <w:r w:rsidRPr="00C11206">
        <w:rPr>
          <w:rFonts w:ascii="Arial" w:hAnsi="Arial" w:cs="Arial"/>
          <w:spacing w:val="-2"/>
          <w:sz w:val="24"/>
          <w:szCs w:val="24"/>
        </w:rPr>
        <w:t xml:space="preserve"> </w:t>
      </w:r>
      <w:r w:rsidRPr="00C11206">
        <w:rPr>
          <w:rFonts w:ascii="Arial" w:hAnsi="Arial" w:cs="Arial"/>
          <w:sz w:val="24"/>
          <w:szCs w:val="24"/>
        </w:rPr>
        <w:t>godine</w:t>
      </w:r>
      <w:r w:rsidRPr="00C11206">
        <w:rPr>
          <w:rFonts w:ascii="Arial" w:hAnsi="Arial" w:cs="Arial"/>
          <w:spacing w:val="-4"/>
          <w:sz w:val="24"/>
          <w:szCs w:val="24"/>
        </w:rPr>
        <w:t xml:space="preserve"> </w:t>
      </w:r>
      <w:r w:rsidRPr="00C11206">
        <w:rPr>
          <w:rFonts w:ascii="Arial" w:hAnsi="Arial" w:cs="Arial"/>
          <w:sz w:val="24"/>
          <w:szCs w:val="24"/>
        </w:rPr>
        <w:t>–</w:t>
      </w:r>
      <w:r w:rsidRPr="00C11206">
        <w:rPr>
          <w:rFonts w:ascii="Arial" w:hAnsi="Arial" w:cs="Arial"/>
          <w:spacing w:val="-6"/>
          <w:sz w:val="24"/>
          <w:szCs w:val="24"/>
        </w:rPr>
        <w:t xml:space="preserve"> </w:t>
      </w:r>
      <w:r w:rsidRPr="00C11206">
        <w:rPr>
          <w:rFonts w:ascii="Arial" w:hAnsi="Arial" w:cs="Arial"/>
          <w:sz w:val="24"/>
          <w:szCs w:val="24"/>
        </w:rPr>
        <w:t>31.</w:t>
      </w:r>
      <w:r w:rsidRPr="00C11206">
        <w:rPr>
          <w:rFonts w:ascii="Arial" w:hAnsi="Arial" w:cs="Arial"/>
          <w:spacing w:val="-3"/>
          <w:sz w:val="24"/>
          <w:szCs w:val="24"/>
        </w:rPr>
        <w:t xml:space="preserve"> </w:t>
      </w:r>
      <w:r w:rsidRPr="00C11206">
        <w:rPr>
          <w:rFonts w:ascii="Arial" w:hAnsi="Arial" w:cs="Arial"/>
          <w:sz w:val="24"/>
          <w:szCs w:val="24"/>
        </w:rPr>
        <w:t>prosinca</w:t>
      </w:r>
      <w:r w:rsidRPr="00C11206">
        <w:rPr>
          <w:rFonts w:ascii="Arial" w:hAnsi="Arial" w:cs="Arial"/>
          <w:spacing w:val="-6"/>
          <w:sz w:val="24"/>
          <w:szCs w:val="24"/>
        </w:rPr>
        <w:t xml:space="preserve"> </w:t>
      </w:r>
      <w:r w:rsidRPr="00C11206">
        <w:rPr>
          <w:rFonts w:ascii="Arial" w:hAnsi="Arial" w:cs="Arial"/>
          <w:sz w:val="24"/>
          <w:szCs w:val="24"/>
        </w:rPr>
        <w:t>2025.</w:t>
      </w:r>
      <w:r w:rsidRPr="00C11206">
        <w:rPr>
          <w:rFonts w:ascii="Arial" w:hAnsi="Arial" w:cs="Arial"/>
          <w:spacing w:val="-5"/>
          <w:sz w:val="24"/>
          <w:szCs w:val="24"/>
        </w:rPr>
        <w:t xml:space="preserve"> </w:t>
      </w:r>
      <w:r w:rsidRPr="00C11206">
        <w:rPr>
          <w:rFonts w:ascii="Arial" w:hAnsi="Arial" w:cs="Arial"/>
          <w:spacing w:val="-2"/>
          <w:sz w:val="24"/>
          <w:szCs w:val="24"/>
        </w:rPr>
        <w:t>godine;</w:t>
      </w:r>
    </w:p>
    <w:p w:rsidRPr="00C11206" w:rsidR="006D3136" w:rsidP="006D3136" w:rsidRDefault="006D3136" w14:paraId="181D7D29" w14:textId="77777777">
      <w:pPr>
        <w:pStyle w:val="Odlomakpopisa"/>
        <w:widowControl w:val="false"/>
        <w:numPr>
          <w:ilvl w:val="0"/>
          <w:numId w:val="19"/>
        </w:numPr>
        <w:tabs>
          <w:tab w:val="left" w:pos="741"/>
          <w:tab w:val="left" w:pos="743"/>
        </w:tabs>
        <w:autoSpaceDE w:val="false"/>
        <w:autoSpaceDN w:val="false"/>
        <w:spacing w:before="2" w:after="0" w:line="240" w:lineRule="auto"/>
        <w:ind w:right="161"/>
        <w:contextualSpacing w:val="false"/>
        <w:jc w:val="both"/>
        <w:rPr>
          <w:rFonts w:ascii="Arial" w:hAnsi="Arial" w:cs="Arial"/>
          <w:sz w:val="24"/>
          <w:szCs w:val="24"/>
        </w:rPr>
      </w:pPr>
      <w:r w:rsidRPr="00C11206">
        <w:rPr>
          <w:rFonts w:ascii="Arial" w:hAnsi="Arial" w:cs="Arial"/>
          <w:sz w:val="24"/>
          <w:szCs w:val="24"/>
        </w:rPr>
        <w:t>Daje</w:t>
      </w:r>
      <w:r w:rsidRPr="00C11206">
        <w:rPr>
          <w:rFonts w:ascii="Arial" w:hAnsi="Arial" w:cs="Arial"/>
          <w:spacing w:val="-9"/>
          <w:sz w:val="24"/>
          <w:szCs w:val="24"/>
        </w:rPr>
        <w:t xml:space="preserve"> </w:t>
      </w:r>
      <w:r w:rsidRPr="00C11206">
        <w:rPr>
          <w:rFonts w:ascii="Arial" w:hAnsi="Arial" w:cs="Arial"/>
          <w:sz w:val="24"/>
          <w:szCs w:val="24"/>
        </w:rPr>
        <w:t>se</w:t>
      </w:r>
      <w:r w:rsidRPr="00C11206">
        <w:rPr>
          <w:rFonts w:ascii="Arial" w:hAnsi="Arial" w:cs="Arial"/>
          <w:spacing w:val="-10"/>
          <w:sz w:val="24"/>
          <w:szCs w:val="24"/>
        </w:rPr>
        <w:t xml:space="preserve"> </w:t>
      </w:r>
      <w:r w:rsidRPr="00C11206">
        <w:rPr>
          <w:rFonts w:ascii="Arial" w:hAnsi="Arial" w:cs="Arial"/>
          <w:sz w:val="24"/>
          <w:szCs w:val="24"/>
        </w:rPr>
        <w:t>suglasnost</w:t>
      </w:r>
      <w:r w:rsidRPr="00C11206">
        <w:rPr>
          <w:rFonts w:ascii="Arial" w:hAnsi="Arial" w:cs="Arial"/>
          <w:spacing w:val="-9"/>
          <w:sz w:val="24"/>
          <w:szCs w:val="24"/>
        </w:rPr>
        <w:t xml:space="preserve"> </w:t>
      </w:r>
      <w:r w:rsidRPr="00C11206">
        <w:rPr>
          <w:rFonts w:ascii="Arial" w:hAnsi="Arial" w:cs="Arial"/>
          <w:sz w:val="24"/>
          <w:szCs w:val="24"/>
        </w:rPr>
        <w:t>stečajnom</w:t>
      </w:r>
      <w:r w:rsidRPr="00C11206">
        <w:rPr>
          <w:rFonts w:ascii="Arial" w:hAnsi="Arial" w:cs="Arial"/>
          <w:spacing w:val="-9"/>
          <w:sz w:val="24"/>
          <w:szCs w:val="24"/>
        </w:rPr>
        <w:t xml:space="preserve"> </w:t>
      </w:r>
      <w:r w:rsidRPr="00C11206">
        <w:rPr>
          <w:rFonts w:ascii="Arial" w:hAnsi="Arial" w:cs="Arial"/>
          <w:sz w:val="24"/>
          <w:szCs w:val="24"/>
        </w:rPr>
        <w:t>upravitelju</w:t>
      </w:r>
      <w:r w:rsidRPr="00C11206">
        <w:rPr>
          <w:rFonts w:ascii="Arial" w:hAnsi="Arial" w:cs="Arial"/>
          <w:spacing w:val="-10"/>
          <w:sz w:val="24"/>
          <w:szCs w:val="24"/>
        </w:rPr>
        <w:t xml:space="preserve"> </w:t>
      </w:r>
      <w:r w:rsidRPr="00C11206">
        <w:rPr>
          <w:rFonts w:ascii="Arial" w:hAnsi="Arial" w:cs="Arial"/>
          <w:sz w:val="24"/>
          <w:szCs w:val="24"/>
        </w:rPr>
        <w:t>da</w:t>
      </w:r>
      <w:r w:rsidRPr="00C11206">
        <w:rPr>
          <w:rFonts w:ascii="Arial" w:hAnsi="Arial" w:cs="Arial"/>
          <w:spacing w:val="-10"/>
          <w:sz w:val="24"/>
          <w:szCs w:val="24"/>
        </w:rPr>
        <w:t xml:space="preserve"> </w:t>
      </w:r>
      <w:r w:rsidRPr="00C11206">
        <w:rPr>
          <w:rFonts w:ascii="Arial" w:hAnsi="Arial" w:cs="Arial"/>
          <w:sz w:val="24"/>
          <w:szCs w:val="24"/>
        </w:rPr>
        <w:t>se</w:t>
      </w:r>
      <w:r w:rsidRPr="00C11206">
        <w:rPr>
          <w:rFonts w:ascii="Arial" w:hAnsi="Arial" w:cs="Arial"/>
          <w:spacing w:val="-10"/>
          <w:sz w:val="24"/>
          <w:szCs w:val="24"/>
        </w:rPr>
        <w:t xml:space="preserve"> </w:t>
      </w:r>
      <w:r w:rsidRPr="00C11206">
        <w:rPr>
          <w:rFonts w:ascii="Arial" w:hAnsi="Arial" w:cs="Arial"/>
          <w:sz w:val="24"/>
          <w:szCs w:val="24"/>
        </w:rPr>
        <w:t>ne</w:t>
      </w:r>
      <w:r w:rsidRPr="00C11206">
        <w:rPr>
          <w:rFonts w:ascii="Arial" w:hAnsi="Arial" w:cs="Arial"/>
          <w:spacing w:val="-10"/>
          <w:sz w:val="24"/>
          <w:szCs w:val="24"/>
        </w:rPr>
        <w:t xml:space="preserve"> </w:t>
      </w:r>
      <w:r w:rsidRPr="00C11206">
        <w:rPr>
          <w:rFonts w:ascii="Arial" w:hAnsi="Arial" w:cs="Arial"/>
          <w:sz w:val="24"/>
          <w:szCs w:val="24"/>
        </w:rPr>
        <w:t>pokreću</w:t>
      </w:r>
      <w:r w:rsidRPr="00C11206">
        <w:rPr>
          <w:rFonts w:ascii="Arial" w:hAnsi="Arial" w:cs="Arial"/>
          <w:spacing w:val="-10"/>
          <w:sz w:val="24"/>
          <w:szCs w:val="24"/>
        </w:rPr>
        <w:t xml:space="preserve"> </w:t>
      </w:r>
      <w:r w:rsidRPr="00C11206">
        <w:rPr>
          <w:rFonts w:ascii="Arial" w:hAnsi="Arial" w:cs="Arial"/>
          <w:sz w:val="24"/>
          <w:szCs w:val="24"/>
        </w:rPr>
        <w:t>sudski</w:t>
      </w:r>
      <w:r w:rsidRPr="00C11206">
        <w:rPr>
          <w:rFonts w:ascii="Arial" w:hAnsi="Arial" w:cs="Arial"/>
          <w:spacing w:val="-11"/>
          <w:sz w:val="24"/>
          <w:szCs w:val="24"/>
        </w:rPr>
        <w:t xml:space="preserve"> </w:t>
      </w:r>
      <w:r w:rsidRPr="00C11206">
        <w:rPr>
          <w:rFonts w:ascii="Arial" w:hAnsi="Arial" w:cs="Arial"/>
          <w:sz w:val="24"/>
          <w:szCs w:val="24"/>
        </w:rPr>
        <w:t>postupci</w:t>
      </w:r>
      <w:r w:rsidRPr="00C11206">
        <w:rPr>
          <w:rFonts w:ascii="Arial" w:hAnsi="Arial" w:cs="Arial"/>
          <w:spacing w:val="-8"/>
          <w:sz w:val="24"/>
          <w:szCs w:val="24"/>
        </w:rPr>
        <w:t xml:space="preserve"> </w:t>
      </w:r>
      <w:r w:rsidRPr="00C11206">
        <w:rPr>
          <w:rFonts w:ascii="Arial" w:hAnsi="Arial" w:cs="Arial"/>
          <w:sz w:val="24"/>
          <w:szCs w:val="24"/>
        </w:rPr>
        <w:t>radi naplate potraživanja koje stečajni dužnik ima prema trećim osobama te da napravi otpis svih takvih potraživanja.</w:t>
      </w:r>
    </w:p>
    <w:p w:rsidRPr="00564609" w:rsidR="001E3C12" w:rsidP="00C11206" w:rsidRDefault="001E3C12" w14:paraId="5B0BD17A" w14:textId="59180DB9">
      <w:pPr>
        <w:jc w:val="both"/>
        <w:rPr>
          <w:rFonts w:ascii="Arial" w:hAnsi="Arial" w:cs="Arial"/>
          <w:bCs/>
          <w:sz w:val="24"/>
          <w:szCs w:val="24"/>
        </w:rPr>
      </w:pPr>
    </w:p>
    <w:p w:rsidRPr="00CB6BF2" w:rsidR="00BA488A" w:rsidP="00BA488A" w:rsidRDefault="00BA488A" w14:paraId="7B1122C2" w14:textId="77777777">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BA488A" w:rsidP="00BA488A" w:rsidRDefault="00BA488A" w14:paraId="5B6F737F" w14:textId="77777777">
      <w:pPr>
        <w:ind w:firstLine="720"/>
        <w:jc w:val="both"/>
        <w:rPr>
          <w:rFonts w:ascii="Arial" w:hAnsi="Arial" w:cs="Arial"/>
          <w:sz w:val="24"/>
          <w:szCs w:val="24"/>
        </w:rPr>
      </w:pPr>
      <w:r w:rsidRPr="00CB6BF2">
        <w:rPr>
          <w:rFonts w:ascii="Arial" w:hAnsi="Arial" w:cs="Arial"/>
          <w:sz w:val="24"/>
          <w:szCs w:val="24"/>
        </w:rPr>
        <w:lastRenderedPageBreak/>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7F1F7D" w:rsidP="00867D87" w:rsidRDefault="007F1F7D" w14:paraId="110E19AF" w14:textId="77777777">
      <w:pPr>
        <w:ind w:firstLine="720"/>
        <w:jc w:val="both"/>
        <w:rPr>
          <w:rFonts w:ascii="Arial" w:hAnsi="Arial" w:cs="Arial"/>
          <w:sz w:val="24"/>
          <w:szCs w:val="24"/>
        </w:rPr>
      </w:pPr>
    </w:p>
    <w:p w:rsidR="00867D87" w:rsidP="00867D87" w:rsidRDefault="00867D87" w14:paraId="158F21FC" w14:textId="43A4752B">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00D72413" w:rsidP="00867D87" w:rsidRDefault="00D72413" w14:paraId="172FDDB2" w14:textId="44A77F03">
      <w:pPr>
        <w:ind w:firstLine="720"/>
        <w:jc w:val="both"/>
        <w:rPr>
          <w:rFonts w:ascii="Arial" w:hAnsi="Arial" w:cs="Arial"/>
          <w:sz w:val="24"/>
          <w:szCs w:val="24"/>
        </w:rPr>
      </w:pPr>
    </w:p>
    <w:p w:rsidRPr="00CB6BF2" w:rsidR="00D72413" w:rsidP="00867D87" w:rsidRDefault="00D72413" w14:paraId="68C07DCA" w14:textId="24AC7C03">
      <w:pPr>
        <w:ind w:firstLine="720"/>
        <w:jc w:val="both"/>
        <w:rPr>
          <w:rFonts w:ascii="Arial" w:hAnsi="Arial" w:cs="Arial"/>
          <w:sz w:val="24"/>
          <w:szCs w:val="24"/>
        </w:rPr>
      </w:pPr>
      <w:r>
        <w:rPr>
          <w:rFonts w:ascii="Arial" w:hAnsi="Arial" w:cs="Arial"/>
          <w:sz w:val="24"/>
          <w:szCs w:val="24"/>
        </w:rPr>
        <w:t xml:space="preserve">Prisutni vjerovnik RH predlaže da stečajni upravitelj dopuni svoje izvješće u dijelu koji se odnosi na utužive tražbine pogotovo u iznosu od 42.606,25 € o kojima po njegovom stanovištu nije stečajni upravitelj dao dovoljno valjanih osnova da se ta tražbina ne utuži. </w:t>
      </w:r>
    </w:p>
    <w:p w:rsidRPr="00CB6BF2" w:rsidR="00343A8B" w:rsidP="006A30C3" w:rsidRDefault="00343A8B" w14:paraId="485612AE" w14:textId="4D806C3D">
      <w:pPr>
        <w:jc w:val="both"/>
        <w:rPr>
          <w:rFonts w:ascii="Arial" w:hAnsi="Arial" w:cs="Arial"/>
          <w:bCs/>
          <w:sz w:val="24"/>
          <w:szCs w:val="24"/>
        </w:rPr>
      </w:pPr>
    </w:p>
    <w:p w:rsidRPr="00CB6BF2" w:rsidR="00867D87" w:rsidP="00981595" w:rsidRDefault="00FD60BA" w14:paraId="31FBB9A7" w14:textId="704CC10E">
      <w:pPr>
        <w:ind w:firstLine="720"/>
        <w:jc w:val="both"/>
        <w:rPr>
          <w:rFonts w:ascii="Arial" w:hAnsi="Arial" w:cs="Arial"/>
          <w:bCs/>
          <w:sz w:val="24"/>
          <w:szCs w:val="24"/>
        </w:rPr>
      </w:pPr>
      <w:r>
        <w:rPr>
          <w:rFonts w:ascii="Arial" w:hAnsi="Arial" w:cs="Arial"/>
          <w:bCs/>
          <w:sz w:val="24"/>
          <w:szCs w:val="24"/>
        </w:rPr>
        <w:t>Prisutni stečajni vjerovnik</w:t>
      </w:r>
      <w:r w:rsidRPr="00CB6BF2" w:rsidR="00A116A4">
        <w:rPr>
          <w:rFonts w:ascii="Arial" w:hAnsi="Arial" w:cs="Arial"/>
          <w:bCs/>
          <w:sz w:val="24"/>
          <w:szCs w:val="24"/>
        </w:rPr>
        <w:t xml:space="preserve"> </w:t>
      </w:r>
      <w:r>
        <w:rPr>
          <w:rFonts w:ascii="Arial" w:hAnsi="Arial" w:cs="Arial"/>
          <w:bCs/>
          <w:sz w:val="24"/>
          <w:szCs w:val="24"/>
        </w:rPr>
        <w:t>donosi slijedeće</w:t>
      </w:r>
      <w:r w:rsidRPr="00CB6BF2" w:rsidR="00A751A1">
        <w:rPr>
          <w:rFonts w:ascii="Arial" w:hAnsi="Arial" w:cs="Arial"/>
          <w:bCs/>
          <w:sz w:val="24"/>
          <w:szCs w:val="24"/>
        </w:rPr>
        <w:t xml:space="preserve">: </w:t>
      </w:r>
    </w:p>
    <w:p w:rsidRPr="00CB6BF2" w:rsidR="00867D87" w:rsidP="00867D87" w:rsidRDefault="00867D87" w14:paraId="210E1BBA" w14:textId="77777777">
      <w:pPr>
        <w:jc w:val="both"/>
        <w:rPr>
          <w:rFonts w:ascii="Arial" w:hAnsi="Arial" w:cs="Arial"/>
          <w:bCs/>
          <w:sz w:val="24"/>
          <w:szCs w:val="24"/>
        </w:rPr>
      </w:pPr>
    </w:p>
    <w:p w:rsidR="00380CBB" w:rsidP="00A008E0" w:rsidRDefault="00867D87" w14:paraId="615319DE" w14:textId="0E2ACEDA">
      <w:pPr>
        <w:jc w:val="center"/>
        <w:rPr>
          <w:rFonts w:ascii="Arial" w:hAnsi="Arial" w:cs="Arial"/>
          <w:bCs/>
          <w:sz w:val="24"/>
          <w:szCs w:val="24"/>
        </w:rPr>
      </w:pPr>
      <w:r w:rsidRPr="00CB6BF2">
        <w:rPr>
          <w:rFonts w:ascii="Arial" w:hAnsi="Arial" w:cs="Arial"/>
          <w:bCs/>
          <w:sz w:val="24"/>
          <w:szCs w:val="24"/>
        </w:rPr>
        <w:t>O D L U K E</w:t>
      </w:r>
    </w:p>
    <w:p w:rsidRPr="00CB6BF2" w:rsidR="007D7B5F" w:rsidP="00A008E0" w:rsidRDefault="007D7B5F" w14:paraId="1B4E3772" w14:textId="77777777">
      <w:pPr>
        <w:jc w:val="center"/>
        <w:rPr>
          <w:rFonts w:ascii="Arial" w:hAnsi="Arial" w:cs="Arial"/>
          <w:bCs/>
          <w:sz w:val="24"/>
          <w:szCs w:val="24"/>
        </w:rPr>
      </w:pPr>
    </w:p>
    <w:p w:rsidRPr="00C11206" w:rsidR="00C11206" w:rsidP="00C11206" w:rsidRDefault="00C11206" w14:paraId="5F5EF5EA" w14:textId="77777777">
      <w:pPr>
        <w:pStyle w:val="Odlomakpopisa"/>
        <w:widowControl w:val="false"/>
        <w:numPr>
          <w:ilvl w:val="0"/>
          <w:numId w:val="22"/>
        </w:numPr>
        <w:tabs>
          <w:tab w:val="left" w:pos="741"/>
          <w:tab w:val="left" w:pos="743"/>
        </w:tabs>
        <w:autoSpaceDE w:val="false"/>
        <w:autoSpaceDN w:val="false"/>
        <w:spacing w:after="0" w:line="240" w:lineRule="auto"/>
        <w:ind w:right="162"/>
        <w:contextualSpacing w:val="false"/>
        <w:jc w:val="both"/>
        <w:rPr>
          <w:rFonts w:ascii="Arial" w:hAnsi="Arial" w:cs="Arial"/>
          <w:sz w:val="24"/>
          <w:szCs w:val="24"/>
        </w:rPr>
      </w:pPr>
      <w:r w:rsidRPr="00C11206">
        <w:rPr>
          <w:rFonts w:ascii="Arial" w:hAnsi="Arial" w:cs="Arial"/>
          <w:sz w:val="24"/>
          <w:szCs w:val="24"/>
        </w:rPr>
        <w:t xml:space="preserve">Prihvaća se izvješće stečajnog upravitelja o gospodarskom položaju dužnika i njegovim uzrocima od 24. lipnja 2025. godine te se odobravaju sve poduzete </w:t>
      </w:r>
      <w:r w:rsidRPr="00C11206">
        <w:rPr>
          <w:rFonts w:ascii="Arial" w:hAnsi="Arial" w:cs="Arial"/>
          <w:spacing w:val="-2"/>
          <w:sz w:val="24"/>
          <w:szCs w:val="24"/>
        </w:rPr>
        <w:t>radnje;</w:t>
      </w:r>
    </w:p>
    <w:p w:rsidRPr="00C11206" w:rsidR="00C11206" w:rsidP="00C11206" w:rsidRDefault="00C11206" w14:paraId="590CFCC8" w14:textId="77777777">
      <w:pPr>
        <w:pStyle w:val="Odlomakpopisa"/>
        <w:widowControl w:val="false"/>
        <w:numPr>
          <w:ilvl w:val="0"/>
          <w:numId w:val="22"/>
        </w:numPr>
        <w:tabs>
          <w:tab w:val="left" w:pos="741"/>
        </w:tabs>
        <w:autoSpaceDE w:val="false"/>
        <w:autoSpaceDN w:val="false"/>
        <w:spacing w:after="0" w:line="252" w:lineRule="exact"/>
        <w:ind w:left="741" w:hanging="358"/>
        <w:contextualSpacing w:val="false"/>
        <w:jc w:val="both"/>
        <w:rPr>
          <w:rFonts w:ascii="Arial" w:hAnsi="Arial" w:cs="Arial"/>
          <w:sz w:val="24"/>
          <w:szCs w:val="24"/>
        </w:rPr>
      </w:pPr>
      <w:r w:rsidRPr="00C11206">
        <w:rPr>
          <w:rFonts w:ascii="Arial" w:hAnsi="Arial" w:cs="Arial"/>
          <w:sz w:val="24"/>
          <w:szCs w:val="24"/>
        </w:rPr>
        <w:t>Poslovanje</w:t>
      </w:r>
      <w:r w:rsidRPr="00C11206">
        <w:rPr>
          <w:rFonts w:ascii="Arial" w:hAnsi="Arial" w:cs="Arial"/>
          <w:spacing w:val="27"/>
          <w:sz w:val="24"/>
          <w:szCs w:val="24"/>
        </w:rPr>
        <w:t xml:space="preserve">  </w:t>
      </w:r>
      <w:r w:rsidRPr="00C11206">
        <w:rPr>
          <w:rFonts w:ascii="Arial" w:hAnsi="Arial" w:cs="Arial"/>
          <w:sz w:val="24"/>
          <w:szCs w:val="24"/>
        </w:rPr>
        <w:t>stečajnog</w:t>
      </w:r>
      <w:r w:rsidRPr="00C11206">
        <w:rPr>
          <w:rFonts w:ascii="Arial" w:hAnsi="Arial" w:cs="Arial"/>
          <w:spacing w:val="28"/>
          <w:sz w:val="24"/>
          <w:szCs w:val="24"/>
        </w:rPr>
        <w:t xml:space="preserve">  </w:t>
      </w:r>
      <w:r w:rsidRPr="00C11206">
        <w:rPr>
          <w:rFonts w:ascii="Arial" w:hAnsi="Arial" w:cs="Arial"/>
          <w:sz w:val="24"/>
          <w:szCs w:val="24"/>
        </w:rPr>
        <w:t>dužnika</w:t>
      </w:r>
      <w:r w:rsidRPr="00C11206">
        <w:rPr>
          <w:rFonts w:ascii="Arial" w:hAnsi="Arial" w:cs="Arial"/>
          <w:spacing w:val="29"/>
          <w:sz w:val="24"/>
          <w:szCs w:val="24"/>
        </w:rPr>
        <w:t xml:space="preserve">  </w:t>
      </w:r>
      <w:r w:rsidRPr="00C11206">
        <w:rPr>
          <w:rFonts w:ascii="Arial" w:hAnsi="Arial" w:cs="Arial"/>
          <w:sz w:val="24"/>
          <w:szCs w:val="24"/>
        </w:rPr>
        <w:t>ROTO</w:t>
      </w:r>
      <w:r w:rsidRPr="00C11206">
        <w:rPr>
          <w:rFonts w:ascii="Arial" w:hAnsi="Arial" w:cs="Arial"/>
          <w:spacing w:val="28"/>
          <w:sz w:val="24"/>
          <w:szCs w:val="24"/>
        </w:rPr>
        <w:t xml:space="preserve">  </w:t>
      </w:r>
      <w:r w:rsidRPr="00C11206">
        <w:rPr>
          <w:rFonts w:ascii="Arial" w:hAnsi="Arial" w:cs="Arial"/>
          <w:sz w:val="24"/>
          <w:szCs w:val="24"/>
        </w:rPr>
        <w:t>distribucija</w:t>
      </w:r>
      <w:r w:rsidRPr="00C11206">
        <w:rPr>
          <w:rFonts w:ascii="Arial" w:hAnsi="Arial" w:cs="Arial"/>
          <w:spacing w:val="29"/>
          <w:sz w:val="24"/>
          <w:szCs w:val="24"/>
        </w:rPr>
        <w:t xml:space="preserve">  </w:t>
      </w:r>
      <w:r w:rsidRPr="00C11206">
        <w:rPr>
          <w:rFonts w:ascii="Arial" w:hAnsi="Arial" w:cs="Arial"/>
          <w:sz w:val="24"/>
          <w:szCs w:val="24"/>
        </w:rPr>
        <w:t>d.o.o.</w:t>
      </w:r>
      <w:r w:rsidRPr="00C11206">
        <w:rPr>
          <w:rFonts w:ascii="Arial" w:hAnsi="Arial" w:cs="Arial"/>
          <w:spacing w:val="28"/>
          <w:sz w:val="24"/>
          <w:szCs w:val="24"/>
        </w:rPr>
        <w:t xml:space="preserve">  </w:t>
      </w:r>
      <w:r w:rsidRPr="00C11206">
        <w:rPr>
          <w:rFonts w:ascii="Arial" w:hAnsi="Arial" w:cs="Arial"/>
          <w:sz w:val="24"/>
          <w:szCs w:val="24"/>
        </w:rPr>
        <w:t>u</w:t>
      </w:r>
      <w:r w:rsidRPr="00C11206">
        <w:rPr>
          <w:rFonts w:ascii="Arial" w:hAnsi="Arial" w:cs="Arial"/>
          <w:spacing w:val="27"/>
          <w:sz w:val="24"/>
          <w:szCs w:val="24"/>
        </w:rPr>
        <w:t xml:space="preserve">  </w:t>
      </w:r>
      <w:r w:rsidRPr="00C11206">
        <w:rPr>
          <w:rFonts w:ascii="Arial" w:hAnsi="Arial" w:cs="Arial"/>
          <w:sz w:val="24"/>
          <w:szCs w:val="24"/>
        </w:rPr>
        <w:t>stečaju,</w:t>
      </w:r>
      <w:r w:rsidRPr="00C11206">
        <w:rPr>
          <w:rFonts w:ascii="Arial" w:hAnsi="Arial" w:cs="Arial"/>
          <w:spacing w:val="28"/>
          <w:sz w:val="24"/>
          <w:szCs w:val="24"/>
        </w:rPr>
        <w:t xml:space="preserve">  </w:t>
      </w:r>
      <w:r w:rsidRPr="00C11206">
        <w:rPr>
          <w:rFonts w:ascii="Arial" w:hAnsi="Arial" w:cs="Arial"/>
          <w:spacing w:val="-4"/>
          <w:sz w:val="24"/>
          <w:szCs w:val="24"/>
        </w:rPr>
        <w:t>OIB:</w:t>
      </w:r>
    </w:p>
    <w:p w:rsidRPr="00C11206" w:rsidR="00C11206" w:rsidP="00C11206" w:rsidRDefault="00C11206" w14:paraId="624A5846" w14:textId="77777777">
      <w:pPr>
        <w:spacing w:line="252" w:lineRule="exact"/>
        <w:ind w:left="743"/>
        <w:jc w:val="both"/>
        <w:rPr>
          <w:rFonts w:ascii="Arial" w:hAnsi="Arial" w:cs="Arial"/>
          <w:sz w:val="24"/>
          <w:szCs w:val="24"/>
        </w:rPr>
      </w:pPr>
      <w:r w:rsidRPr="00C11206">
        <w:rPr>
          <w:rFonts w:ascii="Arial" w:hAnsi="Arial" w:cs="Arial"/>
          <w:sz w:val="24"/>
          <w:szCs w:val="24"/>
        </w:rPr>
        <w:t>30523905673,</w:t>
      </w:r>
      <w:r w:rsidRPr="00C11206">
        <w:rPr>
          <w:rFonts w:ascii="Arial" w:hAnsi="Arial" w:cs="Arial"/>
          <w:spacing w:val="-6"/>
          <w:sz w:val="24"/>
          <w:szCs w:val="24"/>
        </w:rPr>
        <w:t xml:space="preserve"> </w:t>
      </w:r>
      <w:r w:rsidRPr="00C11206">
        <w:rPr>
          <w:rFonts w:ascii="Arial" w:hAnsi="Arial" w:cs="Arial"/>
          <w:sz w:val="24"/>
          <w:szCs w:val="24"/>
        </w:rPr>
        <w:t>Sesvete,</w:t>
      </w:r>
      <w:r w:rsidRPr="00C11206">
        <w:rPr>
          <w:rFonts w:ascii="Arial" w:hAnsi="Arial" w:cs="Arial"/>
          <w:spacing w:val="-8"/>
          <w:sz w:val="24"/>
          <w:szCs w:val="24"/>
        </w:rPr>
        <w:t xml:space="preserve"> </w:t>
      </w:r>
      <w:r w:rsidRPr="00C11206">
        <w:rPr>
          <w:rFonts w:ascii="Arial" w:hAnsi="Arial" w:cs="Arial"/>
          <w:sz w:val="24"/>
          <w:szCs w:val="24"/>
        </w:rPr>
        <w:t>Zagrebačka</w:t>
      </w:r>
      <w:r w:rsidRPr="00C11206">
        <w:rPr>
          <w:rFonts w:ascii="Arial" w:hAnsi="Arial" w:cs="Arial"/>
          <w:spacing w:val="-5"/>
          <w:sz w:val="24"/>
          <w:szCs w:val="24"/>
        </w:rPr>
        <w:t xml:space="preserve"> </w:t>
      </w:r>
      <w:r w:rsidRPr="00C11206">
        <w:rPr>
          <w:rFonts w:ascii="Arial" w:hAnsi="Arial" w:cs="Arial"/>
          <w:sz w:val="24"/>
          <w:szCs w:val="24"/>
        </w:rPr>
        <w:t>cesta</w:t>
      </w:r>
      <w:r w:rsidRPr="00C11206">
        <w:rPr>
          <w:rFonts w:ascii="Arial" w:hAnsi="Arial" w:cs="Arial"/>
          <w:spacing w:val="-7"/>
          <w:sz w:val="24"/>
          <w:szCs w:val="24"/>
        </w:rPr>
        <w:t xml:space="preserve"> </w:t>
      </w:r>
      <w:r w:rsidRPr="00C11206">
        <w:rPr>
          <w:rFonts w:ascii="Arial" w:hAnsi="Arial" w:cs="Arial"/>
          <w:sz w:val="24"/>
          <w:szCs w:val="24"/>
        </w:rPr>
        <w:t>138</w:t>
      </w:r>
      <w:r w:rsidRPr="00C11206">
        <w:rPr>
          <w:rFonts w:ascii="Arial" w:hAnsi="Arial" w:cs="Arial"/>
          <w:spacing w:val="-9"/>
          <w:sz w:val="24"/>
          <w:szCs w:val="24"/>
        </w:rPr>
        <w:t xml:space="preserve"> </w:t>
      </w:r>
      <w:r w:rsidRPr="00C11206">
        <w:rPr>
          <w:rFonts w:ascii="Arial" w:hAnsi="Arial" w:cs="Arial"/>
          <w:sz w:val="24"/>
          <w:szCs w:val="24"/>
        </w:rPr>
        <w:t>neće</w:t>
      </w:r>
      <w:r w:rsidRPr="00C11206">
        <w:rPr>
          <w:rFonts w:ascii="Arial" w:hAnsi="Arial" w:cs="Arial"/>
          <w:spacing w:val="-5"/>
          <w:sz w:val="24"/>
          <w:szCs w:val="24"/>
        </w:rPr>
        <w:t xml:space="preserve"> </w:t>
      </w:r>
      <w:r w:rsidRPr="00C11206">
        <w:rPr>
          <w:rFonts w:ascii="Arial" w:hAnsi="Arial" w:cs="Arial"/>
          <w:sz w:val="24"/>
          <w:szCs w:val="24"/>
        </w:rPr>
        <w:t>se</w:t>
      </w:r>
      <w:r w:rsidRPr="00C11206">
        <w:rPr>
          <w:rFonts w:ascii="Arial" w:hAnsi="Arial" w:cs="Arial"/>
          <w:spacing w:val="-5"/>
          <w:sz w:val="24"/>
          <w:szCs w:val="24"/>
        </w:rPr>
        <w:t xml:space="preserve"> </w:t>
      </w:r>
      <w:r w:rsidRPr="00C11206">
        <w:rPr>
          <w:rFonts w:ascii="Arial" w:hAnsi="Arial" w:cs="Arial"/>
          <w:spacing w:val="-2"/>
          <w:sz w:val="24"/>
          <w:szCs w:val="24"/>
        </w:rPr>
        <w:t>nastaviti;</w:t>
      </w:r>
    </w:p>
    <w:p w:rsidRPr="00C11206" w:rsidR="00C11206" w:rsidP="00C11206" w:rsidRDefault="00C11206" w14:paraId="59296A8B" w14:textId="77777777">
      <w:pPr>
        <w:pStyle w:val="Odlomakpopisa"/>
        <w:widowControl w:val="false"/>
        <w:numPr>
          <w:ilvl w:val="0"/>
          <w:numId w:val="22"/>
        </w:numPr>
        <w:tabs>
          <w:tab w:val="left" w:pos="741"/>
        </w:tabs>
        <w:autoSpaceDE w:val="false"/>
        <w:autoSpaceDN w:val="false"/>
        <w:spacing w:before="1" w:after="0" w:line="252" w:lineRule="exact"/>
        <w:ind w:left="741" w:hanging="358"/>
        <w:contextualSpacing w:val="false"/>
        <w:jc w:val="both"/>
        <w:rPr>
          <w:rFonts w:ascii="Arial" w:hAnsi="Arial" w:cs="Arial"/>
          <w:sz w:val="24"/>
          <w:szCs w:val="24"/>
        </w:rPr>
      </w:pPr>
      <w:r w:rsidRPr="00C11206">
        <w:rPr>
          <w:rFonts w:ascii="Arial" w:hAnsi="Arial" w:cs="Arial"/>
          <w:sz w:val="24"/>
          <w:szCs w:val="24"/>
        </w:rPr>
        <w:t>Daje</w:t>
      </w:r>
      <w:r w:rsidRPr="00C11206">
        <w:rPr>
          <w:rFonts w:ascii="Arial" w:hAnsi="Arial" w:cs="Arial"/>
          <w:spacing w:val="-11"/>
          <w:sz w:val="24"/>
          <w:szCs w:val="24"/>
        </w:rPr>
        <w:t xml:space="preserve"> </w:t>
      </w:r>
      <w:r w:rsidRPr="00C11206">
        <w:rPr>
          <w:rFonts w:ascii="Arial" w:hAnsi="Arial" w:cs="Arial"/>
          <w:sz w:val="24"/>
          <w:szCs w:val="24"/>
        </w:rPr>
        <w:t>se</w:t>
      </w:r>
      <w:r w:rsidRPr="00C11206">
        <w:rPr>
          <w:rFonts w:ascii="Arial" w:hAnsi="Arial" w:cs="Arial"/>
          <w:spacing w:val="-12"/>
          <w:sz w:val="24"/>
          <w:szCs w:val="24"/>
        </w:rPr>
        <w:t xml:space="preserve"> </w:t>
      </w:r>
      <w:r w:rsidRPr="00C11206">
        <w:rPr>
          <w:rFonts w:ascii="Arial" w:hAnsi="Arial" w:cs="Arial"/>
          <w:sz w:val="24"/>
          <w:szCs w:val="24"/>
        </w:rPr>
        <w:t>suglasnost</w:t>
      </w:r>
      <w:r w:rsidRPr="00C11206">
        <w:rPr>
          <w:rFonts w:ascii="Arial" w:hAnsi="Arial" w:cs="Arial"/>
          <w:spacing w:val="-10"/>
          <w:sz w:val="24"/>
          <w:szCs w:val="24"/>
        </w:rPr>
        <w:t xml:space="preserve"> </w:t>
      </w:r>
      <w:r w:rsidRPr="00C11206">
        <w:rPr>
          <w:rFonts w:ascii="Arial" w:hAnsi="Arial" w:cs="Arial"/>
          <w:sz w:val="24"/>
          <w:szCs w:val="24"/>
        </w:rPr>
        <w:t>na</w:t>
      </w:r>
      <w:r w:rsidRPr="00C11206">
        <w:rPr>
          <w:rFonts w:ascii="Arial" w:hAnsi="Arial" w:cs="Arial"/>
          <w:spacing w:val="-15"/>
          <w:sz w:val="24"/>
          <w:szCs w:val="24"/>
        </w:rPr>
        <w:t xml:space="preserve"> </w:t>
      </w:r>
      <w:r w:rsidRPr="00C11206">
        <w:rPr>
          <w:rFonts w:ascii="Arial" w:hAnsi="Arial" w:cs="Arial"/>
          <w:sz w:val="24"/>
          <w:szCs w:val="24"/>
        </w:rPr>
        <w:t>predračun</w:t>
      </w:r>
      <w:r w:rsidRPr="00C11206">
        <w:rPr>
          <w:rFonts w:ascii="Arial" w:hAnsi="Arial" w:cs="Arial"/>
          <w:spacing w:val="-11"/>
          <w:sz w:val="24"/>
          <w:szCs w:val="24"/>
        </w:rPr>
        <w:t xml:space="preserve"> </w:t>
      </w:r>
      <w:r w:rsidRPr="00C11206">
        <w:rPr>
          <w:rFonts w:ascii="Arial" w:hAnsi="Arial" w:cs="Arial"/>
          <w:sz w:val="24"/>
          <w:szCs w:val="24"/>
        </w:rPr>
        <w:t>troškova</w:t>
      </w:r>
      <w:r w:rsidRPr="00C11206">
        <w:rPr>
          <w:rFonts w:ascii="Arial" w:hAnsi="Arial" w:cs="Arial"/>
          <w:spacing w:val="-12"/>
          <w:sz w:val="24"/>
          <w:szCs w:val="24"/>
        </w:rPr>
        <w:t xml:space="preserve"> </w:t>
      </w:r>
      <w:r w:rsidRPr="00C11206">
        <w:rPr>
          <w:rFonts w:ascii="Arial" w:hAnsi="Arial" w:cs="Arial"/>
          <w:sz w:val="24"/>
          <w:szCs w:val="24"/>
        </w:rPr>
        <w:t>stečajnog</w:t>
      </w:r>
      <w:r w:rsidRPr="00C11206">
        <w:rPr>
          <w:rFonts w:ascii="Arial" w:hAnsi="Arial" w:cs="Arial"/>
          <w:spacing w:val="-9"/>
          <w:sz w:val="24"/>
          <w:szCs w:val="24"/>
        </w:rPr>
        <w:t xml:space="preserve"> </w:t>
      </w:r>
      <w:r w:rsidRPr="00C11206">
        <w:rPr>
          <w:rFonts w:ascii="Arial" w:hAnsi="Arial" w:cs="Arial"/>
          <w:sz w:val="24"/>
          <w:szCs w:val="24"/>
        </w:rPr>
        <w:t>upravitelja</w:t>
      </w:r>
      <w:r w:rsidRPr="00C11206">
        <w:rPr>
          <w:rFonts w:ascii="Arial" w:hAnsi="Arial" w:cs="Arial"/>
          <w:spacing w:val="-11"/>
          <w:sz w:val="24"/>
          <w:szCs w:val="24"/>
        </w:rPr>
        <w:t xml:space="preserve"> </w:t>
      </w:r>
      <w:r w:rsidRPr="00C11206">
        <w:rPr>
          <w:rFonts w:ascii="Arial" w:hAnsi="Arial" w:cs="Arial"/>
          <w:sz w:val="24"/>
          <w:szCs w:val="24"/>
        </w:rPr>
        <w:t>za</w:t>
      </w:r>
      <w:r w:rsidRPr="00C11206">
        <w:rPr>
          <w:rFonts w:ascii="Arial" w:hAnsi="Arial" w:cs="Arial"/>
          <w:spacing w:val="-12"/>
          <w:sz w:val="24"/>
          <w:szCs w:val="24"/>
        </w:rPr>
        <w:t xml:space="preserve"> </w:t>
      </w:r>
      <w:r w:rsidRPr="00C11206">
        <w:rPr>
          <w:rFonts w:ascii="Arial" w:hAnsi="Arial" w:cs="Arial"/>
          <w:sz w:val="24"/>
          <w:szCs w:val="24"/>
        </w:rPr>
        <w:t>razdoblje</w:t>
      </w:r>
      <w:r w:rsidRPr="00C11206">
        <w:rPr>
          <w:rFonts w:ascii="Arial" w:hAnsi="Arial" w:cs="Arial"/>
          <w:spacing w:val="-8"/>
          <w:sz w:val="24"/>
          <w:szCs w:val="24"/>
        </w:rPr>
        <w:t xml:space="preserve"> </w:t>
      </w:r>
      <w:r w:rsidRPr="00C11206">
        <w:rPr>
          <w:rFonts w:ascii="Arial" w:hAnsi="Arial" w:cs="Arial"/>
          <w:spacing w:val="-5"/>
          <w:sz w:val="24"/>
          <w:szCs w:val="24"/>
        </w:rPr>
        <w:t>19.</w:t>
      </w:r>
    </w:p>
    <w:p w:rsidR="00C11206" w:rsidP="00C11206" w:rsidRDefault="00C11206" w14:paraId="24E92CAA" w14:textId="028F9A71">
      <w:pPr>
        <w:spacing w:line="252" w:lineRule="exact"/>
        <w:ind w:left="743"/>
        <w:jc w:val="both"/>
        <w:rPr>
          <w:rFonts w:ascii="Arial" w:hAnsi="Arial" w:cs="Arial"/>
          <w:spacing w:val="-2"/>
          <w:sz w:val="24"/>
          <w:szCs w:val="24"/>
        </w:rPr>
      </w:pPr>
      <w:r w:rsidRPr="00C11206">
        <w:rPr>
          <w:rFonts w:ascii="Arial" w:hAnsi="Arial" w:cs="Arial"/>
          <w:sz w:val="24"/>
          <w:szCs w:val="24"/>
        </w:rPr>
        <w:t>ožujka</w:t>
      </w:r>
      <w:r w:rsidRPr="00C11206">
        <w:rPr>
          <w:rFonts w:ascii="Arial" w:hAnsi="Arial" w:cs="Arial"/>
          <w:spacing w:val="-5"/>
          <w:sz w:val="24"/>
          <w:szCs w:val="24"/>
        </w:rPr>
        <w:t xml:space="preserve"> </w:t>
      </w:r>
      <w:r w:rsidRPr="00C11206">
        <w:rPr>
          <w:rFonts w:ascii="Arial" w:hAnsi="Arial" w:cs="Arial"/>
          <w:sz w:val="24"/>
          <w:szCs w:val="24"/>
        </w:rPr>
        <w:t>2025.</w:t>
      </w:r>
      <w:r w:rsidRPr="00C11206">
        <w:rPr>
          <w:rFonts w:ascii="Arial" w:hAnsi="Arial" w:cs="Arial"/>
          <w:spacing w:val="-2"/>
          <w:sz w:val="24"/>
          <w:szCs w:val="24"/>
        </w:rPr>
        <w:t xml:space="preserve"> </w:t>
      </w:r>
      <w:r w:rsidRPr="00C11206">
        <w:rPr>
          <w:rFonts w:ascii="Arial" w:hAnsi="Arial" w:cs="Arial"/>
          <w:sz w:val="24"/>
          <w:szCs w:val="24"/>
        </w:rPr>
        <w:t>godine</w:t>
      </w:r>
      <w:r w:rsidRPr="00C11206">
        <w:rPr>
          <w:rFonts w:ascii="Arial" w:hAnsi="Arial" w:cs="Arial"/>
          <w:spacing w:val="-4"/>
          <w:sz w:val="24"/>
          <w:szCs w:val="24"/>
        </w:rPr>
        <w:t xml:space="preserve"> </w:t>
      </w:r>
      <w:r w:rsidRPr="00C11206">
        <w:rPr>
          <w:rFonts w:ascii="Arial" w:hAnsi="Arial" w:cs="Arial"/>
          <w:sz w:val="24"/>
          <w:szCs w:val="24"/>
        </w:rPr>
        <w:t>–</w:t>
      </w:r>
      <w:r w:rsidRPr="00C11206">
        <w:rPr>
          <w:rFonts w:ascii="Arial" w:hAnsi="Arial" w:cs="Arial"/>
          <w:spacing w:val="-6"/>
          <w:sz w:val="24"/>
          <w:szCs w:val="24"/>
        </w:rPr>
        <w:t xml:space="preserve"> </w:t>
      </w:r>
      <w:r w:rsidRPr="00C11206">
        <w:rPr>
          <w:rFonts w:ascii="Arial" w:hAnsi="Arial" w:cs="Arial"/>
          <w:sz w:val="24"/>
          <w:szCs w:val="24"/>
        </w:rPr>
        <w:t>31.</w:t>
      </w:r>
      <w:r w:rsidRPr="00C11206">
        <w:rPr>
          <w:rFonts w:ascii="Arial" w:hAnsi="Arial" w:cs="Arial"/>
          <w:spacing w:val="-3"/>
          <w:sz w:val="24"/>
          <w:szCs w:val="24"/>
        </w:rPr>
        <w:t xml:space="preserve"> </w:t>
      </w:r>
      <w:r w:rsidRPr="00C11206">
        <w:rPr>
          <w:rFonts w:ascii="Arial" w:hAnsi="Arial" w:cs="Arial"/>
          <w:sz w:val="24"/>
          <w:szCs w:val="24"/>
        </w:rPr>
        <w:t>prosinca</w:t>
      </w:r>
      <w:r w:rsidRPr="00C11206">
        <w:rPr>
          <w:rFonts w:ascii="Arial" w:hAnsi="Arial" w:cs="Arial"/>
          <w:spacing w:val="-6"/>
          <w:sz w:val="24"/>
          <w:szCs w:val="24"/>
        </w:rPr>
        <w:t xml:space="preserve"> </w:t>
      </w:r>
      <w:r w:rsidRPr="00C11206">
        <w:rPr>
          <w:rFonts w:ascii="Arial" w:hAnsi="Arial" w:cs="Arial"/>
          <w:sz w:val="24"/>
          <w:szCs w:val="24"/>
        </w:rPr>
        <w:t>2025.</w:t>
      </w:r>
      <w:r w:rsidRPr="00C11206">
        <w:rPr>
          <w:rFonts w:ascii="Arial" w:hAnsi="Arial" w:cs="Arial"/>
          <w:spacing w:val="-5"/>
          <w:sz w:val="24"/>
          <w:szCs w:val="24"/>
        </w:rPr>
        <w:t xml:space="preserve"> </w:t>
      </w:r>
      <w:r w:rsidRPr="00C11206">
        <w:rPr>
          <w:rFonts w:ascii="Arial" w:hAnsi="Arial" w:cs="Arial"/>
          <w:spacing w:val="-2"/>
          <w:sz w:val="24"/>
          <w:szCs w:val="24"/>
        </w:rPr>
        <w:t>godine;</w:t>
      </w:r>
    </w:p>
    <w:p w:rsidRPr="00ED6225" w:rsidR="00ED6225" w:rsidP="00ED6225" w:rsidRDefault="00ED6225" w14:paraId="5A2485FD" w14:textId="013ACC7A">
      <w:pPr>
        <w:pStyle w:val="Odlomakpopisa"/>
        <w:numPr>
          <w:ilvl w:val="0"/>
          <w:numId w:val="22"/>
        </w:numPr>
        <w:spacing w:line="252" w:lineRule="exact"/>
        <w:jc w:val="both"/>
        <w:rPr>
          <w:rFonts w:ascii="Arial" w:hAnsi="Arial" w:cs="Arial"/>
          <w:sz w:val="24"/>
          <w:szCs w:val="24"/>
        </w:rPr>
      </w:pPr>
      <w:r>
        <w:rPr>
          <w:rFonts w:ascii="Arial" w:hAnsi="Arial" w:cs="Arial"/>
          <w:sz w:val="24"/>
          <w:szCs w:val="24"/>
        </w:rPr>
        <w:t xml:space="preserve">Nalaže se stečajnom upravitelju da dopuni svoje izvješće vezano za utuživost tražbina koje se nalaze u njegovom izvješću pogotovo za tražbinu u iznosu od 42.606,25 €, u roku 15 dana. </w:t>
      </w:r>
    </w:p>
    <w:p w:rsidRPr="007D7B5F" w:rsidR="007D7B5F" w:rsidP="007D7B5F" w:rsidRDefault="007D7B5F" w14:paraId="2151F36B" w14:textId="77777777">
      <w:pPr>
        <w:pStyle w:val="Tijeloteksta"/>
        <w:spacing w:before="8"/>
        <w:ind w:left="720"/>
      </w:pPr>
    </w:p>
    <w:p w:rsidRPr="00CB6BF2" w:rsidR="00867D87" w:rsidP="002A3CBA" w:rsidRDefault="00867D87" w14:paraId="68B50797" w14:textId="4094E6F6">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14781C">
        <w:rPr>
          <w:rFonts w:ascii="Arial" w:hAnsi="Arial" w:cs="Arial"/>
          <w:bCs/>
          <w:sz w:val="24"/>
          <w:szCs w:val="24"/>
        </w:rPr>
        <w:t xml:space="preserve">10,11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BF5437">
      <w:headerReference w:type="even" r:id="rId9"/>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1862" w:rsidRDefault="00391862" w14:paraId="66E23197" w14:textId="77777777">
      <w:r>
        <w:separator/>
      </w:r>
    </w:p>
  </w:endnote>
  <w:endnote w:type="continuationSeparator" w:id="0">
    <w:p w:rsidR="00391862" w:rsidRDefault="00391862"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1862" w:rsidRDefault="00391862" w14:paraId="5D434255" w14:textId="77777777">
      <w:r>
        <w:separator/>
      </w:r>
    </w:p>
  </w:footnote>
  <w:footnote w:type="continuationSeparator" w:id="0">
    <w:p w:rsidR="00391862" w:rsidRDefault="00391862"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1862" w:rsidP="00D81A44" w:rsidRDefault="00391862"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91862" w:rsidRDefault="00391862"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91862" w:rsidP="00D81A44" w:rsidRDefault="00391862" w14:paraId="66EDCD7D" w14:textId="6BF6C273">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A23E1C">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00391862" w:rsidP="003D5E96" w:rsidRDefault="00391862"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91862" w:rsidP="00255E4B" w:rsidRDefault="00391862" w14:paraId="4BF11105" w14:textId="7D6E76E5">
    <w:pPr>
      <w:pStyle w:val="Zaglavlje"/>
      <w:ind w:left="4083"/>
      <w:jc w:val="center"/>
      <w:rPr>
        <w:rFonts w:ascii="Arial" w:hAnsi="Arial" w:cs="Arial"/>
        <w:bCs/>
        <w:sz w:val="24"/>
        <w:szCs w:val="24"/>
      </w:rPr>
    </w:pPr>
    <w:r>
      <w:rPr>
        <w:rFonts w:ascii="Arial" w:hAnsi="Arial" w:cs="Arial"/>
        <w:bCs/>
        <w:sz w:val="24"/>
        <w:szCs w:val="24"/>
      </w:rPr>
      <w:t xml:space="preserve">                                                                                                                                                           </w:t>
    </w:r>
    <w:r w:rsidR="008C2125">
      <w:rPr>
        <w:rFonts w:ascii="Arial" w:hAnsi="Arial" w:cs="Arial"/>
        <w:bCs/>
        <w:sz w:val="24"/>
        <w:szCs w:val="24"/>
      </w:rPr>
      <w:t>St-</w:t>
    </w:r>
    <w:r w:rsidR="00CA0867">
      <w:rPr>
        <w:rFonts w:ascii="Arial" w:hAnsi="Arial" w:cs="Arial"/>
        <w:bCs/>
        <w:sz w:val="24"/>
        <w:szCs w:val="24"/>
      </w:rPr>
      <w:t>132/2025</w:t>
    </w:r>
  </w:p>
  <w:p w:rsidRPr="00A207D6" w:rsidR="00391862" w:rsidP="003D5E96" w:rsidRDefault="00391862"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907936"/>
      <w:docPartObj>
        <w:docPartGallery w:val="Page Numbers (Top of Page)"/>
        <w:docPartUnique/>
      </w:docPartObj>
    </w:sdtPr>
    <w:sdtEndPr>
      <w:rPr>
        <w:rFonts w:ascii="Arial" w:hAnsi="Arial" w:cs="Arial"/>
        <w:sz w:val="24"/>
        <w:szCs w:val="24"/>
      </w:rPr>
    </w:sdtEndPr>
    <w:sdtContent>
      <w:p w:rsidRPr="00CB6A4E" w:rsidR="00CB6A4E" w:rsidP="00CB6A4E" w:rsidRDefault="00CB6A4E" w14:paraId="4B73CC18" w14:textId="2EE20481">
        <w:pPr>
          <w:pStyle w:val="Zaglavlje"/>
          <w:ind w:firstLine="2722"/>
          <w:jc w:val="center"/>
          <w:rPr>
            <w:rFonts w:ascii="Arial" w:hAnsi="Arial" w:cs="Arial"/>
            <w:sz w:val="24"/>
            <w:szCs w:val="24"/>
          </w:rPr>
        </w:pPr>
        <w:r w:rsidRPr="00CB6A4E">
          <w:rPr>
            <w:rFonts w:ascii="Arial" w:hAnsi="Arial" w:cs="Arial"/>
            <w:sz w:val="24"/>
            <w:szCs w:val="24"/>
          </w:rPr>
          <w:fldChar w:fldCharType="begin"/>
        </w:r>
        <w:r w:rsidRPr="00CB6A4E">
          <w:rPr>
            <w:rFonts w:ascii="Arial" w:hAnsi="Arial" w:cs="Arial"/>
            <w:sz w:val="24"/>
            <w:szCs w:val="24"/>
          </w:rPr>
          <w:instrText>PAGE   \* MERGEFORMAT</w:instrText>
        </w:r>
        <w:r w:rsidRPr="00CB6A4E">
          <w:rPr>
            <w:rFonts w:ascii="Arial" w:hAnsi="Arial" w:cs="Arial"/>
            <w:sz w:val="24"/>
            <w:szCs w:val="24"/>
          </w:rPr>
          <w:fldChar w:fldCharType="separate"/>
        </w:r>
        <w:r w:rsidR="00A23E1C">
          <w:rPr>
            <w:rFonts w:ascii="Arial" w:hAnsi="Arial" w:cs="Arial"/>
            <w:noProof/>
            <w:sz w:val="24"/>
            <w:szCs w:val="24"/>
          </w:rPr>
          <w:t>1</w:t>
        </w:r>
        <w:r w:rsidRPr="00CB6A4E">
          <w:rPr>
            <w:rFonts w:ascii="Arial" w:hAnsi="Arial" w:cs="Arial"/>
            <w:sz w:val="24"/>
            <w:szCs w:val="24"/>
          </w:rPr>
          <w:fldChar w:fldCharType="end"/>
        </w:r>
        <w:r>
          <w:rPr>
            <w:rFonts w:ascii="Arial" w:hAnsi="Arial" w:cs="Arial"/>
            <w:sz w:val="24"/>
            <w:szCs w:val="24"/>
          </w:rPr>
          <w:t xml:space="preserve">                St-1663/2024</w:t>
        </w:r>
      </w:p>
    </w:sdtContent>
  </w:sdt>
  <w:p w:rsidR="00391862" w:rsidRDefault="00391862"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8E04BD"/>
    <w:multiLevelType w:val="hybridMultilevel"/>
    <w:tmpl w:val="FDC4DFDA"/>
    <w:lvl w:ilvl="0" w:tplc="5C00F9C4">
      <w:numFmt w:val="bullet"/>
      <w:lvlText w:val="•"/>
      <w:lvlJc w:val="left"/>
      <w:pPr>
        <w:ind w:left="143" w:hanging="171"/>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8D61812">
      <w:numFmt w:val="bullet"/>
      <w:lvlText w:val="•"/>
      <w:lvlJc w:val="left"/>
      <w:pPr>
        <w:ind w:left="1089" w:hanging="171"/>
      </w:pPr>
      <w:rPr>
        <w:rFonts w:hint="default"/>
        <w:lang w:val="hr-HR" w:eastAsia="en-US" w:bidi="ar-SA"/>
      </w:rPr>
    </w:lvl>
    <w:lvl w:ilvl="2" w:tplc="CE0AE05E">
      <w:numFmt w:val="bullet"/>
      <w:lvlText w:val="•"/>
      <w:lvlJc w:val="left"/>
      <w:pPr>
        <w:ind w:left="2039" w:hanging="171"/>
      </w:pPr>
      <w:rPr>
        <w:rFonts w:hint="default"/>
        <w:lang w:val="hr-HR" w:eastAsia="en-US" w:bidi="ar-SA"/>
      </w:rPr>
    </w:lvl>
    <w:lvl w:ilvl="3" w:tplc="FEBABF6A">
      <w:numFmt w:val="bullet"/>
      <w:lvlText w:val="•"/>
      <w:lvlJc w:val="left"/>
      <w:pPr>
        <w:ind w:left="2989" w:hanging="171"/>
      </w:pPr>
      <w:rPr>
        <w:rFonts w:hint="default"/>
        <w:lang w:val="hr-HR" w:eastAsia="en-US" w:bidi="ar-SA"/>
      </w:rPr>
    </w:lvl>
    <w:lvl w:ilvl="4" w:tplc="C1881504">
      <w:numFmt w:val="bullet"/>
      <w:lvlText w:val="•"/>
      <w:lvlJc w:val="left"/>
      <w:pPr>
        <w:ind w:left="3939" w:hanging="171"/>
      </w:pPr>
      <w:rPr>
        <w:rFonts w:hint="default"/>
        <w:lang w:val="hr-HR" w:eastAsia="en-US" w:bidi="ar-SA"/>
      </w:rPr>
    </w:lvl>
    <w:lvl w:ilvl="5" w:tplc="86527CC0">
      <w:numFmt w:val="bullet"/>
      <w:lvlText w:val="•"/>
      <w:lvlJc w:val="left"/>
      <w:pPr>
        <w:ind w:left="4889" w:hanging="171"/>
      </w:pPr>
      <w:rPr>
        <w:rFonts w:hint="default"/>
        <w:lang w:val="hr-HR" w:eastAsia="en-US" w:bidi="ar-SA"/>
      </w:rPr>
    </w:lvl>
    <w:lvl w:ilvl="6" w:tplc="784EB8D8">
      <w:numFmt w:val="bullet"/>
      <w:lvlText w:val="•"/>
      <w:lvlJc w:val="left"/>
      <w:pPr>
        <w:ind w:left="5839" w:hanging="171"/>
      </w:pPr>
      <w:rPr>
        <w:rFonts w:hint="default"/>
        <w:lang w:val="hr-HR" w:eastAsia="en-US" w:bidi="ar-SA"/>
      </w:rPr>
    </w:lvl>
    <w:lvl w:ilvl="7" w:tplc="D2023960">
      <w:numFmt w:val="bullet"/>
      <w:lvlText w:val="•"/>
      <w:lvlJc w:val="left"/>
      <w:pPr>
        <w:ind w:left="6789" w:hanging="171"/>
      </w:pPr>
      <w:rPr>
        <w:rFonts w:hint="default"/>
        <w:lang w:val="hr-HR" w:eastAsia="en-US" w:bidi="ar-SA"/>
      </w:rPr>
    </w:lvl>
    <w:lvl w:ilvl="8" w:tplc="7BD641D0">
      <w:numFmt w:val="bullet"/>
      <w:lvlText w:val="•"/>
      <w:lvlJc w:val="left"/>
      <w:pPr>
        <w:ind w:left="7739" w:hanging="171"/>
      </w:pPr>
      <w:rPr>
        <w:rFonts w:hint="default"/>
        <w:lang w:val="hr-HR" w:eastAsia="en-US" w:bidi="ar-SA"/>
      </w:rPr>
    </w:lvl>
  </w:abstractNum>
  <w:abstractNum w:abstractNumId="8">
    <w:nsid w:val="06965CAF"/>
    <w:multiLevelType w:val="hybridMultilevel"/>
    <w:tmpl w:val="EFA2C2EE"/>
    <w:lvl w:ilvl="0" w:tplc="041A000F">
      <w:start w:val="1"/>
      <w:numFmt w:val="decimal"/>
      <w:lvlText w:val="%1."/>
      <w:lvlJc w:val="left"/>
      <w:pPr>
        <w:ind w:left="720" w:hanging="360"/>
      </w:pPr>
      <w:rPr>
        <w:rFonts w:hint="default"/>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FA018BB"/>
    <w:multiLevelType w:val="hybridMultilevel"/>
    <w:tmpl w:val="C0A28984"/>
    <w:lvl w:ilvl="0" w:tplc="5D4A5672">
      <w:start w:val="1"/>
      <w:numFmt w:val="low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17752149"/>
    <w:multiLevelType w:val="hybridMultilevel"/>
    <w:tmpl w:val="5C58FFD8"/>
    <w:lvl w:ilvl="0" w:tplc="8BF24AB2">
      <w:numFmt w:val="bullet"/>
      <w:lvlText w:val="-"/>
      <w:lvlJc w:val="left"/>
      <w:pPr>
        <w:ind w:left="720" w:hanging="360"/>
      </w:pPr>
      <w:rPr>
        <w:rFonts w:hint="default" w:ascii="Times New Roman" w:hAnsi="Times New Roman" w:eastAsia="Times New Roman" w:cs="Times New Roman"/>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BA83156"/>
    <w:multiLevelType w:val="hybridMultilevel"/>
    <w:tmpl w:val="C7D82008"/>
    <w:lvl w:ilvl="0" w:tplc="041A000F">
      <w:start w:val="1"/>
      <w:numFmt w:val="decimal"/>
      <w:lvlText w:val="%1."/>
      <w:lvlJc w:val="left"/>
      <w:pPr>
        <w:ind w:left="143" w:hanging="250"/>
      </w:pPr>
      <w:rPr>
        <w:rFonts w:hint="default"/>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3">
    <w:nsid w:val="1C4A79C4"/>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14">
    <w:nsid w:val="1F511A53"/>
    <w:multiLevelType w:val="hybridMultilevel"/>
    <w:tmpl w:val="110EC2EC"/>
    <w:lvl w:ilvl="0" w:tplc="76422FDE">
      <w:start w:val="1"/>
      <w:numFmt w:val="decimal"/>
      <w:lvlText w:val="%1."/>
      <w:lvlJc w:val="left"/>
      <w:pPr>
        <w:ind w:left="863" w:hanging="360"/>
      </w:pPr>
      <w:rPr>
        <w:rFonts w:hint="default"/>
        <w:spacing w:val="0"/>
        <w:w w:val="100"/>
        <w:lang w:val="hr-HR" w:eastAsia="en-US" w:bidi="ar-SA"/>
      </w:rPr>
    </w:lvl>
    <w:lvl w:ilvl="1" w:tplc="B09CC998">
      <w:numFmt w:val="bullet"/>
      <w:lvlText w:val="•"/>
      <w:lvlJc w:val="left"/>
      <w:pPr>
        <w:ind w:left="1737" w:hanging="360"/>
      </w:pPr>
      <w:rPr>
        <w:rFonts w:hint="default"/>
        <w:lang w:val="hr-HR" w:eastAsia="en-US" w:bidi="ar-SA"/>
      </w:rPr>
    </w:lvl>
    <w:lvl w:ilvl="2" w:tplc="5FCCA70A">
      <w:numFmt w:val="bullet"/>
      <w:lvlText w:val="•"/>
      <w:lvlJc w:val="left"/>
      <w:pPr>
        <w:ind w:left="2615" w:hanging="360"/>
      </w:pPr>
      <w:rPr>
        <w:rFonts w:hint="default"/>
        <w:lang w:val="hr-HR" w:eastAsia="en-US" w:bidi="ar-SA"/>
      </w:rPr>
    </w:lvl>
    <w:lvl w:ilvl="3" w:tplc="C1A2E386">
      <w:numFmt w:val="bullet"/>
      <w:lvlText w:val="•"/>
      <w:lvlJc w:val="left"/>
      <w:pPr>
        <w:ind w:left="3493" w:hanging="360"/>
      </w:pPr>
      <w:rPr>
        <w:rFonts w:hint="default"/>
        <w:lang w:val="hr-HR" w:eastAsia="en-US" w:bidi="ar-SA"/>
      </w:rPr>
    </w:lvl>
    <w:lvl w:ilvl="4" w:tplc="3016434C">
      <w:numFmt w:val="bullet"/>
      <w:lvlText w:val="•"/>
      <w:lvlJc w:val="left"/>
      <w:pPr>
        <w:ind w:left="4371" w:hanging="360"/>
      </w:pPr>
      <w:rPr>
        <w:rFonts w:hint="default"/>
        <w:lang w:val="hr-HR" w:eastAsia="en-US" w:bidi="ar-SA"/>
      </w:rPr>
    </w:lvl>
    <w:lvl w:ilvl="5" w:tplc="4D6C9A52">
      <w:numFmt w:val="bullet"/>
      <w:lvlText w:val="•"/>
      <w:lvlJc w:val="left"/>
      <w:pPr>
        <w:ind w:left="5249" w:hanging="360"/>
      </w:pPr>
      <w:rPr>
        <w:rFonts w:hint="default"/>
        <w:lang w:val="hr-HR" w:eastAsia="en-US" w:bidi="ar-SA"/>
      </w:rPr>
    </w:lvl>
    <w:lvl w:ilvl="6" w:tplc="AB94D904">
      <w:numFmt w:val="bullet"/>
      <w:lvlText w:val="•"/>
      <w:lvlJc w:val="left"/>
      <w:pPr>
        <w:ind w:left="6127" w:hanging="360"/>
      </w:pPr>
      <w:rPr>
        <w:rFonts w:hint="default"/>
        <w:lang w:val="hr-HR" w:eastAsia="en-US" w:bidi="ar-SA"/>
      </w:rPr>
    </w:lvl>
    <w:lvl w:ilvl="7" w:tplc="1B803E18">
      <w:numFmt w:val="bullet"/>
      <w:lvlText w:val="•"/>
      <w:lvlJc w:val="left"/>
      <w:pPr>
        <w:ind w:left="7005" w:hanging="360"/>
      </w:pPr>
      <w:rPr>
        <w:rFonts w:hint="default"/>
        <w:lang w:val="hr-HR" w:eastAsia="en-US" w:bidi="ar-SA"/>
      </w:rPr>
    </w:lvl>
    <w:lvl w:ilvl="8" w:tplc="791CBFD4">
      <w:numFmt w:val="bullet"/>
      <w:lvlText w:val="•"/>
      <w:lvlJc w:val="left"/>
      <w:pPr>
        <w:ind w:left="7883" w:hanging="360"/>
      </w:pPr>
      <w:rPr>
        <w:rFonts w:hint="default"/>
        <w:lang w:val="hr-HR" w:eastAsia="en-US" w:bidi="ar-SA"/>
      </w:rPr>
    </w:lvl>
  </w:abstractNum>
  <w:abstractNum w:abstractNumId="15">
    <w:nsid w:val="252B1455"/>
    <w:multiLevelType w:val="hybridMultilevel"/>
    <w:tmpl w:val="534CF9FE"/>
    <w:lvl w:ilvl="0" w:tplc="2EBA19F2">
      <w:numFmt w:val="bullet"/>
      <w:lvlText w:val="-"/>
      <w:lvlJc w:val="left"/>
      <w:pPr>
        <w:ind w:left="863" w:hanging="360"/>
      </w:pPr>
      <w:rPr>
        <w:rFonts w:hint="default" w:ascii="Arial MT" w:hAnsi="Arial MT" w:eastAsia="Arial MT" w:cs="Arial MT"/>
        <w:b w:val="false"/>
        <w:bCs w:val="false"/>
        <w:i w:val="false"/>
        <w:iCs w:val="false"/>
        <w:spacing w:val="0"/>
        <w:w w:val="99"/>
        <w:sz w:val="24"/>
        <w:szCs w:val="24"/>
        <w:lang w:val="hr-HR" w:eastAsia="en-US" w:bidi="ar-SA"/>
      </w:rPr>
    </w:lvl>
    <w:lvl w:ilvl="1" w:tplc="9B0A58C2">
      <w:numFmt w:val="bullet"/>
      <w:lvlText w:val="•"/>
      <w:lvlJc w:val="left"/>
      <w:pPr>
        <w:ind w:left="1737" w:hanging="360"/>
      </w:pPr>
      <w:rPr>
        <w:rFonts w:hint="default"/>
        <w:lang w:val="hr-HR" w:eastAsia="en-US" w:bidi="ar-SA"/>
      </w:rPr>
    </w:lvl>
    <w:lvl w:ilvl="2" w:tplc="6A12ABD4">
      <w:numFmt w:val="bullet"/>
      <w:lvlText w:val="•"/>
      <w:lvlJc w:val="left"/>
      <w:pPr>
        <w:ind w:left="2615" w:hanging="360"/>
      </w:pPr>
      <w:rPr>
        <w:rFonts w:hint="default"/>
        <w:lang w:val="hr-HR" w:eastAsia="en-US" w:bidi="ar-SA"/>
      </w:rPr>
    </w:lvl>
    <w:lvl w:ilvl="3" w:tplc="7ACC5272">
      <w:numFmt w:val="bullet"/>
      <w:lvlText w:val="•"/>
      <w:lvlJc w:val="left"/>
      <w:pPr>
        <w:ind w:left="3493" w:hanging="360"/>
      </w:pPr>
      <w:rPr>
        <w:rFonts w:hint="default"/>
        <w:lang w:val="hr-HR" w:eastAsia="en-US" w:bidi="ar-SA"/>
      </w:rPr>
    </w:lvl>
    <w:lvl w:ilvl="4" w:tplc="51689CB4">
      <w:numFmt w:val="bullet"/>
      <w:lvlText w:val="•"/>
      <w:lvlJc w:val="left"/>
      <w:pPr>
        <w:ind w:left="4371" w:hanging="360"/>
      </w:pPr>
      <w:rPr>
        <w:rFonts w:hint="default"/>
        <w:lang w:val="hr-HR" w:eastAsia="en-US" w:bidi="ar-SA"/>
      </w:rPr>
    </w:lvl>
    <w:lvl w:ilvl="5" w:tplc="3C52905A">
      <w:numFmt w:val="bullet"/>
      <w:lvlText w:val="•"/>
      <w:lvlJc w:val="left"/>
      <w:pPr>
        <w:ind w:left="5249" w:hanging="360"/>
      </w:pPr>
      <w:rPr>
        <w:rFonts w:hint="default"/>
        <w:lang w:val="hr-HR" w:eastAsia="en-US" w:bidi="ar-SA"/>
      </w:rPr>
    </w:lvl>
    <w:lvl w:ilvl="6" w:tplc="5FC20EAE">
      <w:numFmt w:val="bullet"/>
      <w:lvlText w:val="•"/>
      <w:lvlJc w:val="left"/>
      <w:pPr>
        <w:ind w:left="6127" w:hanging="360"/>
      </w:pPr>
      <w:rPr>
        <w:rFonts w:hint="default"/>
        <w:lang w:val="hr-HR" w:eastAsia="en-US" w:bidi="ar-SA"/>
      </w:rPr>
    </w:lvl>
    <w:lvl w:ilvl="7" w:tplc="7AEE9F52">
      <w:numFmt w:val="bullet"/>
      <w:lvlText w:val="•"/>
      <w:lvlJc w:val="left"/>
      <w:pPr>
        <w:ind w:left="7005" w:hanging="360"/>
      </w:pPr>
      <w:rPr>
        <w:rFonts w:hint="default"/>
        <w:lang w:val="hr-HR" w:eastAsia="en-US" w:bidi="ar-SA"/>
      </w:rPr>
    </w:lvl>
    <w:lvl w:ilvl="8" w:tplc="AE1E5418">
      <w:numFmt w:val="bullet"/>
      <w:lvlText w:val="•"/>
      <w:lvlJc w:val="left"/>
      <w:pPr>
        <w:ind w:left="7883" w:hanging="360"/>
      </w:pPr>
      <w:rPr>
        <w:rFonts w:hint="default"/>
        <w:lang w:val="hr-HR" w:eastAsia="en-US" w:bidi="ar-SA"/>
      </w:rPr>
    </w:lvl>
  </w:abstractNum>
  <w:abstractNum w:abstractNumId="16">
    <w:nsid w:val="275F20B5"/>
    <w:multiLevelType w:val="hybridMultilevel"/>
    <w:tmpl w:val="F1D2C1D4"/>
    <w:lvl w:ilvl="0" w:tplc="625A878A">
      <w:start w:val="1"/>
      <w:numFmt w:val="lowerLetter"/>
      <w:lvlText w:val="%1)"/>
      <w:lvlJc w:val="left"/>
      <w:pPr>
        <w:ind w:left="863" w:hanging="360"/>
      </w:pPr>
      <w:rPr>
        <w:rFonts w:hint="default"/>
        <w:spacing w:val="0"/>
        <w:w w:val="100"/>
        <w:lang w:val="hr-HR" w:eastAsia="en-US" w:bidi="ar-SA"/>
      </w:rPr>
    </w:lvl>
    <w:lvl w:ilvl="1" w:tplc="463843B0">
      <w:numFmt w:val="bullet"/>
      <w:lvlText w:val="•"/>
      <w:lvlJc w:val="left"/>
      <w:pPr>
        <w:ind w:left="1737" w:hanging="360"/>
      </w:pPr>
      <w:rPr>
        <w:rFonts w:hint="default"/>
        <w:lang w:val="hr-HR" w:eastAsia="en-US" w:bidi="ar-SA"/>
      </w:rPr>
    </w:lvl>
    <w:lvl w:ilvl="2" w:tplc="3D741DCA">
      <w:numFmt w:val="bullet"/>
      <w:lvlText w:val="•"/>
      <w:lvlJc w:val="left"/>
      <w:pPr>
        <w:ind w:left="2615" w:hanging="360"/>
      </w:pPr>
      <w:rPr>
        <w:rFonts w:hint="default"/>
        <w:lang w:val="hr-HR" w:eastAsia="en-US" w:bidi="ar-SA"/>
      </w:rPr>
    </w:lvl>
    <w:lvl w:ilvl="3" w:tplc="335E100E">
      <w:numFmt w:val="bullet"/>
      <w:lvlText w:val="•"/>
      <w:lvlJc w:val="left"/>
      <w:pPr>
        <w:ind w:left="3493" w:hanging="360"/>
      </w:pPr>
      <w:rPr>
        <w:rFonts w:hint="default"/>
        <w:lang w:val="hr-HR" w:eastAsia="en-US" w:bidi="ar-SA"/>
      </w:rPr>
    </w:lvl>
    <w:lvl w:ilvl="4" w:tplc="6F84781E">
      <w:numFmt w:val="bullet"/>
      <w:lvlText w:val="•"/>
      <w:lvlJc w:val="left"/>
      <w:pPr>
        <w:ind w:left="4371" w:hanging="360"/>
      </w:pPr>
      <w:rPr>
        <w:rFonts w:hint="default"/>
        <w:lang w:val="hr-HR" w:eastAsia="en-US" w:bidi="ar-SA"/>
      </w:rPr>
    </w:lvl>
    <w:lvl w:ilvl="5" w:tplc="B0BE005C">
      <w:numFmt w:val="bullet"/>
      <w:lvlText w:val="•"/>
      <w:lvlJc w:val="left"/>
      <w:pPr>
        <w:ind w:left="5249" w:hanging="360"/>
      </w:pPr>
      <w:rPr>
        <w:rFonts w:hint="default"/>
        <w:lang w:val="hr-HR" w:eastAsia="en-US" w:bidi="ar-SA"/>
      </w:rPr>
    </w:lvl>
    <w:lvl w:ilvl="6" w:tplc="30E05564">
      <w:numFmt w:val="bullet"/>
      <w:lvlText w:val="•"/>
      <w:lvlJc w:val="left"/>
      <w:pPr>
        <w:ind w:left="6127" w:hanging="360"/>
      </w:pPr>
      <w:rPr>
        <w:rFonts w:hint="default"/>
        <w:lang w:val="hr-HR" w:eastAsia="en-US" w:bidi="ar-SA"/>
      </w:rPr>
    </w:lvl>
    <w:lvl w:ilvl="7" w:tplc="3FBA559A">
      <w:numFmt w:val="bullet"/>
      <w:lvlText w:val="•"/>
      <w:lvlJc w:val="left"/>
      <w:pPr>
        <w:ind w:left="7005" w:hanging="360"/>
      </w:pPr>
      <w:rPr>
        <w:rFonts w:hint="default"/>
        <w:lang w:val="hr-HR" w:eastAsia="en-US" w:bidi="ar-SA"/>
      </w:rPr>
    </w:lvl>
    <w:lvl w:ilvl="8" w:tplc="70DE909E">
      <w:numFmt w:val="bullet"/>
      <w:lvlText w:val="•"/>
      <w:lvlJc w:val="left"/>
      <w:pPr>
        <w:ind w:left="7883" w:hanging="360"/>
      </w:pPr>
      <w:rPr>
        <w:rFonts w:hint="default"/>
        <w:lang w:val="hr-HR" w:eastAsia="en-US" w:bidi="ar-SA"/>
      </w:rPr>
    </w:lvl>
  </w:abstractNum>
  <w:abstractNum w:abstractNumId="17">
    <w:nsid w:val="308175F4"/>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8">
    <w:nsid w:val="359A10DD"/>
    <w:multiLevelType w:val="hybridMultilevel"/>
    <w:tmpl w:val="1F24F5C8"/>
    <w:lvl w:ilvl="0" w:tplc="A43C1570">
      <w:numFmt w:val="bullet"/>
      <w:lvlText w:val=""/>
      <w:lvlJc w:val="left"/>
      <w:pPr>
        <w:ind w:left="143" w:hanging="142"/>
      </w:pPr>
      <w:rPr>
        <w:rFonts w:hint="default" w:ascii="Symbol" w:hAnsi="Symbol" w:eastAsia="Symbol" w:cs="Symbol"/>
        <w:b w:val="false"/>
        <w:bCs w:val="false"/>
        <w:i w:val="false"/>
        <w:iCs w:val="false"/>
        <w:spacing w:val="0"/>
        <w:w w:val="100"/>
        <w:sz w:val="18"/>
        <w:szCs w:val="18"/>
        <w:lang w:val="hr-HR" w:eastAsia="en-US" w:bidi="ar-SA"/>
      </w:rPr>
    </w:lvl>
    <w:lvl w:ilvl="1" w:tplc="E33E71BE">
      <w:numFmt w:val="bullet"/>
      <w:lvlText w:val="•"/>
      <w:lvlJc w:val="left"/>
      <w:pPr>
        <w:ind w:left="1089" w:hanging="142"/>
      </w:pPr>
      <w:rPr>
        <w:rFonts w:hint="default"/>
        <w:lang w:val="hr-HR" w:eastAsia="en-US" w:bidi="ar-SA"/>
      </w:rPr>
    </w:lvl>
    <w:lvl w:ilvl="2" w:tplc="1BCEF196">
      <w:numFmt w:val="bullet"/>
      <w:lvlText w:val="•"/>
      <w:lvlJc w:val="left"/>
      <w:pPr>
        <w:ind w:left="2039" w:hanging="142"/>
      </w:pPr>
      <w:rPr>
        <w:rFonts w:hint="default"/>
        <w:lang w:val="hr-HR" w:eastAsia="en-US" w:bidi="ar-SA"/>
      </w:rPr>
    </w:lvl>
    <w:lvl w:ilvl="3" w:tplc="A0A4323E">
      <w:numFmt w:val="bullet"/>
      <w:lvlText w:val="•"/>
      <w:lvlJc w:val="left"/>
      <w:pPr>
        <w:ind w:left="2989" w:hanging="142"/>
      </w:pPr>
      <w:rPr>
        <w:rFonts w:hint="default"/>
        <w:lang w:val="hr-HR" w:eastAsia="en-US" w:bidi="ar-SA"/>
      </w:rPr>
    </w:lvl>
    <w:lvl w:ilvl="4" w:tplc="E8EC5BB6">
      <w:numFmt w:val="bullet"/>
      <w:lvlText w:val="•"/>
      <w:lvlJc w:val="left"/>
      <w:pPr>
        <w:ind w:left="3939" w:hanging="142"/>
      </w:pPr>
      <w:rPr>
        <w:rFonts w:hint="default"/>
        <w:lang w:val="hr-HR" w:eastAsia="en-US" w:bidi="ar-SA"/>
      </w:rPr>
    </w:lvl>
    <w:lvl w:ilvl="5" w:tplc="C6A2D90C">
      <w:numFmt w:val="bullet"/>
      <w:lvlText w:val="•"/>
      <w:lvlJc w:val="left"/>
      <w:pPr>
        <w:ind w:left="4889" w:hanging="142"/>
      </w:pPr>
      <w:rPr>
        <w:rFonts w:hint="default"/>
        <w:lang w:val="hr-HR" w:eastAsia="en-US" w:bidi="ar-SA"/>
      </w:rPr>
    </w:lvl>
    <w:lvl w:ilvl="6" w:tplc="593E3C9A">
      <w:numFmt w:val="bullet"/>
      <w:lvlText w:val="•"/>
      <w:lvlJc w:val="left"/>
      <w:pPr>
        <w:ind w:left="5839" w:hanging="142"/>
      </w:pPr>
      <w:rPr>
        <w:rFonts w:hint="default"/>
        <w:lang w:val="hr-HR" w:eastAsia="en-US" w:bidi="ar-SA"/>
      </w:rPr>
    </w:lvl>
    <w:lvl w:ilvl="7" w:tplc="4132681E">
      <w:numFmt w:val="bullet"/>
      <w:lvlText w:val="•"/>
      <w:lvlJc w:val="left"/>
      <w:pPr>
        <w:ind w:left="6789" w:hanging="142"/>
      </w:pPr>
      <w:rPr>
        <w:rFonts w:hint="default"/>
        <w:lang w:val="hr-HR" w:eastAsia="en-US" w:bidi="ar-SA"/>
      </w:rPr>
    </w:lvl>
    <w:lvl w:ilvl="8" w:tplc="CDACC332">
      <w:numFmt w:val="bullet"/>
      <w:lvlText w:val="•"/>
      <w:lvlJc w:val="left"/>
      <w:pPr>
        <w:ind w:left="7739" w:hanging="142"/>
      </w:pPr>
      <w:rPr>
        <w:rFonts w:hint="default"/>
        <w:lang w:val="hr-HR" w:eastAsia="en-US" w:bidi="ar-SA"/>
      </w:rPr>
    </w:lvl>
  </w:abstractNum>
  <w:abstractNum w:abstractNumId="19">
    <w:nsid w:val="36602CD3"/>
    <w:multiLevelType w:val="hybridMultilevel"/>
    <w:tmpl w:val="8A04660C"/>
    <w:lvl w:ilvl="0" w:tplc="308000C8">
      <w:start w:val="1"/>
      <w:numFmt w:val="decimal"/>
      <w:lvlText w:val="%1."/>
      <w:lvlJc w:val="left"/>
      <w:pPr>
        <w:ind w:left="143" w:hanging="339"/>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6A653B0">
      <w:numFmt w:val="bullet"/>
      <w:lvlText w:val="•"/>
      <w:lvlJc w:val="left"/>
      <w:pPr>
        <w:ind w:left="1089" w:hanging="339"/>
      </w:pPr>
      <w:rPr>
        <w:rFonts w:hint="default"/>
        <w:lang w:val="hr-HR" w:eastAsia="en-US" w:bidi="ar-SA"/>
      </w:rPr>
    </w:lvl>
    <w:lvl w:ilvl="2" w:tplc="1BD2BA9A">
      <w:numFmt w:val="bullet"/>
      <w:lvlText w:val="•"/>
      <w:lvlJc w:val="left"/>
      <w:pPr>
        <w:ind w:left="2039" w:hanging="339"/>
      </w:pPr>
      <w:rPr>
        <w:rFonts w:hint="default"/>
        <w:lang w:val="hr-HR" w:eastAsia="en-US" w:bidi="ar-SA"/>
      </w:rPr>
    </w:lvl>
    <w:lvl w:ilvl="3" w:tplc="55B0C028">
      <w:numFmt w:val="bullet"/>
      <w:lvlText w:val="•"/>
      <w:lvlJc w:val="left"/>
      <w:pPr>
        <w:ind w:left="2989" w:hanging="339"/>
      </w:pPr>
      <w:rPr>
        <w:rFonts w:hint="default"/>
        <w:lang w:val="hr-HR" w:eastAsia="en-US" w:bidi="ar-SA"/>
      </w:rPr>
    </w:lvl>
    <w:lvl w:ilvl="4" w:tplc="48B4AE4A">
      <w:numFmt w:val="bullet"/>
      <w:lvlText w:val="•"/>
      <w:lvlJc w:val="left"/>
      <w:pPr>
        <w:ind w:left="3939" w:hanging="339"/>
      </w:pPr>
      <w:rPr>
        <w:rFonts w:hint="default"/>
        <w:lang w:val="hr-HR" w:eastAsia="en-US" w:bidi="ar-SA"/>
      </w:rPr>
    </w:lvl>
    <w:lvl w:ilvl="5" w:tplc="C42A08E0">
      <w:numFmt w:val="bullet"/>
      <w:lvlText w:val="•"/>
      <w:lvlJc w:val="left"/>
      <w:pPr>
        <w:ind w:left="4889" w:hanging="339"/>
      </w:pPr>
      <w:rPr>
        <w:rFonts w:hint="default"/>
        <w:lang w:val="hr-HR" w:eastAsia="en-US" w:bidi="ar-SA"/>
      </w:rPr>
    </w:lvl>
    <w:lvl w:ilvl="6" w:tplc="B976668C">
      <w:numFmt w:val="bullet"/>
      <w:lvlText w:val="•"/>
      <w:lvlJc w:val="left"/>
      <w:pPr>
        <w:ind w:left="5839" w:hanging="339"/>
      </w:pPr>
      <w:rPr>
        <w:rFonts w:hint="default"/>
        <w:lang w:val="hr-HR" w:eastAsia="en-US" w:bidi="ar-SA"/>
      </w:rPr>
    </w:lvl>
    <w:lvl w:ilvl="7" w:tplc="9A7C37BA">
      <w:numFmt w:val="bullet"/>
      <w:lvlText w:val="•"/>
      <w:lvlJc w:val="left"/>
      <w:pPr>
        <w:ind w:left="6789" w:hanging="339"/>
      </w:pPr>
      <w:rPr>
        <w:rFonts w:hint="default"/>
        <w:lang w:val="hr-HR" w:eastAsia="en-US" w:bidi="ar-SA"/>
      </w:rPr>
    </w:lvl>
    <w:lvl w:ilvl="8" w:tplc="46021AC0">
      <w:numFmt w:val="bullet"/>
      <w:lvlText w:val="•"/>
      <w:lvlJc w:val="left"/>
      <w:pPr>
        <w:ind w:left="7739" w:hanging="339"/>
      </w:pPr>
      <w:rPr>
        <w:rFonts w:hint="default"/>
        <w:lang w:val="hr-HR" w:eastAsia="en-US" w:bidi="ar-SA"/>
      </w:rPr>
    </w:lvl>
  </w:abstractNum>
  <w:abstractNum w:abstractNumId="20">
    <w:nsid w:val="589758AE"/>
    <w:multiLevelType w:val="hybridMultilevel"/>
    <w:tmpl w:val="86A283FE"/>
    <w:lvl w:ilvl="0" w:tplc="361C323C">
      <w:numFmt w:val="bullet"/>
      <w:lvlText w:val=""/>
      <w:lvlJc w:val="left"/>
      <w:pPr>
        <w:ind w:left="743" w:hanging="360"/>
      </w:pPr>
      <w:rPr>
        <w:rFonts w:hint="default" w:ascii="Symbol" w:hAnsi="Symbol" w:eastAsia="Symbol" w:cs="Symbol"/>
        <w:b w:val="false"/>
        <w:bCs w:val="false"/>
        <w:i w:val="false"/>
        <w:iCs w:val="false"/>
        <w:spacing w:val="0"/>
        <w:w w:val="100"/>
        <w:sz w:val="22"/>
        <w:szCs w:val="22"/>
        <w:lang w:val="hr-HR" w:eastAsia="en-US" w:bidi="ar-SA"/>
      </w:rPr>
    </w:lvl>
    <w:lvl w:ilvl="1" w:tplc="AC12DBD2">
      <w:numFmt w:val="bullet"/>
      <w:lvlText w:val="•"/>
      <w:lvlJc w:val="left"/>
      <w:pPr>
        <w:ind w:left="1587" w:hanging="360"/>
      </w:pPr>
      <w:rPr>
        <w:rFonts w:hint="default"/>
        <w:lang w:val="hr-HR" w:eastAsia="en-US" w:bidi="ar-SA"/>
      </w:rPr>
    </w:lvl>
    <w:lvl w:ilvl="2" w:tplc="B9DE198C">
      <w:numFmt w:val="bullet"/>
      <w:lvlText w:val="•"/>
      <w:lvlJc w:val="left"/>
      <w:pPr>
        <w:ind w:left="2434" w:hanging="360"/>
      </w:pPr>
      <w:rPr>
        <w:rFonts w:hint="default"/>
        <w:lang w:val="hr-HR" w:eastAsia="en-US" w:bidi="ar-SA"/>
      </w:rPr>
    </w:lvl>
    <w:lvl w:ilvl="3" w:tplc="7BA4D6C8">
      <w:numFmt w:val="bullet"/>
      <w:lvlText w:val="•"/>
      <w:lvlJc w:val="left"/>
      <w:pPr>
        <w:ind w:left="3282" w:hanging="360"/>
      </w:pPr>
      <w:rPr>
        <w:rFonts w:hint="default"/>
        <w:lang w:val="hr-HR" w:eastAsia="en-US" w:bidi="ar-SA"/>
      </w:rPr>
    </w:lvl>
    <w:lvl w:ilvl="4" w:tplc="3DDA646E">
      <w:numFmt w:val="bullet"/>
      <w:lvlText w:val="•"/>
      <w:lvlJc w:val="left"/>
      <w:pPr>
        <w:ind w:left="4129" w:hanging="360"/>
      </w:pPr>
      <w:rPr>
        <w:rFonts w:hint="default"/>
        <w:lang w:val="hr-HR" w:eastAsia="en-US" w:bidi="ar-SA"/>
      </w:rPr>
    </w:lvl>
    <w:lvl w:ilvl="5" w:tplc="6FE2AE1C">
      <w:numFmt w:val="bullet"/>
      <w:lvlText w:val="•"/>
      <w:lvlJc w:val="left"/>
      <w:pPr>
        <w:ind w:left="4977" w:hanging="360"/>
      </w:pPr>
      <w:rPr>
        <w:rFonts w:hint="default"/>
        <w:lang w:val="hr-HR" w:eastAsia="en-US" w:bidi="ar-SA"/>
      </w:rPr>
    </w:lvl>
    <w:lvl w:ilvl="6" w:tplc="141E4BBA">
      <w:numFmt w:val="bullet"/>
      <w:lvlText w:val="•"/>
      <w:lvlJc w:val="left"/>
      <w:pPr>
        <w:ind w:left="5824" w:hanging="360"/>
      </w:pPr>
      <w:rPr>
        <w:rFonts w:hint="default"/>
        <w:lang w:val="hr-HR" w:eastAsia="en-US" w:bidi="ar-SA"/>
      </w:rPr>
    </w:lvl>
    <w:lvl w:ilvl="7" w:tplc="8B688990">
      <w:numFmt w:val="bullet"/>
      <w:lvlText w:val="•"/>
      <w:lvlJc w:val="left"/>
      <w:pPr>
        <w:ind w:left="6672" w:hanging="360"/>
      </w:pPr>
      <w:rPr>
        <w:rFonts w:hint="default"/>
        <w:lang w:val="hr-HR" w:eastAsia="en-US" w:bidi="ar-SA"/>
      </w:rPr>
    </w:lvl>
    <w:lvl w:ilvl="8" w:tplc="02D856AE">
      <w:numFmt w:val="bullet"/>
      <w:lvlText w:val="•"/>
      <w:lvlJc w:val="left"/>
      <w:pPr>
        <w:ind w:left="7519" w:hanging="360"/>
      </w:pPr>
      <w:rPr>
        <w:rFonts w:hint="default"/>
        <w:lang w:val="hr-HR" w:eastAsia="en-US" w:bidi="ar-SA"/>
      </w:rPr>
    </w:lvl>
  </w:abstractNum>
  <w:abstractNum w:abstractNumId="21">
    <w:nsid w:val="5A651905"/>
    <w:multiLevelType w:val="hybridMultilevel"/>
    <w:tmpl w:val="339A01AA"/>
    <w:lvl w:ilvl="0" w:tplc="1356416A">
      <w:numFmt w:val="bullet"/>
      <w:lvlText w:val="-"/>
      <w:lvlJc w:val="left"/>
      <w:pPr>
        <w:ind w:left="283"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FAA6188">
      <w:numFmt w:val="bullet"/>
      <w:lvlText w:val="•"/>
      <w:lvlJc w:val="left"/>
      <w:pPr>
        <w:ind w:left="1215" w:hanging="140"/>
      </w:pPr>
      <w:rPr>
        <w:rFonts w:hint="default"/>
        <w:lang w:val="hr-HR" w:eastAsia="en-US" w:bidi="ar-SA"/>
      </w:rPr>
    </w:lvl>
    <w:lvl w:ilvl="2" w:tplc="01F69466">
      <w:numFmt w:val="bullet"/>
      <w:lvlText w:val="•"/>
      <w:lvlJc w:val="left"/>
      <w:pPr>
        <w:ind w:left="2151" w:hanging="140"/>
      </w:pPr>
      <w:rPr>
        <w:rFonts w:hint="default"/>
        <w:lang w:val="hr-HR" w:eastAsia="en-US" w:bidi="ar-SA"/>
      </w:rPr>
    </w:lvl>
    <w:lvl w:ilvl="3" w:tplc="9B7A0D90">
      <w:numFmt w:val="bullet"/>
      <w:lvlText w:val="•"/>
      <w:lvlJc w:val="left"/>
      <w:pPr>
        <w:ind w:left="3087" w:hanging="140"/>
      </w:pPr>
      <w:rPr>
        <w:rFonts w:hint="default"/>
        <w:lang w:val="hr-HR" w:eastAsia="en-US" w:bidi="ar-SA"/>
      </w:rPr>
    </w:lvl>
    <w:lvl w:ilvl="4" w:tplc="98883666">
      <w:numFmt w:val="bullet"/>
      <w:lvlText w:val="•"/>
      <w:lvlJc w:val="left"/>
      <w:pPr>
        <w:ind w:left="4023" w:hanging="140"/>
      </w:pPr>
      <w:rPr>
        <w:rFonts w:hint="default"/>
        <w:lang w:val="hr-HR" w:eastAsia="en-US" w:bidi="ar-SA"/>
      </w:rPr>
    </w:lvl>
    <w:lvl w:ilvl="5" w:tplc="518CC08E">
      <w:numFmt w:val="bullet"/>
      <w:lvlText w:val="•"/>
      <w:lvlJc w:val="left"/>
      <w:pPr>
        <w:ind w:left="4959" w:hanging="140"/>
      </w:pPr>
      <w:rPr>
        <w:rFonts w:hint="default"/>
        <w:lang w:val="hr-HR" w:eastAsia="en-US" w:bidi="ar-SA"/>
      </w:rPr>
    </w:lvl>
    <w:lvl w:ilvl="6" w:tplc="7BD4DAA6">
      <w:numFmt w:val="bullet"/>
      <w:lvlText w:val="•"/>
      <w:lvlJc w:val="left"/>
      <w:pPr>
        <w:ind w:left="5895" w:hanging="140"/>
      </w:pPr>
      <w:rPr>
        <w:rFonts w:hint="default"/>
        <w:lang w:val="hr-HR" w:eastAsia="en-US" w:bidi="ar-SA"/>
      </w:rPr>
    </w:lvl>
    <w:lvl w:ilvl="7" w:tplc="A4CA849A">
      <w:numFmt w:val="bullet"/>
      <w:lvlText w:val="•"/>
      <w:lvlJc w:val="left"/>
      <w:pPr>
        <w:ind w:left="6831" w:hanging="140"/>
      </w:pPr>
      <w:rPr>
        <w:rFonts w:hint="default"/>
        <w:lang w:val="hr-HR" w:eastAsia="en-US" w:bidi="ar-SA"/>
      </w:rPr>
    </w:lvl>
    <w:lvl w:ilvl="8" w:tplc="9132A234">
      <w:numFmt w:val="bullet"/>
      <w:lvlText w:val="•"/>
      <w:lvlJc w:val="left"/>
      <w:pPr>
        <w:ind w:left="7767" w:hanging="140"/>
      </w:pPr>
      <w:rPr>
        <w:rFonts w:hint="default"/>
        <w:lang w:val="hr-HR" w:eastAsia="en-US" w:bidi="ar-SA"/>
      </w:rPr>
    </w:lvl>
  </w:abstractNum>
  <w:abstractNum w:abstractNumId="22">
    <w:nsid w:val="5CED38D5"/>
    <w:multiLevelType w:val="hybridMultilevel"/>
    <w:tmpl w:val="932ECC1A"/>
    <w:lvl w:ilvl="0" w:tplc="B672EBDA">
      <w:start w:val="1"/>
      <w:numFmt w:val="decimal"/>
      <w:lvlText w:val="%1."/>
      <w:lvlJc w:val="left"/>
      <w:pPr>
        <w:ind w:left="497" w:hanging="360"/>
      </w:pPr>
      <w:rPr>
        <w:rFonts w:hint="default"/>
      </w:rPr>
    </w:lvl>
    <w:lvl w:ilvl="1" w:tplc="041A0019" w:tentative="true">
      <w:start w:val="1"/>
      <w:numFmt w:val="lowerLetter"/>
      <w:lvlText w:val="%2."/>
      <w:lvlJc w:val="left"/>
      <w:pPr>
        <w:ind w:left="1217" w:hanging="360"/>
      </w:pPr>
    </w:lvl>
    <w:lvl w:ilvl="2" w:tplc="041A001B" w:tentative="true">
      <w:start w:val="1"/>
      <w:numFmt w:val="lowerRoman"/>
      <w:lvlText w:val="%3."/>
      <w:lvlJc w:val="right"/>
      <w:pPr>
        <w:ind w:left="1937" w:hanging="180"/>
      </w:pPr>
    </w:lvl>
    <w:lvl w:ilvl="3" w:tplc="041A000F" w:tentative="true">
      <w:start w:val="1"/>
      <w:numFmt w:val="decimal"/>
      <w:lvlText w:val="%4."/>
      <w:lvlJc w:val="left"/>
      <w:pPr>
        <w:ind w:left="2657" w:hanging="360"/>
      </w:pPr>
    </w:lvl>
    <w:lvl w:ilvl="4" w:tplc="041A0019" w:tentative="true">
      <w:start w:val="1"/>
      <w:numFmt w:val="lowerLetter"/>
      <w:lvlText w:val="%5."/>
      <w:lvlJc w:val="left"/>
      <w:pPr>
        <w:ind w:left="3377" w:hanging="360"/>
      </w:pPr>
    </w:lvl>
    <w:lvl w:ilvl="5" w:tplc="041A001B" w:tentative="true">
      <w:start w:val="1"/>
      <w:numFmt w:val="lowerRoman"/>
      <w:lvlText w:val="%6."/>
      <w:lvlJc w:val="right"/>
      <w:pPr>
        <w:ind w:left="4097" w:hanging="180"/>
      </w:pPr>
    </w:lvl>
    <w:lvl w:ilvl="6" w:tplc="041A000F" w:tentative="true">
      <w:start w:val="1"/>
      <w:numFmt w:val="decimal"/>
      <w:lvlText w:val="%7."/>
      <w:lvlJc w:val="left"/>
      <w:pPr>
        <w:ind w:left="4817" w:hanging="360"/>
      </w:pPr>
    </w:lvl>
    <w:lvl w:ilvl="7" w:tplc="041A0019" w:tentative="true">
      <w:start w:val="1"/>
      <w:numFmt w:val="lowerLetter"/>
      <w:lvlText w:val="%8."/>
      <w:lvlJc w:val="left"/>
      <w:pPr>
        <w:ind w:left="5537" w:hanging="360"/>
      </w:pPr>
    </w:lvl>
    <w:lvl w:ilvl="8" w:tplc="041A001B" w:tentative="true">
      <w:start w:val="1"/>
      <w:numFmt w:val="lowerRoman"/>
      <w:lvlText w:val="%9."/>
      <w:lvlJc w:val="right"/>
      <w:pPr>
        <w:ind w:left="6257" w:hanging="180"/>
      </w:pPr>
    </w:lvl>
  </w:abstractNum>
  <w:abstractNum w:abstractNumId="23">
    <w:nsid w:val="5D560843"/>
    <w:multiLevelType w:val="hybridMultilevel"/>
    <w:tmpl w:val="88B2B50A"/>
    <w:lvl w:ilvl="0" w:tplc="3D82EF5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09F70AE"/>
    <w:multiLevelType w:val="hybridMultilevel"/>
    <w:tmpl w:val="A7C855F6"/>
    <w:lvl w:ilvl="0" w:tplc="4E92909C">
      <w:start w:val="1"/>
      <w:numFmt w:val="decimal"/>
      <w:lvlText w:val="%1."/>
      <w:lvlJc w:val="left"/>
      <w:pPr>
        <w:ind w:left="502" w:hanging="360"/>
      </w:pPr>
      <w:rPr>
        <w:rFonts w:hint="default" w:ascii="Arial" w:hAnsi="Arial" w:eastAsia="Arial MT" w:cs="Arial"/>
        <w:b w:val="false"/>
        <w:bCs w:val="false"/>
        <w:i w:val="false"/>
        <w:iCs w:val="false"/>
        <w:spacing w:val="-1"/>
        <w:w w:val="100"/>
        <w:sz w:val="24"/>
        <w:szCs w:val="24"/>
        <w:lang w:val="hr-HR" w:eastAsia="en-US" w:bidi="ar-SA"/>
      </w:rPr>
    </w:lvl>
    <w:lvl w:ilvl="1" w:tplc="BB7C16FE">
      <w:numFmt w:val="bullet"/>
      <w:lvlText w:val="•"/>
      <w:lvlJc w:val="left"/>
      <w:pPr>
        <w:ind w:left="1587" w:hanging="360"/>
      </w:pPr>
      <w:rPr>
        <w:rFonts w:hint="default"/>
        <w:lang w:val="hr-HR" w:eastAsia="en-US" w:bidi="ar-SA"/>
      </w:rPr>
    </w:lvl>
    <w:lvl w:ilvl="2" w:tplc="5394AEFA">
      <w:numFmt w:val="bullet"/>
      <w:lvlText w:val="•"/>
      <w:lvlJc w:val="left"/>
      <w:pPr>
        <w:ind w:left="2434" w:hanging="360"/>
      </w:pPr>
      <w:rPr>
        <w:rFonts w:hint="default"/>
        <w:lang w:val="hr-HR" w:eastAsia="en-US" w:bidi="ar-SA"/>
      </w:rPr>
    </w:lvl>
    <w:lvl w:ilvl="3" w:tplc="43DCBF14">
      <w:numFmt w:val="bullet"/>
      <w:lvlText w:val="•"/>
      <w:lvlJc w:val="left"/>
      <w:pPr>
        <w:ind w:left="3282" w:hanging="360"/>
      </w:pPr>
      <w:rPr>
        <w:rFonts w:hint="default"/>
        <w:lang w:val="hr-HR" w:eastAsia="en-US" w:bidi="ar-SA"/>
      </w:rPr>
    </w:lvl>
    <w:lvl w:ilvl="4" w:tplc="F11EAB1C">
      <w:numFmt w:val="bullet"/>
      <w:lvlText w:val="•"/>
      <w:lvlJc w:val="left"/>
      <w:pPr>
        <w:ind w:left="4129" w:hanging="360"/>
      </w:pPr>
      <w:rPr>
        <w:rFonts w:hint="default"/>
        <w:lang w:val="hr-HR" w:eastAsia="en-US" w:bidi="ar-SA"/>
      </w:rPr>
    </w:lvl>
    <w:lvl w:ilvl="5" w:tplc="BC522C0E">
      <w:numFmt w:val="bullet"/>
      <w:lvlText w:val="•"/>
      <w:lvlJc w:val="left"/>
      <w:pPr>
        <w:ind w:left="4977" w:hanging="360"/>
      </w:pPr>
      <w:rPr>
        <w:rFonts w:hint="default"/>
        <w:lang w:val="hr-HR" w:eastAsia="en-US" w:bidi="ar-SA"/>
      </w:rPr>
    </w:lvl>
    <w:lvl w:ilvl="6" w:tplc="6D0CD124">
      <w:numFmt w:val="bullet"/>
      <w:lvlText w:val="•"/>
      <w:lvlJc w:val="left"/>
      <w:pPr>
        <w:ind w:left="5824" w:hanging="360"/>
      </w:pPr>
      <w:rPr>
        <w:rFonts w:hint="default"/>
        <w:lang w:val="hr-HR" w:eastAsia="en-US" w:bidi="ar-SA"/>
      </w:rPr>
    </w:lvl>
    <w:lvl w:ilvl="7" w:tplc="E3967D58">
      <w:numFmt w:val="bullet"/>
      <w:lvlText w:val="•"/>
      <w:lvlJc w:val="left"/>
      <w:pPr>
        <w:ind w:left="6672" w:hanging="360"/>
      </w:pPr>
      <w:rPr>
        <w:rFonts w:hint="default"/>
        <w:lang w:val="hr-HR" w:eastAsia="en-US" w:bidi="ar-SA"/>
      </w:rPr>
    </w:lvl>
    <w:lvl w:ilvl="8" w:tplc="F8628698">
      <w:numFmt w:val="bullet"/>
      <w:lvlText w:val="•"/>
      <w:lvlJc w:val="left"/>
      <w:pPr>
        <w:ind w:left="7519" w:hanging="360"/>
      </w:pPr>
      <w:rPr>
        <w:rFonts w:hint="default"/>
        <w:lang w:val="hr-HR" w:eastAsia="en-US" w:bidi="ar-SA"/>
      </w:rPr>
    </w:lvl>
  </w:abstractNum>
  <w:abstractNum w:abstractNumId="25">
    <w:nsid w:val="67074434"/>
    <w:multiLevelType w:val="hybridMultilevel"/>
    <w:tmpl w:val="FF9EFB58"/>
    <w:lvl w:ilvl="0" w:tplc="BF8A9BA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72A03582"/>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27">
    <w:nsid w:val="7ADF051B"/>
    <w:multiLevelType w:val="hybridMultilevel"/>
    <w:tmpl w:val="9482C7FC"/>
    <w:lvl w:ilvl="0" w:tplc="A796A6E8">
      <w:start w:val="1"/>
      <w:numFmt w:val="decimal"/>
      <w:lvlText w:val="%1."/>
      <w:lvlJc w:val="left"/>
      <w:pPr>
        <w:ind w:left="743" w:hanging="360"/>
      </w:pPr>
      <w:rPr>
        <w:rFonts w:hint="default" w:ascii="Arial" w:hAnsi="Arial" w:eastAsia="Calibri" w:cs="Arial"/>
        <w:b w:val="false"/>
        <w:bCs w:val="false"/>
        <w:i w:val="false"/>
        <w:iCs w:val="false"/>
        <w:color w:val="auto"/>
        <w:spacing w:val="0"/>
        <w:w w:val="100"/>
        <w:sz w:val="24"/>
        <w:szCs w:val="24"/>
        <w:lang w:val="hr-HR" w:eastAsia="en-US" w:bidi="ar-SA"/>
      </w:rPr>
    </w:lvl>
    <w:lvl w:ilvl="1" w:tplc="1DFA5406">
      <w:start w:val="1"/>
      <w:numFmt w:val="lowerLetter"/>
      <w:lvlText w:val="%2)"/>
      <w:lvlJc w:val="left"/>
      <w:pPr>
        <w:ind w:left="743" w:hanging="360"/>
      </w:pPr>
      <w:rPr>
        <w:rFonts w:hint="default" w:ascii="Arial" w:hAnsi="Arial" w:eastAsia="Arial" w:cs="Arial"/>
        <w:b w:val="false"/>
        <w:bCs w:val="false"/>
        <w:i w:val="false"/>
        <w:iCs/>
        <w:spacing w:val="-1"/>
        <w:w w:val="100"/>
        <w:sz w:val="24"/>
        <w:szCs w:val="24"/>
        <w:lang w:val="hr-HR" w:eastAsia="en-US" w:bidi="ar-SA"/>
      </w:rPr>
    </w:lvl>
    <w:lvl w:ilvl="2" w:tplc="9BCED682">
      <w:numFmt w:val="bullet"/>
      <w:lvlText w:val="•"/>
      <w:lvlJc w:val="left"/>
      <w:pPr>
        <w:ind w:left="2434" w:hanging="360"/>
      </w:pPr>
      <w:rPr>
        <w:rFonts w:hint="default"/>
        <w:lang w:val="hr-HR" w:eastAsia="en-US" w:bidi="ar-SA"/>
      </w:rPr>
    </w:lvl>
    <w:lvl w:ilvl="3" w:tplc="D6D0846E">
      <w:numFmt w:val="bullet"/>
      <w:lvlText w:val="•"/>
      <w:lvlJc w:val="left"/>
      <w:pPr>
        <w:ind w:left="3282" w:hanging="360"/>
      </w:pPr>
      <w:rPr>
        <w:rFonts w:hint="default"/>
        <w:lang w:val="hr-HR" w:eastAsia="en-US" w:bidi="ar-SA"/>
      </w:rPr>
    </w:lvl>
    <w:lvl w:ilvl="4" w:tplc="0122B904">
      <w:numFmt w:val="bullet"/>
      <w:lvlText w:val="•"/>
      <w:lvlJc w:val="left"/>
      <w:pPr>
        <w:ind w:left="4129" w:hanging="360"/>
      </w:pPr>
      <w:rPr>
        <w:rFonts w:hint="default"/>
        <w:lang w:val="hr-HR" w:eastAsia="en-US" w:bidi="ar-SA"/>
      </w:rPr>
    </w:lvl>
    <w:lvl w:ilvl="5" w:tplc="6E726A02">
      <w:numFmt w:val="bullet"/>
      <w:lvlText w:val="•"/>
      <w:lvlJc w:val="left"/>
      <w:pPr>
        <w:ind w:left="4977" w:hanging="360"/>
      </w:pPr>
      <w:rPr>
        <w:rFonts w:hint="default"/>
        <w:lang w:val="hr-HR" w:eastAsia="en-US" w:bidi="ar-SA"/>
      </w:rPr>
    </w:lvl>
    <w:lvl w:ilvl="6" w:tplc="6CDEEB94">
      <w:numFmt w:val="bullet"/>
      <w:lvlText w:val="•"/>
      <w:lvlJc w:val="left"/>
      <w:pPr>
        <w:ind w:left="5824" w:hanging="360"/>
      </w:pPr>
      <w:rPr>
        <w:rFonts w:hint="default"/>
        <w:lang w:val="hr-HR" w:eastAsia="en-US" w:bidi="ar-SA"/>
      </w:rPr>
    </w:lvl>
    <w:lvl w:ilvl="7" w:tplc="207204A2">
      <w:numFmt w:val="bullet"/>
      <w:lvlText w:val="•"/>
      <w:lvlJc w:val="left"/>
      <w:pPr>
        <w:ind w:left="6672" w:hanging="360"/>
      </w:pPr>
      <w:rPr>
        <w:rFonts w:hint="default"/>
        <w:lang w:val="hr-HR" w:eastAsia="en-US" w:bidi="ar-SA"/>
      </w:rPr>
    </w:lvl>
    <w:lvl w:ilvl="8" w:tplc="26C4A2C6">
      <w:numFmt w:val="bullet"/>
      <w:lvlText w:val="•"/>
      <w:lvlJc w:val="left"/>
      <w:pPr>
        <w:ind w:left="7519" w:hanging="360"/>
      </w:pPr>
      <w:rPr>
        <w:rFonts w:hint="default"/>
        <w:lang w:val="hr-HR" w:eastAsia="en-US" w:bidi="ar-SA"/>
      </w:rPr>
    </w:lvl>
  </w:abstractNum>
  <w:abstractNum w:abstractNumId="28">
    <w:nsid w:val="7B6E7835"/>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num w:numId="1">
    <w:abstractNumId w:val="9"/>
  </w:num>
  <w:num w:numId="2">
    <w:abstractNumId w:val="11"/>
  </w:num>
  <w:num w:numId="3">
    <w:abstractNumId w:val="8"/>
  </w:num>
  <w:num w:numId="4">
    <w:abstractNumId w:val="10"/>
  </w:num>
  <w:num w:numId="5">
    <w:abstractNumId w:val="23"/>
  </w:num>
  <w:num w:numId="6">
    <w:abstractNumId w:val="22"/>
  </w:num>
  <w:num w:numId="7">
    <w:abstractNumId w:val="28"/>
  </w:num>
  <w:num w:numId="8">
    <w:abstractNumId w:val="15"/>
  </w:num>
  <w:num w:numId="9">
    <w:abstractNumId w:val="19"/>
  </w:num>
  <w:num w:numId="10">
    <w:abstractNumId w:val="21"/>
  </w:num>
  <w:num w:numId="11">
    <w:abstractNumId w:val="16"/>
  </w:num>
  <w:num w:numId="12">
    <w:abstractNumId w:val="18"/>
  </w:num>
  <w:num w:numId="13">
    <w:abstractNumId w:val="7"/>
  </w:num>
  <w:num w:numId="14">
    <w:abstractNumId w:val="14"/>
  </w:num>
  <w:num w:numId="15">
    <w:abstractNumId w:val="17"/>
  </w:num>
  <w:num w:numId="16">
    <w:abstractNumId w:val="12"/>
  </w:num>
  <w:num w:numId="17">
    <w:abstractNumId w:val="25"/>
  </w:num>
  <w:num w:numId="18">
    <w:abstractNumId w:val="20"/>
  </w:num>
  <w:num w:numId="19">
    <w:abstractNumId w:val="26"/>
  </w:num>
  <w:num w:numId="20">
    <w:abstractNumId w:val="24"/>
  </w:num>
  <w:num w:numId="21">
    <w:abstractNumId w:val="27"/>
  </w:num>
  <w:num w:numId="22">
    <w:abstractNumId w:val="13"/>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1468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3042"/>
    <w:rsid w:val="00073159"/>
    <w:rsid w:val="00073C73"/>
    <w:rsid w:val="00074410"/>
    <w:rsid w:val="0007471F"/>
    <w:rsid w:val="00074CA8"/>
    <w:rsid w:val="0007550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105"/>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606"/>
    <w:rsid w:val="00200B38"/>
    <w:rsid w:val="002011F7"/>
    <w:rsid w:val="00202296"/>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A34"/>
    <w:rsid w:val="002530EA"/>
    <w:rsid w:val="00253704"/>
    <w:rsid w:val="00253B27"/>
    <w:rsid w:val="0025474C"/>
    <w:rsid w:val="00255E4B"/>
    <w:rsid w:val="00256078"/>
    <w:rsid w:val="00257192"/>
    <w:rsid w:val="00257290"/>
    <w:rsid w:val="00257A66"/>
    <w:rsid w:val="002605A2"/>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337"/>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1862"/>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5"/>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798C"/>
    <w:rsid w:val="00680327"/>
    <w:rsid w:val="00680944"/>
    <w:rsid w:val="00684164"/>
    <w:rsid w:val="00684A9C"/>
    <w:rsid w:val="00685BA2"/>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695"/>
    <w:rsid w:val="006D1DD8"/>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10D0F"/>
    <w:rsid w:val="007124BA"/>
    <w:rsid w:val="00712BE6"/>
    <w:rsid w:val="00712C1D"/>
    <w:rsid w:val="00714F9E"/>
    <w:rsid w:val="00715157"/>
    <w:rsid w:val="007152C1"/>
    <w:rsid w:val="0071633C"/>
    <w:rsid w:val="00716654"/>
    <w:rsid w:val="007167CB"/>
    <w:rsid w:val="0071767D"/>
    <w:rsid w:val="00720D6C"/>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28CC"/>
    <w:rsid w:val="00762A0F"/>
    <w:rsid w:val="00764175"/>
    <w:rsid w:val="007648D9"/>
    <w:rsid w:val="0076544A"/>
    <w:rsid w:val="007657B8"/>
    <w:rsid w:val="00765E1D"/>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3E1C"/>
    <w:rsid w:val="00A24C98"/>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45DA"/>
    <w:rsid w:val="00D551A1"/>
    <w:rsid w:val="00D56342"/>
    <w:rsid w:val="00D5651B"/>
    <w:rsid w:val="00D569D4"/>
    <w:rsid w:val="00D57085"/>
    <w:rsid w:val="00D573CA"/>
    <w:rsid w:val="00D574BA"/>
    <w:rsid w:val="00D57585"/>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468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8. srpnja 2025.</izvorni_sadrzaj>
    <derivirana_varijabla naziv="DomainObject.StvarniPocetakDatum_1">8. srpnja 2025.</derivirana_varijabla>
  </DomainObject.StvarniPocetakDatum>
  <DomainObject.StvarniZavrsetakDatum>
    <izvorni_sadrzaj>8. srpnja 2025.</izvorni_sadrzaj>
    <derivirana_varijabla naziv="DomainObject.StvarniZavrsetakDatum_1">8. srpnja 2025.</derivirana_varijabla>
  </DomainObject.StvarniZavrsetakDatum>
  <DomainObject.PlaniraniZavrsetakDatum>
    <izvorni_sadrzaj>8. srpnja 2025.</izvorni_sadrzaj>
    <derivirana_varijabla naziv="DomainObject.PlaniraniZavrsetakDatum_1">8. srpnja 2025.</derivirana_varijabla>
  </DomainObject.PlaniraniZavrsetakDatum>
  <DomainObject.PlaniraniPocetakDatum>
    <izvorni_sadrzaj>8. srpnja 2025.</izvorni_sadrzaj>
    <derivirana_varijabla naziv="DomainObject.PlaniraniPocetakDatum_1">8. srpnja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10:11</izvorni_sadrzaj>
    <derivirana_varijabla naziv="DomainObject.StvarniZavrsetakVrijeme_1">10:11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srpnja 2025.</izvorni_sadrzaj>
    <derivirana_varijabla naziv="DomainObject.Zapisnik.DatumKreiranja_1">8. srpnja 2025.</derivirana_varijabla>
  </DomainObject.Zapisnik.DatumKreiranja>
  <DomainObject.Zapisnik.ImovinskaKorist>
    <izvorni_sadrzaj/>
    <derivirana_varijabla naziv="DomainObject.Zapisnik.ImovinskaKorist_1"/>
  </DomainObject.Zapisnik.ImovinskaKorist>
  <DomainObject.Zapisnik.Oznaka>
    <izvorni_sadrzaj>St-132/2025-31</izvorni_sadrzaj>
    <derivirana_varijabla naziv="DomainObject.Zapisnik.Oznaka_1">St-132/2025-31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siječnja 2025.</izvorni_sadrzaj>
    <derivirana_varijabla naziv="DomainObject.Predmet.DatumIzradeOptuznogAkta_1">16. siječnja 2025.</derivirana_varijabla>
  </DomainObject.Predmet.DatumIzradeOptuznogAkta>
  <DomainObject.Predmet.DatumIzradeOptuznogAktaFormated>
    <izvorni_sadrzaj>16.1.2025.</izvorni_sadrzaj>
    <derivirana_varijabla naziv="DomainObject.Predmet.DatumIzradeOptuznogAktaFormated_1">16.1.2025.</derivirana_varijabla>
  </DomainObject.Predmet.DatumIzradeOptuznogAktaFormated>
  <DomainObject.Predmet.DatumOsnivanja>
    <izvorni_sadrzaj>17. siječnja 2025.</izvorni_sadrzaj>
    <derivirana_varijabla naziv="DomainObject.Predmet.DatumOsnivanja_1">17.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siječnja 2025.</izvorni_sadrzaj>
    <derivirana_varijabla naziv="DomainObject.Predmet.DatumPrimitkaOptuznogAkta_1">16.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St-132/2025</izvorni_sadrzaj>
    <derivirana_varijabla naziv="DomainObject.Predmet.OznakaBroj_1">St-132/2025</derivirana_varijabla>
  </DomainObject.Predmet.OznakaBroj>
  <DomainObject.Predmet.OznakaBrojOptuznogAkta>
    <izvorni_sadrzaj>04-06-25-222</izvorni_sadrzaj>
    <derivirana_varijabla naziv="DomainObject.Predmet.OznakaBrojOptuznogAkta_1">04-06-25-222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ROTO distribucija d.o.o.</izvorni_sadrzaj>
    <derivirana_varijabla naziv="DomainObject.Predmet.ProtustrankaFormated_1">  ROTO distribucija d.o.o.</derivirana_varijabla>
  </DomainObject.Predmet.ProtustrankaFormated>
  <DomainObject.Predmet.ProtustrankaFormatedOIB>
    <izvorni_sadrzaj>  ROTO distribucija d.o.o., OIB 30523905673</izvorni_sadrzaj>
    <derivirana_varijabla naziv="DomainObject.Predmet.ProtustrankaFormatedOIB_1">  ROTO distribucija d.o.o., OIB 30523905673</derivirana_varijabla>
  </DomainObject.Predmet.ProtustrankaFormatedOIB>
  <DomainObject.Predmet.ProtustrankaFormatedWithAdress>
    <izvorni_sadrzaj> ROTO distribucija d.o.o., Zagrebačka cesta 138, 10360 Sesvete</izvorni_sadrzaj>
    <derivirana_varijabla naziv="DomainObject.Predmet.ProtustrankaFormatedWithAdress_1"> ROTO distribucija d.o.o., Zagrebačka cesta 138, 10360 Sesvete</derivirana_varijabla>
  </DomainObject.Predmet.ProtustrankaFormatedWithAdress>
  <DomainObject.Predmet.ProtustrankaFormatedWithAdressOIB>
    <izvorni_sadrzaj> ROTO distribucija d.o.o., OIB 30523905673, Zagrebačka cesta 138, 10360 Sesvete</izvorni_sadrzaj>
    <derivirana_varijabla naziv="DomainObject.Predmet.ProtustrankaFormatedWithAdressOIB_1"> ROTO distribucija d.o.o., OIB 30523905673, Zagrebačka cesta 138, 10360 Sesvete</derivirana_varijabla>
  </DomainObject.Predmet.ProtustrankaFormatedWithAdressOIB>
  <DomainObject.Predmet.ProtustrankaWithAdress>
    <izvorni_sadrzaj>ROTO distribucija d.o.o. Zagrebačka cesta 138, 10360 Sesvete</izvorni_sadrzaj>
    <derivirana_varijabla naziv="DomainObject.Predmet.ProtustrankaWithAdress_1">ROTO distribucija d.o.o. Zagrebačka cesta 138, 10360 Sesvete</derivirana_varijabla>
  </DomainObject.Predmet.ProtustrankaWithAdress>
  <DomainObject.Predmet.ProtustrankaWithAdressOIB>
    <izvorni_sadrzaj>ROTO distribucija d.o.o., OIB 30523905673, Zagrebačka cesta 138, 10360 Sesvete</izvorni_sadrzaj>
    <derivirana_varijabla naziv="DomainObject.Predmet.ProtustrankaWithAdressOIB_1">ROTO distribucija d.o.o., OIB 30523905673, Zagrebačka cesta 138, 10360 Sesvete</derivirana_varijabla>
  </DomainObject.Predmet.ProtustrankaWithAdressOIB>
  <DomainObject.Predmet.ProtustrankaNazivFormated>
    <izvorni_sadrzaj>ROTO distribucija d.o.o.</izvorni_sadrzaj>
    <derivirana_varijabla naziv="DomainObject.Predmet.ProtustrankaNazivFormated_1">ROTO distribucija d.o.o.</derivirana_varijabla>
  </DomainObject.Predmet.ProtustrankaNazivFormated>
  <DomainObject.Predmet.ProtustrankaNazivFormatedOIB>
    <izvorni_sadrzaj>ROTO distribucija d.o.o., OIB 30523905673</izvorni_sadrzaj>
    <derivirana_varijabla naziv="DomainObject.Predmet.ProtustrankaNazivFormatedOIB_1">ROTO distribucija d.o.o., OIB 30523905673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ROTO distribucija d.o.o.</item>
    </izvorni_sadrzaj>
    <derivirana_varijabla naziv="DomainObject.Predmet.ProtuStrankaListFormated_1">
      <item>ROTO distribucija d.o.o.</item>
    </derivirana_varijabla>
  </DomainObject.Predmet.ProtuStrankaListFormated>
  <DomainObject.Predmet.ProtuStrankaListFormatedOIB>
    <izvorni_sadrzaj>
      <item>ROTO distribucija d.o.o., OIB 30523905673</item>
    </izvorni_sadrzaj>
    <derivirana_varijabla naziv="DomainObject.Predmet.ProtuStrankaListFormatedOIB_1">
      <item>ROTO distribucija d.o.o., OIB 30523905673</item>
    </derivirana_varijabla>
  </DomainObject.Predmet.ProtuStrankaListFormatedOIB>
  <DomainObject.Predmet.ProtuStrankaListFormatedWithAdress>
    <izvorni_sadrzaj>
      <item>ROTO distribucija d.o.o., Zagrebačka cesta 138, 10360 Sesvete</item>
    </izvorni_sadrzaj>
    <derivirana_varijabla naziv="DomainObject.Predmet.ProtuStrankaListFormatedWithAdress_1">
      <item>ROTO distribucija d.o.o., Zagrebačka cesta 138, 10360 Sesvete</item>
    </derivirana_varijabla>
  </DomainObject.Predmet.ProtuStrankaListFormatedWithAdress>
  <DomainObject.Predmet.ProtuStrankaListFormatedWithAdressOIB>
    <izvorni_sadrzaj>
      <item>ROTO distribucija d.o.o., OIB 30523905673, Zagrebačka cesta 138, 10360 Sesvete</item>
    </izvorni_sadrzaj>
    <derivirana_varijabla naziv="DomainObject.Predmet.ProtuStrankaListFormatedWithAdressOIB_1">
      <item>ROTO distribucija d.o.o., OIB 30523905673, Zagrebačka cesta 138, 10360 Sesvete</item>
    </derivirana_varijabla>
  </DomainObject.Predmet.ProtuStrankaListFormatedWithAdressOIB>
  <DomainObject.Predmet.ProtuStrankaListNazivFormated>
    <izvorni_sadrzaj>
      <item>ROTO distribucija d.o.o.</item>
    </izvorni_sadrzaj>
    <derivirana_varijabla naziv="DomainObject.Predmet.ProtuStrankaListNazivFormated_1">
      <item>ROTO distribucija d.o.o.</item>
    </derivirana_varijabla>
  </DomainObject.Predmet.ProtuStrankaListNazivFormated>
  <DomainObject.Predmet.ProtuStrankaListNazivFormatedOIB>
    <izvorni_sadrzaj>
      <item>ROTO distribucija d.o.o., OIB 30523905673</item>
    </izvorni_sadrzaj>
    <derivirana_varijabla naziv="DomainObject.Predmet.ProtuStrankaListNazivFormatedOIB_1">
      <item>ROTO distribucija d.o.o., OIB 30523905673</item>
    </derivirana_varijabla>
  </DomainObject.Predmet.ProtuStrankaListNazivFormatedOIB>
  <DomainObject.Predmet.OstaliListFormated>
    <izvorni_sadrzaj>
      <item>Siniša Damjanić</item>
      <item>Policijska uprava Splitsko-dalmatinska</item>
    </izvorni_sadrzaj>
    <derivirana_varijabla naziv="DomainObject.Predmet.OstaliListFormated_1">
      <item>Siniša Damjanić</item>
      <item>Policijska uprava Splitsko-dalmatinska</item>
    </derivirana_varijabla>
  </DomainObject.Predmet.OstaliListFormated>
  <DomainObject.Predmet.OstaliListFormatedOIB>
    <izvorni_sadrzaj>
      <item>Siniša Damjanić, OIB 35221844761</item>
      <item>Policijska uprava Splitsko-dalmatinska</item>
    </izvorni_sadrzaj>
    <derivirana_varijabla naziv="DomainObject.Predmet.OstaliListFormatedOIB_1">
      <item>Siniša Damjanić, OIB 35221844761</item>
      <item>Policijska uprava Splitsko-dalmatinska</item>
    </derivirana_varijabla>
  </DomainObject.Predmet.OstaliListFormatedOIB>
  <DomainObject.Predmet.OstaliListFormatedWithAdress>
    <izvorni_sadrzaj>
      <item>Siniša Damjanić, Ulica Ksavera Šandora Đalskog 1, 10290 Zaprešić</item>
      <item>Policijska uprava Splitsko-dalmatinska, Trg hrvatske bratske zajednice 9, 21000 Split</item>
    </izvorni_sadrzaj>
    <derivirana_varijabla naziv="DomainObject.Predmet.OstaliListFormatedWithAdress_1">
      <item>Siniša Damjanić, Ulica Ksavera Šandora Đalskog 1, 10290 Zaprešić</item>
      <item>Policijska uprava Splitsko-dalmatinska, Trg hrvatske bratske zajednice 9, 21000 Split</item>
    </derivirana_varijabla>
  </DomainObject.Predmet.OstaliListFormatedWithAdress>
  <DomainObject.Predmet.OstaliListFormatedWithAdressOIB>
    <izvorni_sadrzaj>
      <item>Siniša Damjanić, OIB 35221844761, Ulica Ksavera Šandora Đalskog 1, 10290 Zaprešić</item>
      <item>Policijska uprava Splitsko-dalmatinska, Trg hrvatske bratske zajednice 9, 21000 Split</item>
    </izvorni_sadrzaj>
    <derivirana_varijabla naziv="DomainObject.Predmet.OstaliListFormatedWithAdressOIB_1">
      <item>Siniša Damjanić, OIB 35221844761, Ulica Ksavera Šandora Đalskog 1, 10290 Zaprešić</item>
      <item>Policijska uprava Splitsko-dalmatinska, Trg hrvatske bratske zajednice 9, 21000 Split</item>
    </derivirana_varijabla>
  </DomainObject.Predmet.OstaliListFormatedWithAdressOIB>
  <DomainObject.Predmet.OstaliListNazivFormated>
    <izvorni_sadrzaj>
      <item>Siniša Damjanić</item>
      <item>Policijska uprava Splitsko-dalmatinska</item>
    </izvorni_sadrzaj>
    <derivirana_varijabla naziv="DomainObject.Predmet.OstaliListNazivFormated_1">
      <item>Siniša Damjanić</item>
      <item>Policijska uprava Splitsko-dalmatinska</item>
    </derivirana_varijabla>
  </DomainObject.Predmet.OstaliListNazivFormated>
  <DomainObject.Predmet.OstaliListNazivFormatedOIB>
    <izvorni_sadrzaj>
      <item>Siniša Damjanić, OIB 35221844761</item>
      <item>Policijska uprava Splitsko-dalmatinska</item>
    </izvorni_sadrzaj>
    <derivirana_varijabla naziv="DomainObject.Predmet.OstaliListNazivFormatedOIB_1">
      <item>Siniša Damjanić, OIB 35221844761</item>
      <item>Policijska uprava Splitsko-dalmatinska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2025.</izvorni_sadrzaj>
    <derivirana_varijabla naziv="DomainObject.Datum_1">8. srpnja 2025.</derivirana_varijabla>
  </DomainObject.Datum>
  <DomainObject.PoslovniBrojDokumenta>
    <izvorni_sadrzaj>St-132/2025-31</izvorni_sadrzaj>
    <derivirana_varijabla naziv="DomainObject.PoslovniBrojDokumenta_1">St-132/2025-31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ROTO distribucija d.o.o.</izvorni_sadrzaj>
    <derivirana_varijabla naziv="DomainObject.Predmet.ProtustrankaIDrugi_1">ROTO distribucija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ROTO distribucija d.o.o., OIB 30523905673, Zagrebačka cesta 138, 10360 Sesvete</izvorni_sadrzaj>
    <derivirana_varijabla naziv="DomainObject.Predmet.ProtustrankaIDrugiAdressOIB_1">ROTO distribucija d.o.o., OIB 30523905673, Zagrebačka cesta 138,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ROTO distribucija d.o.o.</item>
      <item>Financijska agencija</item>
      <item>Siniša Damjanić</item>
      <item>Policijska uprava Splitsko-dalmatinska</item>
    </izvorni_sadrzaj>
    <derivirana_varijabla naziv="DomainObject.Predmet.SudioniciListNaziv_1">
      <item>ROTO distribucija d.o.o.</item>
      <item>Financijska agencija</item>
      <item>Siniša Damjanić</item>
      <item>Policijska uprava Splitsko-dalmatinska</item>
    </derivirana_varijabla>
  </DomainObject.Predmet.SudioniciListNaziv>
  <DomainObject.Predmet.SudioniciListAdressOIB>
    <izvorni_sadrzaj>
      <item>ROTO distribucija d.o.o., OIB 30523905673, Zagrebačka cesta 138,10360 Sesvete</item>
      <item>Financijska agencija, OIB 85821130368, ULICA GRADA VUKOVARA 70,10000 Zagreb</item>
      <item>Siniša Damjanić, OIB 35221844761, Ulica Ksavera Šandora Đalskog 1,10290 Zaprešić</item>
      <item>Policijska uprava Splitsko-dalmatinska, Trg hrvatske bratske zajednice 9,21000 Split</item>
    </izvorni_sadrzaj>
    <derivirana_varijabla naziv="DomainObject.Predmet.SudioniciListAdressOIB_1">
      <item>ROTO distribucija d.o.o., OIB 30523905673, Zagrebačka cesta 138,10360 Sesvete</item>
      <item>Financijska agencija, OIB 85821130368, ULICA GRADA VUKOVARA 70,10000 Zagreb</item>
      <item>Siniša Damjanić, OIB 35221844761, Ulica Ksavera Šandora Đalskog 1,10290 Zaprešić</item>
      <item>Policijska uprava Splitsko-dalmatinska, Trg hrvatske bratske zajednice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30523905673</item>
      <item>, OIB 35221844761</item>
      <item>, OIB null</item>
    </izvorni_sadrzaj>
    <derivirana_varijabla naziv="DomainObject.Predmet.SudioniciListNazivOIB_1">
      <item>, OIB 85821130368</item>
      <item>, OIB 30523905673</item>
      <item>, OIB 35221844761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649673-FC80-490C-95D8-B9EDB51358D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3024</properties:Words>
  <properties:Characters>18136</properties:Characters>
  <properties:Lines>832</properties:Lines>
  <properties:Paragraphs>306</properties:Paragraphs>
  <properties:TotalTime>69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21325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2025-06-18T07:43:00Z</dcterms:created>
  <dc:creator>Vinka Mihalinčić</dc:creator>
  <cp:lastModifiedBy>Vinka Mihalinčić</cp:lastModifiedBy>
  <cp:lastPrinted>2024-04-09T08:29:00Z</cp:lastPrinted>
  <dcterms:modified xmlns:xsi="http://www.w3.org/2001/XMLSchema-instance" xsi:type="dcterms:W3CDTF">2025-07-08T08:14:00Z</dcterms:modified>
  <cp:revision>19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St-132/2025-31 / Zapisnik - Ispitno ročište (St-132-25-ispitno i izvještajno ročište.docx)</vt:lpwstr>
  </prop:property>
  <prop:property fmtid="{D5CDD505-2E9C-101B-9397-08002B2CF9AE}" pid="4" name="CC_coloring">
    <vt:bool>false</vt:bool>
  </prop:property>
  <prop:property fmtid="{D5CDD505-2E9C-101B-9397-08002B2CF9AE}" pid="5" name="BrojStranica">
    <vt:i4>10</vt:i4>
  </prop:property>
</prop:Properties>
</file>